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BD6B30" w:rsidRPr="0041115B" w:rsidRDefault="00BD6B30">
      <w:pPr>
        <w:ind w:firstLine="0"/>
        <w:jc w:val="center"/>
        <w:rPr>
          <w:rFonts w:ascii="Arial" w:hAnsi="Arial" w:cs="Arial"/>
          <w:b/>
          <w:iCs/>
          <w:sz w:val="24"/>
        </w:rPr>
      </w:pPr>
    </w:p>
    <w:p w:rsidR="00983F5E" w:rsidRDefault="00A479BB">
      <w:pPr>
        <w:ind w:firstLine="0"/>
        <w:jc w:val="center"/>
        <w:rPr>
          <w:rFonts w:ascii="Arial" w:hAnsi="Arial" w:cs="Arial"/>
          <w:b/>
          <w:iCs/>
          <w:sz w:val="44"/>
        </w:rPr>
      </w:pPr>
      <w:r>
        <w:rPr>
          <w:rFonts w:ascii="Arial" w:hAnsi="Arial" w:cs="Arial"/>
          <w:b/>
          <w:iCs/>
          <w:sz w:val="44"/>
        </w:rPr>
        <w:t>TD Conception</w:t>
      </w:r>
    </w:p>
    <w:p w:rsidR="00860C3F" w:rsidRDefault="00860C3F" w:rsidP="00502CE3">
      <w:pPr>
        <w:pStyle w:val="Paragraphe"/>
        <w:ind w:left="142" w:hanging="142"/>
        <w:jc w:val="center"/>
      </w:pPr>
    </w:p>
    <w:p w:rsidR="00860C88" w:rsidRDefault="00DF3E68" w:rsidP="00502CE3">
      <w:pPr>
        <w:pStyle w:val="Paragraphe"/>
        <w:ind w:left="142" w:hanging="142"/>
        <w:jc w:val="center"/>
      </w:pPr>
      <w:r>
        <w:rPr>
          <w:noProof/>
          <w:lang w:eastAsia="fr-FR"/>
        </w:rPr>
        <w:drawing>
          <wp:inline distT="0" distB="0" distL="0" distR="0" wp14:anchorId="5EDEAB95" wp14:editId="51F433A2">
            <wp:extent cx="2774224" cy="2075180"/>
            <wp:effectExtent l="0" t="0" r="7620" b="127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3663" t="14830" r="53894" b="7523"/>
                    <a:stretch/>
                  </pic:blipFill>
                  <pic:spPr bwMode="auto">
                    <a:xfrm>
                      <a:off x="0" y="0"/>
                      <a:ext cx="2797145" cy="2092326"/>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lang w:eastAsia="fr-FR"/>
        </w:rPr>
        <w:drawing>
          <wp:inline distT="0" distB="0" distL="0" distR="0" wp14:anchorId="5655AF06" wp14:editId="49FE382C">
            <wp:extent cx="2711485" cy="2069465"/>
            <wp:effectExtent l="0" t="0" r="0" b="698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744" r="54307"/>
                    <a:stretch/>
                  </pic:blipFill>
                  <pic:spPr bwMode="auto">
                    <a:xfrm>
                      <a:off x="0" y="0"/>
                      <a:ext cx="2721216" cy="2076892"/>
                    </a:xfrm>
                    <a:prstGeom prst="rect">
                      <a:avLst/>
                    </a:prstGeom>
                    <a:ln>
                      <a:noFill/>
                    </a:ln>
                    <a:extLst>
                      <a:ext uri="{53640926-AAD7-44D8-BBD7-CCE9431645EC}">
                        <a14:shadowObscured xmlns:a14="http://schemas.microsoft.com/office/drawing/2010/main"/>
                      </a:ext>
                    </a:extLst>
                  </pic:spPr>
                </pic:pic>
              </a:graphicData>
            </a:graphic>
          </wp:inline>
        </w:drawing>
      </w:r>
    </w:p>
    <w:p w:rsidR="00502CE3" w:rsidRPr="00DF3E68" w:rsidRDefault="00DF3E68" w:rsidP="00502CE3">
      <w:pPr>
        <w:pStyle w:val="Paragraphe"/>
        <w:ind w:left="142" w:hanging="142"/>
        <w:jc w:val="center"/>
        <w:rPr>
          <w:i/>
        </w:rPr>
      </w:pPr>
      <w:r w:rsidRPr="00DF3E68">
        <w:rPr>
          <w:i/>
        </w:rPr>
        <w:t>Rappel du cours sur les relations entre classes</w:t>
      </w:r>
    </w:p>
    <w:p w:rsidR="00502CE3" w:rsidRDefault="00502CE3" w:rsidP="00860C3F"/>
    <w:p w:rsidR="00895829" w:rsidRDefault="00895829">
      <w:pPr>
        <w:pStyle w:val="Titre3"/>
      </w:pPr>
      <w:r>
        <w:t>Exercice 1</w:t>
      </w:r>
    </w:p>
    <w:p w:rsidR="0070659F" w:rsidRDefault="00895829" w:rsidP="00860C88">
      <w:pPr>
        <w:ind w:firstLine="0"/>
      </w:pPr>
      <w:r>
        <w:rPr>
          <w:sz w:val="24"/>
          <w:szCs w:val="24"/>
        </w:rPr>
        <w:t>On désire</w:t>
      </w:r>
      <w:r w:rsidR="0070659F">
        <w:rPr>
          <w:sz w:val="24"/>
          <w:szCs w:val="24"/>
        </w:rPr>
        <w:t xml:space="preserve"> stocker un ensemble de voitures</w:t>
      </w:r>
      <w:r>
        <w:rPr>
          <w:sz w:val="24"/>
          <w:szCs w:val="24"/>
        </w:rPr>
        <w:t xml:space="preserve"> dans un conteneur de type tableau dynamique. </w:t>
      </w:r>
      <w:r w:rsidR="0070659F">
        <w:rPr>
          <w:sz w:val="24"/>
          <w:szCs w:val="24"/>
        </w:rPr>
        <w:t>Une voiture est caractérisée par une marque, un modèle, une date de mise en circulation, un kilométrage, une couleur,</w:t>
      </w:r>
      <w:r w:rsidR="00A479BB">
        <w:rPr>
          <w:sz w:val="24"/>
          <w:szCs w:val="24"/>
        </w:rPr>
        <w:t xml:space="preserve"> une liste de </w:t>
      </w:r>
      <w:r w:rsidR="00C32AB3">
        <w:rPr>
          <w:sz w:val="24"/>
          <w:szCs w:val="24"/>
        </w:rPr>
        <w:t>conducteurs</w:t>
      </w:r>
      <w:r w:rsidR="00A479BB">
        <w:rPr>
          <w:sz w:val="24"/>
          <w:szCs w:val="24"/>
        </w:rPr>
        <w:t xml:space="preserve"> présents et passés</w:t>
      </w:r>
      <w:r w:rsidR="0070659F">
        <w:rPr>
          <w:sz w:val="24"/>
          <w:szCs w:val="24"/>
        </w:rPr>
        <w:t xml:space="preserve">. </w:t>
      </w:r>
      <w:r>
        <w:rPr>
          <w:sz w:val="24"/>
          <w:szCs w:val="24"/>
        </w:rPr>
        <w:t xml:space="preserve">Les fonctionnalités </w:t>
      </w:r>
      <w:r w:rsidR="0070659F">
        <w:rPr>
          <w:sz w:val="24"/>
          <w:szCs w:val="24"/>
        </w:rPr>
        <w:t>désirées sont : ajouter une voiture</w:t>
      </w:r>
      <w:r w:rsidR="00DF3E68">
        <w:rPr>
          <w:sz w:val="24"/>
          <w:szCs w:val="24"/>
        </w:rPr>
        <w:t xml:space="preserve"> au conteneur</w:t>
      </w:r>
      <w:r w:rsidR="0070659F">
        <w:rPr>
          <w:sz w:val="24"/>
          <w:szCs w:val="24"/>
        </w:rPr>
        <w:t>, rechercher la plus veille</w:t>
      </w:r>
      <w:r w:rsidR="00DF3E68">
        <w:rPr>
          <w:sz w:val="24"/>
          <w:szCs w:val="24"/>
        </w:rPr>
        <w:t xml:space="preserve"> voiture</w:t>
      </w:r>
      <w:r w:rsidR="0070659F">
        <w:rPr>
          <w:sz w:val="24"/>
          <w:szCs w:val="24"/>
        </w:rPr>
        <w:t xml:space="preserve">, celle avec le plus de km, </w:t>
      </w:r>
      <w:r w:rsidR="00860C88">
        <w:rPr>
          <w:sz w:val="24"/>
          <w:szCs w:val="24"/>
        </w:rPr>
        <w:t xml:space="preserve">et </w:t>
      </w:r>
      <w:r w:rsidR="0070659F">
        <w:rPr>
          <w:sz w:val="24"/>
          <w:szCs w:val="24"/>
        </w:rPr>
        <w:t xml:space="preserve">calculer la moyenne </w:t>
      </w:r>
      <w:r w:rsidR="00860C88">
        <w:rPr>
          <w:sz w:val="24"/>
          <w:szCs w:val="24"/>
        </w:rPr>
        <w:t>d’âge</w:t>
      </w:r>
      <w:r w:rsidR="001F52B2">
        <w:rPr>
          <w:sz w:val="24"/>
          <w:szCs w:val="24"/>
        </w:rPr>
        <w:t xml:space="preserve"> des voitures</w:t>
      </w:r>
      <w:r w:rsidR="0070659F">
        <w:rPr>
          <w:sz w:val="24"/>
          <w:szCs w:val="24"/>
        </w:rPr>
        <w:t>.</w:t>
      </w:r>
      <w:r w:rsidR="00860C88">
        <w:rPr>
          <w:sz w:val="24"/>
          <w:szCs w:val="24"/>
        </w:rPr>
        <w:t xml:space="preserve"> </w:t>
      </w:r>
      <w:r w:rsidR="0070659F">
        <w:rPr>
          <w:sz w:val="24"/>
          <w:szCs w:val="24"/>
        </w:rPr>
        <w:t>E</w:t>
      </w:r>
      <w:r w:rsidRPr="00895829">
        <w:rPr>
          <w:sz w:val="24"/>
          <w:szCs w:val="24"/>
        </w:rPr>
        <w:t xml:space="preserve">crivez </w:t>
      </w:r>
      <w:r w:rsidR="0070659F">
        <w:rPr>
          <w:sz w:val="24"/>
          <w:szCs w:val="24"/>
        </w:rPr>
        <w:t>le</w:t>
      </w:r>
      <w:r>
        <w:rPr>
          <w:sz w:val="24"/>
          <w:szCs w:val="24"/>
        </w:rPr>
        <w:t xml:space="preserve"> diagramme des </w:t>
      </w:r>
      <w:r w:rsidR="00DF3E68">
        <w:rPr>
          <w:sz w:val="24"/>
          <w:szCs w:val="24"/>
        </w:rPr>
        <w:t>classes</w:t>
      </w:r>
      <w:r w:rsidR="0070659F">
        <w:rPr>
          <w:sz w:val="24"/>
          <w:szCs w:val="24"/>
        </w:rPr>
        <w:t xml:space="preserve"> correspondant.</w:t>
      </w:r>
    </w:p>
    <w:p w:rsidR="00ED6CB3" w:rsidRDefault="00ED6CB3">
      <w:pPr>
        <w:pStyle w:val="Titre3"/>
      </w:pPr>
    </w:p>
    <w:p w:rsidR="00983F5E" w:rsidRDefault="00895829">
      <w:pPr>
        <w:pStyle w:val="Titre3"/>
      </w:pPr>
      <w:r>
        <w:t>Exercice 2</w:t>
      </w:r>
    </w:p>
    <w:p w:rsidR="00983F5E" w:rsidRDefault="00983F5E" w:rsidP="00860C88">
      <w:pPr>
        <w:pStyle w:val="Paragraphe"/>
        <w:ind w:left="0" w:firstLine="0"/>
      </w:pPr>
      <w:r>
        <w:t>Une médiathèque vous demande de développer son logiciel de gestion des emprunts. Les employés de la médiathèque vous expliquent qu’ils aimeraient pouvoir gérer :</w:t>
      </w:r>
    </w:p>
    <w:p w:rsidR="00860C88" w:rsidRDefault="00860C88" w:rsidP="00860C88">
      <w:pPr>
        <w:pStyle w:val="Paragraphe"/>
        <w:numPr>
          <w:ilvl w:val="0"/>
          <w:numId w:val="7"/>
        </w:numPr>
      </w:pPr>
      <w:r>
        <w:t>Une liste</w:t>
      </w:r>
      <w:r w:rsidR="00983F5E">
        <w:t xml:space="preserve"> d’emprunteurs avec leur nom, prénom, adresse (pour les retrouver en cas de problème) et leur </w:t>
      </w:r>
      <w:r>
        <w:t>âge</w:t>
      </w:r>
      <w:r w:rsidR="00983F5E">
        <w:t xml:space="preserve"> (à des fins de statistique)</w:t>
      </w:r>
    </w:p>
    <w:p w:rsidR="00860C88" w:rsidRDefault="00860C88" w:rsidP="00860C88">
      <w:pPr>
        <w:pStyle w:val="Paragraphe"/>
        <w:numPr>
          <w:ilvl w:val="0"/>
          <w:numId w:val="7"/>
        </w:numPr>
      </w:pPr>
      <w:r>
        <w:t>Une</w:t>
      </w:r>
      <w:r w:rsidR="00983F5E">
        <w:t xml:space="preserve"> liste de média avec le titre, l’auteur et le type : CD,  livres, cassettes vidéo ou DVD</w:t>
      </w:r>
    </w:p>
    <w:p w:rsidR="00983F5E" w:rsidRDefault="00860C88" w:rsidP="00860C88">
      <w:pPr>
        <w:pStyle w:val="Paragraphe"/>
        <w:numPr>
          <w:ilvl w:val="0"/>
          <w:numId w:val="7"/>
        </w:numPr>
      </w:pPr>
      <w:r>
        <w:t xml:space="preserve">Un </w:t>
      </w:r>
      <w:r w:rsidR="00983F5E">
        <w:t>historique des emprunts : la personne qui emprunte, le média emprunt</w:t>
      </w:r>
      <w:r w:rsidR="00767F0A">
        <w:t>é</w:t>
      </w:r>
      <w:r w:rsidR="00983F5E">
        <w:t>, la date de sortie et la date de retour (ou la date de retour prév</w:t>
      </w:r>
      <w:r>
        <w:t>u</w:t>
      </w:r>
      <w:r w:rsidR="00767F0A">
        <w:t>e</w:t>
      </w:r>
      <w:r>
        <w:t xml:space="preserve"> si le média est encore sorti)</w:t>
      </w:r>
    </w:p>
    <w:p w:rsidR="00983F5E" w:rsidRDefault="00983F5E">
      <w:pPr>
        <w:pStyle w:val="Paragraphe"/>
      </w:pPr>
    </w:p>
    <w:p w:rsidR="00837BDE" w:rsidRDefault="00983F5E" w:rsidP="00837BDE">
      <w:pPr>
        <w:pStyle w:val="Paragraphe"/>
        <w:ind w:left="0" w:firstLine="0"/>
      </w:pPr>
      <w:r>
        <w:t>Vous êtes plusieurs développeurs sur ce projet, en tant que chef de projet vous devez spécifier au mieux les différent</w:t>
      </w:r>
      <w:r w:rsidR="00DF3E68">
        <w:t>e</w:t>
      </w:r>
      <w:r>
        <w:t xml:space="preserve">s </w:t>
      </w:r>
      <w:r w:rsidR="00DF3E68">
        <w:t>classes</w:t>
      </w:r>
      <w:r>
        <w:t xml:space="preserve"> nécessaires et leurs interactions afin que chaque développeur puisse commencer à travailler. Ils ont besoin du graphe de dépendance et de la spécification de tou</w:t>
      </w:r>
      <w:r w:rsidR="00DF3E68">
        <w:t>te</w:t>
      </w:r>
      <w:r>
        <w:t xml:space="preserve">s les </w:t>
      </w:r>
      <w:r w:rsidR="00DF3E68">
        <w:t>classes</w:t>
      </w:r>
      <w:r>
        <w:t xml:space="preserve"> (</w:t>
      </w:r>
      <w:r w:rsidR="00DF3E68">
        <w:t xml:space="preserve">données et </w:t>
      </w:r>
      <w:r>
        <w:t>fonctions</w:t>
      </w:r>
      <w:r w:rsidR="00DF3E68">
        <w:t xml:space="preserve"> membres publiques</w:t>
      </w:r>
      <w:r w:rsidR="00502CE3">
        <w:t xml:space="preserve"> </w:t>
      </w:r>
      <w:r w:rsidR="00DF3E68">
        <w:t>et</w:t>
      </w:r>
      <w:r w:rsidR="00502CE3">
        <w:t xml:space="preserve"> </w:t>
      </w:r>
      <w:r w:rsidR="00DF3E68">
        <w:t>privées</w:t>
      </w:r>
      <w:r w:rsidR="00502CE3">
        <w:t>).</w:t>
      </w:r>
    </w:p>
    <w:p w:rsidR="00837BDE" w:rsidRDefault="00837BDE" w:rsidP="00837BDE">
      <w:pPr>
        <w:pStyle w:val="Paragraphe"/>
        <w:ind w:left="0" w:firstLine="0"/>
      </w:pPr>
    </w:p>
    <w:p w:rsidR="0041115B" w:rsidRDefault="00895829" w:rsidP="0041115B">
      <w:pPr>
        <w:pStyle w:val="Titre3"/>
      </w:pPr>
      <w:r>
        <w:t>Exercice 3</w:t>
      </w:r>
    </w:p>
    <w:p w:rsidR="00860C88" w:rsidRDefault="0041115B" w:rsidP="00860C88">
      <w:pPr>
        <w:ind w:firstLine="0"/>
        <w:rPr>
          <w:sz w:val="24"/>
        </w:rPr>
      </w:pPr>
      <w:r w:rsidRPr="0041115B">
        <w:rPr>
          <w:sz w:val="24"/>
        </w:rPr>
        <w:t xml:space="preserve">La scolarité de la Faculté des Sciences et Technologies de Lyon 1 souhaite informatiser la gestion des étudiants, des enseignants et des </w:t>
      </w:r>
      <w:proofErr w:type="spellStart"/>
      <w:r w:rsidRPr="0041115B">
        <w:rPr>
          <w:sz w:val="24"/>
        </w:rPr>
        <w:t>UEs</w:t>
      </w:r>
      <w:proofErr w:type="spellEnd"/>
      <w:r w:rsidRPr="0041115B">
        <w:rPr>
          <w:sz w:val="24"/>
        </w:rPr>
        <w:t>. Vous êtes chargés de développer une application en C</w:t>
      </w:r>
      <w:r w:rsidR="00DF3E68">
        <w:rPr>
          <w:sz w:val="24"/>
        </w:rPr>
        <w:t>++</w:t>
      </w:r>
      <w:r w:rsidRPr="0041115B">
        <w:rPr>
          <w:sz w:val="24"/>
        </w:rPr>
        <w:t>. Il faut notamment pouvoir représenter :</w:t>
      </w:r>
    </w:p>
    <w:p w:rsidR="00860C88" w:rsidRDefault="00860C88" w:rsidP="00860C88">
      <w:pPr>
        <w:numPr>
          <w:ilvl w:val="0"/>
          <w:numId w:val="8"/>
        </w:numPr>
        <w:rPr>
          <w:sz w:val="24"/>
        </w:rPr>
      </w:pPr>
      <w:r>
        <w:rPr>
          <w:sz w:val="24"/>
        </w:rPr>
        <w:t>L</w:t>
      </w:r>
      <w:r w:rsidR="0041115B" w:rsidRPr="0041115B">
        <w:rPr>
          <w:sz w:val="24"/>
        </w:rPr>
        <w:t xml:space="preserve">’ensemble des </w:t>
      </w:r>
      <w:proofErr w:type="spellStart"/>
      <w:r w:rsidR="0041115B" w:rsidRPr="0041115B">
        <w:rPr>
          <w:sz w:val="24"/>
        </w:rPr>
        <w:t>UEs</w:t>
      </w:r>
      <w:proofErr w:type="spellEnd"/>
      <w:r w:rsidR="0041115B" w:rsidRPr="0041115B">
        <w:rPr>
          <w:sz w:val="24"/>
        </w:rPr>
        <w:t xml:space="preserve"> proposées (code, intitulé, contenu, n° séquence, nombre de cré</w:t>
      </w:r>
      <w:r>
        <w:rPr>
          <w:sz w:val="24"/>
        </w:rPr>
        <w:t>dits ECTS, nombre de CM/TD/TP</w:t>
      </w:r>
      <w:r w:rsidR="0041115B" w:rsidRPr="0041115B">
        <w:rPr>
          <w:sz w:val="24"/>
        </w:rPr>
        <w:t>)</w:t>
      </w:r>
    </w:p>
    <w:p w:rsidR="00860C88" w:rsidRDefault="00860C88" w:rsidP="00860C88">
      <w:pPr>
        <w:numPr>
          <w:ilvl w:val="0"/>
          <w:numId w:val="8"/>
        </w:numPr>
        <w:rPr>
          <w:sz w:val="24"/>
        </w:rPr>
      </w:pPr>
      <w:r>
        <w:rPr>
          <w:sz w:val="24"/>
        </w:rPr>
        <w:lastRenderedPageBreak/>
        <w:t>L’</w:t>
      </w:r>
      <w:r w:rsidR="0041115B" w:rsidRPr="0041115B">
        <w:rPr>
          <w:sz w:val="24"/>
        </w:rPr>
        <w:t>ensemble des enseignants intervenants (</w:t>
      </w:r>
      <w:r>
        <w:rPr>
          <w:sz w:val="24"/>
        </w:rPr>
        <w:t>état civil</w:t>
      </w:r>
      <w:r w:rsidR="0041115B" w:rsidRPr="0041115B">
        <w:rPr>
          <w:sz w:val="24"/>
        </w:rPr>
        <w:t>, n° employé, statut)</w:t>
      </w:r>
    </w:p>
    <w:p w:rsidR="00860C88" w:rsidRDefault="00860C88" w:rsidP="00860C88">
      <w:pPr>
        <w:numPr>
          <w:ilvl w:val="0"/>
          <w:numId w:val="8"/>
        </w:numPr>
        <w:rPr>
          <w:sz w:val="24"/>
        </w:rPr>
      </w:pPr>
      <w:r>
        <w:rPr>
          <w:sz w:val="24"/>
        </w:rPr>
        <w:t>La</w:t>
      </w:r>
      <w:r w:rsidR="0041115B" w:rsidRPr="0041115B">
        <w:rPr>
          <w:sz w:val="24"/>
        </w:rPr>
        <w:t xml:space="preserve"> liste des étudiants inscrits dans l’UFR (</w:t>
      </w:r>
      <w:r>
        <w:rPr>
          <w:sz w:val="24"/>
        </w:rPr>
        <w:t>état civil, n° étudiant</w:t>
      </w:r>
      <w:r w:rsidR="0041115B" w:rsidRPr="0041115B">
        <w:rPr>
          <w:sz w:val="24"/>
        </w:rPr>
        <w:t>)</w:t>
      </w:r>
    </w:p>
    <w:p w:rsidR="00860C88" w:rsidRDefault="00860C88" w:rsidP="00860C88">
      <w:pPr>
        <w:numPr>
          <w:ilvl w:val="0"/>
          <w:numId w:val="8"/>
        </w:numPr>
        <w:rPr>
          <w:sz w:val="24"/>
        </w:rPr>
      </w:pPr>
      <w:r>
        <w:rPr>
          <w:sz w:val="24"/>
        </w:rPr>
        <w:t>Quel</w:t>
      </w:r>
      <w:r w:rsidR="0041115B" w:rsidRPr="0041115B">
        <w:rPr>
          <w:sz w:val="24"/>
        </w:rPr>
        <w:t xml:space="preserve"> étudiant est (ou a été inscrit) à telle UE pendant tel semestre. On souhaite également faire un suivi des étudiants (notes, absences, remarques éventuelles)</w:t>
      </w:r>
    </w:p>
    <w:p w:rsidR="0041115B" w:rsidRPr="0041115B" w:rsidRDefault="00860C88" w:rsidP="00860C88">
      <w:pPr>
        <w:numPr>
          <w:ilvl w:val="0"/>
          <w:numId w:val="8"/>
        </w:numPr>
        <w:rPr>
          <w:sz w:val="24"/>
        </w:rPr>
      </w:pPr>
      <w:r>
        <w:rPr>
          <w:sz w:val="24"/>
        </w:rPr>
        <w:t xml:space="preserve">Quel </w:t>
      </w:r>
      <w:r w:rsidR="0041115B" w:rsidRPr="0041115B">
        <w:rPr>
          <w:sz w:val="24"/>
        </w:rPr>
        <w:t>enseignant intervient (ou est intervenu) dans telle UE pendant tel semestre</w:t>
      </w:r>
    </w:p>
    <w:p w:rsidR="006A0635" w:rsidRDefault="006A0635" w:rsidP="0041115B">
      <w:pPr>
        <w:rPr>
          <w:sz w:val="24"/>
        </w:rPr>
      </w:pPr>
    </w:p>
    <w:p w:rsidR="0070659F" w:rsidRDefault="0041115B" w:rsidP="00860C88">
      <w:pPr>
        <w:ind w:firstLine="0"/>
        <w:rPr>
          <w:sz w:val="24"/>
        </w:rPr>
      </w:pPr>
      <w:r w:rsidRPr="0041115B">
        <w:rPr>
          <w:sz w:val="24"/>
        </w:rPr>
        <w:t xml:space="preserve">Ecrivez le diagramme des </w:t>
      </w:r>
      <w:r w:rsidR="00DF3E68">
        <w:rPr>
          <w:sz w:val="24"/>
        </w:rPr>
        <w:t>classes</w:t>
      </w:r>
      <w:r w:rsidRPr="0041115B">
        <w:rPr>
          <w:sz w:val="24"/>
        </w:rPr>
        <w:t xml:space="preserve">, en détaillant les </w:t>
      </w:r>
      <w:r w:rsidR="00DF3E68">
        <w:rPr>
          <w:sz w:val="24"/>
        </w:rPr>
        <w:t>données membres</w:t>
      </w:r>
      <w:r w:rsidRPr="0041115B">
        <w:rPr>
          <w:sz w:val="24"/>
        </w:rPr>
        <w:t xml:space="preserve">. Faîtes apparaître les dépendances entre </w:t>
      </w:r>
      <w:r w:rsidR="00DF3E68">
        <w:rPr>
          <w:sz w:val="24"/>
        </w:rPr>
        <w:t>classes</w:t>
      </w:r>
      <w:r w:rsidRPr="0041115B">
        <w:rPr>
          <w:sz w:val="24"/>
        </w:rPr>
        <w:t>.</w:t>
      </w:r>
    </w:p>
    <w:p w:rsidR="00ED6CB3" w:rsidRDefault="00ED6CB3" w:rsidP="00860C88">
      <w:pPr>
        <w:ind w:firstLine="0"/>
        <w:rPr>
          <w:sz w:val="24"/>
        </w:rPr>
      </w:pPr>
    </w:p>
    <w:p w:rsidR="00983F5E" w:rsidRDefault="00895829" w:rsidP="0070659F">
      <w:pPr>
        <w:pStyle w:val="Titre3"/>
      </w:pPr>
      <w:r>
        <w:t>Exercice 4</w:t>
      </w:r>
    </w:p>
    <w:p w:rsidR="00F741EE" w:rsidRDefault="00F741EE"/>
    <w:tbl>
      <w:tblPr>
        <w:tblW w:w="0" w:type="auto"/>
        <w:tblLook w:val="04A0" w:firstRow="1" w:lastRow="0" w:firstColumn="1" w:lastColumn="0" w:noHBand="0" w:noVBand="1"/>
      </w:tblPr>
      <w:tblGrid>
        <w:gridCol w:w="4322"/>
        <w:gridCol w:w="4749"/>
      </w:tblGrid>
      <w:tr w:rsidR="00565E33" w:rsidRPr="00565E33" w:rsidTr="00565E33">
        <w:tc>
          <w:tcPr>
            <w:tcW w:w="5148" w:type="dxa"/>
            <w:shd w:val="clear" w:color="auto" w:fill="auto"/>
          </w:tcPr>
          <w:p w:rsidR="00ED6CB3" w:rsidRPr="00565E33" w:rsidRDefault="00ED6CB3" w:rsidP="00565E33">
            <w:pPr>
              <w:ind w:firstLine="0"/>
              <w:rPr>
                <w:sz w:val="24"/>
                <w:szCs w:val="24"/>
              </w:rPr>
            </w:pPr>
            <w:r w:rsidRPr="00565E33">
              <w:rPr>
                <w:sz w:val="24"/>
                <w:szCs w:val="24"/>
              </w:rPr>
              <w:t xml:space="preserve">Vous êtes chef du projet </w:t>
            </w:r>
            <w:proofErr w:type="spellStart"/>
            <w:r w:rsidRPr="00565E33">
              <w:rPr>
                <w:b/>
                <w:sz w:val="24"/>
                <w:szCs w:val="24"/>
              </w:rPr>
              <w:t>Pacman</w:t>
            </w:r>
            <w:proofErr w:type="spellEnd"/>
            <w:r w:rsidRPr="00565E33">
              <w:rPr>
                <w:sz w:val="24"/>
                <w:szCs w:val="24"/>
              </w:rPr>
              <w:t>. Pour le cahier des charges :</w:t>
            </w:r>
          </w:p>
          <w:p w:rsidR="00ED6CB3" w:rsidRPr="00565E33" w:rsidRDefault="00ED6CB3" w:rsidP="00565E33">
            <w:pPr>
              <w:ind w:firstLine="0"/>
              <w:rPr>
                <w:sz w:val="24"/>
                <w:szCs w:val="24"/>
              </w:rPr>
            </w:pPr>
          </w:p>
          <w:p w:rsidR="00ED6CB3" w:rsidRPr="00565E33" w:rsidRDefault="00ED6CB3" w:rsidP="00565E33">
            <w:pPr>
              <w:numPr>
                <w:ilvl w:val="0"/>
                <w:numId w:val="10"/>
              </w:numPr>
              <w:rPr>
                <w:sz w:val="24"/>
                <w:szCs w:val="24"/>
              </w:rPr>
            </w:pPr>
            <w:r w:rsidRPr="00565E33">
              <w:rPr>
                <w:sz w:val="24"/>
                <w:szCs w:val="24"/>
              </w:rPr>
              <w:t xml:space="preserve">Faites le diagramme des </w:t>
            </w:r>
            <w:r w:rsidR="00DF3E68">
              <w:rPr>
                <w:sz w:val="24"/>
                <w:szCs w:val="24"/>
              </w:rPr>
              <w:t>classes</w:t>
            </w:r>
          </w:p>
          <w:p w:rsidR="00ED6CB3" w:rsidRPr="00565E33" w:rsidRDefault="00ED6CB3" w:rsidP="00565E33">
            <w:pPr>
              <w:ind w:left="720" w:firstLine="0"/>
              <w:rPr>
                <w:sz w:val="24"/>
                <w:szCs w:val="24"/>
              </w:rPr>
            </w:pPr>
          </w:p>
          <w:p w:rsidR="00ED6CB3" w:rsidRPr="00565E33" w:rsidRDefault="00ED6CB3" w:rsidP="00565E33">
            <w:pPr>
              <w:numPr>
                <w:ilvl w:val="0"/>
                <w:numId w:val="10"/>
              </w:numPr>
              <w:rPr>
                <w:sz w:val="24"/>
                <w:szCs w:val="24"/>
              </w:rPr>
            </w:pPr>
            <w:r w:rsidRPr="00565E33">
              <w:rPr>
                <w:sz w:val="24"/>
                <w:szCs w:val="24"/>
              </w:rPr>
              <w:t>Découpez le projet en sous-tâches et faites le diagramme de Gantt</w:t>
            </w:r>
          </w:p>
          <w:p w:rsidR="00ED6CB3" w:rsidRPr="00565E33" w:rsidRDefault="00ED6CB3" w:rsidP="00565E33">
            <w:pPr>
              <w:ind w:firstLine="0"/>
              <w:rPr>
                <w:sz w:val="24"/>
                <w:szCs w:val="24"/>
              </w:rPr>
            </w:pPr>
          </w:p>
        </w:tc>
        <w:tc>
          <w:tcPr>
            <w:tcW w:w="5534" w:type="dxa"/>
            <w:shd w:val="clear" w:color="auto" w:fill="auto"/>
          </w:tcPr>
          <w:p w:rsidR="00ED6CB3" w:rsidRPr="00565E33" w:rsidRDefault="00A70D8C" w:rsidP="00565E33">
            <w:pPr>
              <w:ind w:firstLine="0"/>
              <w:jc w:val="center"/>
              <w:rPr>
                <w:sz w:val="24"/>
                <w:szCs w:val="24"/>
              </w:rPr>
            </w:pPr>
            <w:r>
              <w:rPr>
                <w:noProof/>
                <w:lang w:eastAsia="fr-FR"/>
              </w:rPr>
              <w:drawing>
                <wp:inline distT="0" distB="0" distL="0" distR="0">
                  <wp:extent cx="1478915" cy="1900555"/>
                  <wp:effectExtent l="0" t="0" r="6985" b="4445"/>
                  <wp:docPr id="2" name="Image 2" descr="Pac-man.png (22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c-man.png (224×2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78915" cy="1900555"/>
                          </a:xfrm>
                          <a:prstGeom prst="rect">
                            <a:avLst/>
                          </a:prstGeom>
                          <a:noFill/>
                          <a:ln>
                            <a:noFill/>
                          </a:ln>
                        </pic:spPr>
                      </pic:pic>
                    </a:graphicData>
                  </a:graphic>
                </wp:inline>
              </w:drawing>
            </w:r>
          </w:p>
        </w:tc>
      </w:tr>
    </w:tbl>
    <w:p w:rsidR="00ED6CB3" w:rsidRDefault="00ED6CB3" w:rsidP="00860C88">
      <w:pPr>
        <w:ind w:firstLine="0"/>
        <w:rPr>
          <w:sz w:val="24"/>
          <w:szCs w:val="24"/>
        </w:rPr>
      </w:pPr>
    </w:p>
    <w:p w:rsidR="00983F5E" w:rsidRPr="00860C88" w:rsidRDefault="00983F5E">
      <w:pPr>
        <w:rPr>
          <w:sz w:val="24"/>
          <w:szCs w:val="24"/>
        </w:rPr>
      </w:pPr>
    </w:p>
    <w:p w:rsidR="00983F5E" w:rsidRPr="00860C88" w:rsidRDefault="00983F5E" w:rsidP="00F741EE">
      <w:pPr>
        <w:ind w:firstLine="0"/>
        <w:rPr>
          <w:sz w:val="24"/>
          <w:szCs w:val="24"/>
        </w:rPr>
      </w:pPr>
      <w:r w:rsidRPr="00860C88">
        <w:rPr>
          <w:sz w:val="24"/>
          <w:szCs w:val="24"/>
        </w:rPr>
        <w:t>Rappel d</w:t>
      </w:r>
      <w:r w:rsidR="00ED6CB3">
        <w:rPr>
          <w:sz w:val="24"/>
          <w:szCs w:val="24"/>
        </w:rPr>
        <w:t>e</w:t>
      </w:r>
      <w:r w:rsidRPr="00860C88">
        <w:rPr>
          <w:sz w:val="24"/>
          <w:szCs w:val="24"/>
        </w:rPr>
        <w:t xml:space="preserve"> cours : </w:t>
      </w:r>
    </w:p>
    <w:p w:rsidR="00983F5E" w:rsidRPr="00860C88" w:rsidRDefault="00983F5E">
      <w:pPr>
        <w:numPr>
          <w:ilvl w:val="0"/>
          <w:numId w:val="4"/>
        </w:numPr>
        <w:tabs>
          <w:tab w:val="left" w:pos="360"/>
        </w:tabs>
        <w:rPr>
          <w:sz w:val="24"/>
          <w:szCs w:val="24"/>
        </w:rPr>
      </w:pPr>
      <w:r w:rsidRPr="00860C88">
        <w:rPr>
          <w:sz w:val="24"/>
          <w:szCs w:val="24"/>
        </w:rPr>
        <w:t>un plan possible de cahier des charges (à gauche)</w:t>
      </w:r>
    </w:p>
    <w:p w:rsidR="00983F5E" w:rsidRDefault="00983F5E">
      <w:pPr>
        <w:numPr>
          <w:ilvl w:val="0"/>
          <w:numId w:val="4"/>
        </w:numPr>
        <w:tabs>
          <w:tab w:val="left" w:pos="360"/>
        </w:tabs>
        <w:rPr>
          <w:sz w:val="24"/>
          <w:szCs w:val="24"/>
        </w:rPr>
      </w:pPr>
      <w:r w:rsidRPr="00860C88">
        <w:rPr>
          <w:sz w:val="24"/>
          <w:szCs w:val="24"/>
        </w:rPr>
        <w:t xml:space="preserve">le chapitre 4 contient le diagramme de Gantt (exemple à droite) et le diagramme des </w:t>
      </w:r>
      <w:r w:rsidR="00FF7903">
        <w:rPr>
          <w:sz w:val="24"/>
          <w:szCs w:val="24"/>
        </w:rPr>
        <w:t>classes</w:t>
      </w:r>
    </w:p>
    <w:p w:rsidR="00837BDE" w:rsidRDefault="00837BDE" w:rsidP="00837BDE">
      <w:pPr>
        <w:ind w:left="360" w:firstLine="0"/>
        <w:rPr>
          <w:sz w:val="24"/>
          <w:szCs w:val="24"/>
        </w:rPr>
      </w:pPr>
    </w:p>
    <w:p w:rsidR="00983F5E" w:rsidRDefault="00A70D8C" w:rsidP="00ED6CB3">
      <w:pPr>
        <w:ind w:firstLine="0"/>
        <w:jc w:val="center"/>
      </w:pPr>
      <w:r w:rsidRPr="00ED6CB3">
        <w:rPr>
          <w:noProof/>
          <w:lang w:eastAsia="fr-FR"/>
        </w:rPr>
        <w:drawing>
          <wp:inline distT="0" distB="0" distL="0" distR="0">
            <wp:extent cx="2743200" cy="2083435"/>
            <wp:effectExtent l="0" t="0" r="0" b="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cstate="print">
                      <a:extLst>
                        <a:ext uri="{28A0092B-C50C-407E-A947-70E740481C1C}">
                          <a14:useLocalDpi xmlns:a14="http://schemas.microsoft.com/office/drawing/2010/main" val="0"/>
                        </a:ext>
                      </a:extLst>
                    </a:blip>
                    <a:srcRect l="23927" t="13036" r="9219" b="6898"/>
                    <a:stretch>
                      <a:fillRect/>
                    </a:stretch>
                  </pic:blipFill>
                  <pic:spPr bwMode="auto">
                    <a:xfrm>
                      <a:off x="0" y="0"/>
                      <a:ext cx="2743200" cy="2083435"/>
                    </a:xfrm>
                    <a:prstGeom prst="rect">
                      <a:avLst/>
                    </a:prstGeom>
                    <a:noFill/>
                    <a:ln>
                      <a:noFill/>
                    </a:ln>
                  </pic:spPr>
                </pic:pic>
              </a:graphicData>
            </a:graphic>
          </wp:inline>
        </w:drawing>
      </w:r>
      <w:r w:rsidRPr="00ED6CB3">
        <w:rPr>
          <w:noProof/>
          <w:lang w:eastAsia="fr-FR"/>
        </w:rPr>
        <w:drawing>
          <wp:inline distT="0" distB="0" distL="0" distR="0">
            <wp:extent cx="2759075" cy="2067560"/>
            <wp:effectExtent l="0" t="0" r="3175" b="889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2" cstate="print">
                      <a:extLst>
                        <a:ext uri="{28A0092B-C50C-407E-A947-70E740481C1C}">
                          <a14:useLocalDpi xmlns:a14="http://schemas.microsoft.com/office/drawing/2010/main" val="0"/>
                        </a:ext>
                      </a:extLst>
                    </a:blip>
                    <a:srcRect l="23677" t="12837" r="9229" b="6686"/>
                    <a:stretch>
                      <a:fillRect/>
                    </a:stretch>
                  </pic:blipFill>
                  <pic:spPr bwMode="auto">
                    <a:xfrm>
                      <a:off x="0" y="0"/>
                      <a:ext cx="2759075" cy="2067560"/>
                    </a:xfrm>
                    <a:prstGeom prst="rect">
                      <a:avLst/>
                    </a:prstGeom>
                    <a:noFill/>
                    <a:ln>
                      <a:noFill/>
                    </a:ln>
                  </pic:spPr>
                </pic:pic>
              </a:graphicData>
            </a:graphic>
          </wp:inline>
        </w:drawing>
      </w:r>
    </w:p>
    <w:p w:rsidR="00983F5E" w:rsidRDefault="00983F5E"/>
    <w:p w:rsidR="00B74F4C" w:rsidRDefault="00B74F4C" w:rsidP="0010188B">
      <w:pPr>
        <w:ind w:firstLine="0"/>
      </w:pPr>
    </w:p>
    <w:p w:rsidR="00AE2DC5" w:rsidRDefault="00AE2DC5" w:rsidP="0010188B">
      <w:pPr>
        <w:ind w:firstLine="0"/>
      </w:pPr>
    </w:p>
    <w:p w:rsidR="00AE2DC5" w:rsidRDefault="00AE2DC5" w:rsidP="0010188B">
      <w:pPr>
        <w:ind w:firstLine="0"/>
      </w:pPr>
    </w:p>
    <w:p w:rsidR="00AE2DC5" w:rsidRDefault="00AE2DC5" w:rsidP="0010188B">
      <w:pPr>
        <w:ind w:firstLine="0"/>
      </w:pPr>
    </w:p>
    <w:p w:rsidR="00AE2DC5" w:rsidRDefault="00AE2DC5" w:rsidP="0010188B">
      <w:pPr>
        <w:ind w:firstLine="0"/>
      </w:pPr>
    </w:p>
    <w:p w:rsidR="00AE2DC5" w:rsidRDefault="00AE2DC5" w:rsidP="0010188B">
      <w:pPr>
        <w:ind w:firstLine="0"/>
      </w:pPr>
    </w:p>
    <w:p w:rsidR="00AE2DC5" w:rsidRDefault="00AE2DC5" w:rsidP="0010188B">
      <w:pPr>
        <w:ind w:firstLine="0"/>
      </w:pPr>
    </w:p>
    <w:p w:rsidR="00AE2DC5" w:rsidRDefault="00AE2DC5" w:rsidP="0010188B">
      <w:pPr>
        <w:ind w:firstLine="0"/>
      </w:pPr>
    </w:p>
    <w:p w:rsidR="00AE2DC5" w:rsidRDefault="00AE2DC5" w:rsidP="0010188B">
      <w:pPr>
        <w:ind w:firstLine="0"/>
      </w:pPr>
    </w:p>
    <w:p w:rsidR="00AE2DC5" w:rsidRDefault="00AE2DC5" w:rsidP="00AE2DC5">
      <w:pPr>
        <w:ind w:firstLine="0"/>
        <w:rPr>
          <w:rFonts w:ascii="Arial" w:hAnsi="Arial" w:cs="Arial"/>
          <w:b/>
          <w:sz w:val="40"/>
          <w:szCs w:val="40"/>
        </w:rPr>
      </w:pPr>
      <w:r>
        <w:rPr>
          <w:rFonts w:ascii="Arial" w:hAnsi="Arial" w:cs="Arial"/>
          <w:b/>
          <w:sz w:val="40"/>
          <w:szCs w:val="40"/>
        </w:rPr>
        <w:lastRenderedPageBreak/>
        <w:t>Corrigé</w:t>
      </w:r>
      <w:r w:rsidRPr="000C0F78">
        <w:rPr>
          <w:rFonts w:ascii="Arial" w:hAnsi="Arial" w:cs="Arial"/>
          <w:b/>
          <w:sz w:val="40"/>
          <w:szCs w:val="40"/>
        </w:rPr>
        <w:t xml:space="preserve"> – </w:t>
      </w:r>
      <w:r>
        <w:rPr>
          <w:rFonts w:ascii="Arial" w:hAnsi="Arial" w:cs="Arial"/>
          <w:b/>
          <w:sz w:val="40"/>
          <w:szCs w:val="40"/>
        </w:rPr>
        <w:t>Exercice 1 - Ensemble de voitures</w:t>
      </w:r>
    </w:p>
    <w:p w:rsidR="00AE2DC5" w:rsidRPr="000C0F78" w:rsidRDefault="00AE2DC5" w:rsidP="00AE2DC5">
      <w:pPr>
        <w:ind w:firstLine="0"/>
        <w:rPr>
          <w:rFonts w:ascii="Arial" w:hAnsi="Arial" w:cs="Arial"/>
          <w:b/>
          <w:sz w:val="40"/>
          <w:szCs w:val="40"/>
        </w:rPr>
      </w:pPr>
      <w:r>
        <w:rPr>
          <w:rFonts w:ascii="Arial" w:hAnsi="Arial" w:cs="Arial"/>
          <w:b/>
          <w:sz w:val="40"/>
          <w:szCs w:val="40"/>
        </w:rPr>
        <w:t xml:space="preserve">Diagramme des </w:t>
      </w:r>
      <w:r w:rsidR="008054F1">
        <w:rPr>
          <w:rFonts w:ascii="Arial" w:hAnsi="Arial" w:cs="Arial"/>
          <w:b/>
          <w:sz w:val="40"/>
          <w:szCs w:val="40"/>
        </w:rPr>
        <w:t>classes</w:t>
      </w:r>
    </w:p>
    <w:p w:rsidR="00AE2DC5" w:rsidRDefault="001E73B2" w:rsidP="00AE2DC5">
      <w:pPr>
        <w:ind w:firstLine="0"/>
        <w:rPr>
          <w:rFonts w:ascii="Arial" w:hAnsi="Arial" w:cs="Arial"/>
          <w:b/>
          <w:sz w:val="40"/>
          <w:szCs w:val="40"/>
        </w:rPr>
      </w:pPr>
      <w:r>
        <w:rPr>
          <w:rFonts w:ascii="Arial" w:hAnsi="Arial" w:cs="Arial"/>
          <w:noProof/>
          <w:sz w:val="18"/>
          <w:lang w:eastAsia="fr-FR"/>
        </w:rPr>
        <mc:AlternateContent>
          <mc:Choice Requires="wps">
            <w:drawing>
              <wp:anchor distT="0" distB="0" distL="114300" distR="114300" simplePos="0" relativeHeight="251678720" behindDoc="0" locked="0" layoutInCell="1" allowOverlap="1" wp14:anchorId="50CB259C" wp14:editId="1C6EC284">
                <wp:simplePos x="0" y="0"/>
                <wp:positionH relativeFrom="margin">
                  <wp:posOffset>3679825</wp:posOffset>
                </wp:positionH>
                <wp:positionV relativeFrom="paragraph">
                  <wp:posOffset>154305</wp:posOffset>
                </wp:positionV>
                <wp:extent cx="2171700" cy="1710690"/>
                <wp:effectExtent l="0" t="0" r="19050" b="22860"/>
                <wp:wrapNone/>
                <wp:docPr id="52"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1710690"/>
                        </a:xfrm>
                        <a:prstGeom prst="rect">
                          <a:avLst/>
                        </a:prstGeom>
                        <a:solidFill>
                          <a:srgbClr val="F2F2F2"/>
                        </a:solidFill>
                        <a:ln w="12700">
                          <a:solidFill>
                            <a:srgbClr val="000000"/>
                          </a:solidFill>
                          <a:miter lim="800000"/>
                          <a:headEnd/>
                          <a:tailEnd/>
                        </a:ln>
                      </wps:spPr>
                      <wps:txbx>
                        <w:txbxContent>
                          <w:p w:rsidR="005A359B" w:rsidRDefault="005A359B" w:rsidP="00E82DC5">
                            <w:pPr>
                              <w:ind w:firstLine="0"/>
                              <w:jc w:val="center"/>
                              <w:rPr>
                                <w:rFonts w:ascii="Arial" w:hAnsi="Arial" w:cs="Arial"/>
                                <w:b/>
                                <w:sz w:val="18"/>
                              </w:rPr>
                            </w:pPr>
                            <w:r>
                              <w:rPr>
                                <w:rFonts w:ascii="Arial" w:hAnsi="Arial" w:cs="Arial"/>
                                <w:b/>
                                <w:sz w:val="18"/>
                              </w:rPr>
                              <w:t>RVB</w:t>
                            </w:r>
                          </w:p>
                          <w:p w:rsidR="005A359B" w:rsidRPr="00E454B3" w:rsidRDefault="000F1287" w:rsidP="00E82DC5">
                            <w:pPr>
                              <w:ind w:firstLine="0"/>
                              <w:jc w:val="center"/>
                              <w:rPr>
                                <w:rFonts w:ascii="Arial" w:hAnsi="Arial" w:cs="Arial"/>
                                <w:b/>
                                <w:sz w:val="18"/>
                              </w:rPr>
                            </w:pPr>
                            <w:r>
                              <w:rPr>
                                <w:rFonts w:ascii="Arial" w:hAnsi="Arial" w:cs="Arial"/>
                                <w:b/>
                                <w:sz w:val="18"/>
                              </w:rPr>
                              <w:pict>
                                <v:rect id="_x0000_i1030" style="width:199.85pt;height:1.5pt" o:hralign="center" o:hrstd="t" o:hrnoshade="t" o:hr="t" fillcolor="black [3213]" stroked="f"/>
                              </w:pict>
                            </w:r>
                          </w:p>
                          <w:p w:rsidR="005A359B" w:rsidRPr="00E454B3" w:rsidRDefault="005A359B" w:rsidP="00AE2DC5">
                            <w:pPr>
                              <w:ind w:firstLine="0"/>
                              <w:rPr>
                                <w:rFonts w:ascii="Arial" w:hAnsi="Arial" w:cs="Arial"/>
                                <w:sz w:val="18"/>
                              </w:rPr>
                            </w:pPr>
                            <w:r>
                              <w:rPr>
                                <w:rFonts w:ascii="Arial" w:hAnsi="Arial" w:cs="Arial"/>
                                <w:sz w:val="18"/>
                              </w:rPr>
                              <w:t>- rouge</w:t>
                            </w:r>
                            <w:r w:rsidRPr="00E454B3">
                              <w:rPr>
                                <w:rFonts w:ascii="Arial" w:hAnsi="Arial" w:cs="Arial"/>
                                <w:sz w:val="18"/>
                              </w:rPr>
                              <w:t> : entier dans [</w:t>
                            </w:r>
                            <w:r>
                              <w:rPr>
                                <w:rFonts w:ascii="Arial" w:hAnsi="Arial" w:cs="Arial"/>
                                <w:sz w:val="18"/>
                              </w:rPr>
                              <w:t>0</w:t>
                            </w:r>
                            <w:r w:rsidRPr="00E454B3">
                              <w:rPr>
                                <w:rFonts w:ascii="Arial" w:hAnsi="Arial" w:cs="Arial"/>
                                <w:sz w:val="18"/>
                              </w:rPr>
                              <w:t>…</w:t>
                            </w:r>
                            <w:r>
                              <w:rPr>
                                <w:rFonts w:ascii="Arial" w:hAnsi="Arial" w:cs="Arial"/>
                                <w:sz w:val="18"/>
                              </w:rPr>
                              <w:t>255</w:t>
                            </w:r>
                            <w:r w:rsidRPr="00E454B3">
                              <w:rPr>
                                <w:rFonts w:ascii="Arial" w:hAnsi="Arial" w:cs="Arial"/>
                                <w:sz w:val="18"/>
                              </w:rPr>
                              <w:t>]</w:t>
                            </w:r>
                          </w:p>
                          <w:p w:rsidR="005A359B" w:rsidRPr="00E454B3" w:rsidRDefault="005A359B" w:rsidP="00AE2DC5">
                            <w:pPr>
                              <w:ind w:firstLine="0"/>
                              <w:rPr>
                                <w:rFonts w:ascii="Arial" w:hAnsi="Arial" w:cs="Arial"/>
                                <w:sz w:val="18"/>
                              </w:rPr>
                            </w:pPr>
                            <w:r>
                              <w:rPr>
                                <w:rFonts w:ascii="Arial" w:hAnsi="Arial" w:cs="Arial"/>
                                <w:sz w:val="18"/>
                              </w:rPr>
                              <w:t>- vert</w:t>
                            </w:r>
                            <w:r w:rsidRPr="00E454B3">
                              <w:rPr>
                                <w:rFonts w:ascii="Arial" w:hAnsi="Arial" w:cs="Arial"/>
                                <w:sz w:val="18"/>
                              </w:rPr>
                              <w:t> : entier dans [</w:t>
                            </w:r>
                            <w:r>
                              <w:rPr>
                                <w:rFonts w:ascii="Arial" w:hAnsi="Arial" w:cs="Arial"/>
                                <w:sz w:val="18"/>
                              </w:rPr>
                              <w:t>0</w:t>
                            </w:r>
                            <w:r w:rsidRPr="00E454B3">
                              <w:rPr>
                                <w:rFonts w:ascii="Arial" w:hAnsi="Arial" w:cs="Arial"/>
                                <w:sz w:val="18"/>
                              </w:rPr>
                              <w:t>…</w:t>
                            </w:r>
                            <w:r>
                              <w:rPr>
                                <w:rFonts w:ascii="Arial" w:hAnsi="Arial" w:cs="Arial"/>
                                <w:sz w:val="18"/>
                              </w:rPr>
                              <w:t>255</w:t>
                            </w:r>
                            <w:r w:rsidRPr="00E454B3">
                              <w:rPr>
                                <w:rFonts w:ascii="Arial" w:hAnsi="Arial" w:cs="Arial"/>
                                <w:sz w:val="18"/>
                              </w:rPr>
                              <w:t>]</w:t>
                            </w:r>
                          </w:p>
                          <w:p w:rsidR="005A359B" w:rsidRPr="00E454B3" w:rsidRDefault="005A359B" w:rsidP="00AE2DC5">
                            <w:pPr>
                              <w:ind w:firstLine="0"/>
                              <w:rPr>
                                <w:rFonts w:ascii="Arial" w:hAnsi="Arial" w:cs="Arial"/>
                                <w:sz w:val="18"/>
                              </w:rPr>
                            </w:pPr>
                            <w:r>
                              <w:rPr>
                                <w:rFonts w:ascii="Arial" w:hAnsi="Arial" w:cs="Arial"/>
                                <w:sz w:val="18"/>
                              </w:rPr>
                              <w:t>- bleu</w:t>
                            </w:r>
                            <w:r w:rsidRPr="00E454B3">
                              <w:rPr>
                                <w:rFonts w:ascii="Arial" w:hAnsi="Arial" w:cs="Arial"/>
                                <w:sz w:val="18"/>
                              </w:rPr>
                              <w:t> : entier</w:t>
                            </w:r>
                            <w:r>
                              <w:rPr>
                                <w:rFonts w:ascii="Arial" w:hAnsi="Arial" w:cs="Arial"/>
                                <w:sz w:val="18"/>
                              </w:rPr>
                              <w:t xml:space="preserve"> dans</w:t>
                            </w:r>
                            <w:r w:rsidRPr="00E454B3">
                              <w:rPr>
                                <w:rFonts w:ascii="Arial" w:hAnsi="Arial" w:cs="Arial"/>
                                <w:sz w:val="18"/>
                              </w:rPr>
                              <w:t xml:space="preserve"> [</w:t>
                            </w:r>
                            <w:r>
                              <w:rPr>
                                <w:rFonts w:ascii="Arial" w:hAnsi="Arial" w:cs="Arial"/>
                                <w:sz w:val="18"/>
                              </w:rPr>
                              <w:t>0</w:t>
                            </w:r>
                            <w:r w:rsidRPr="00E454B3">
                              <w:rPr>
                                <w:rFonts w:ascii="Arial" w:hAnsi="Arial" w:cs="Arial"/>
                                <w:sz w:val="18"/>
                              </w:rPr>
                              <w:t>…</w:t>
                            </w:r>
                            <w:r>
                              <w:rPr>
                                <w:rFonts w:ascii="Arial" w:hAnsi="Arial" w:cs="Arial"/>
                                <w:sz w:val="18"/>
                              </w:rPr>
                              <w:t>255</w:t>
                            </w:r>
                            <w:r w:rsidRPr="00E454B3">
                              <w:rPr>
                                <w:rFonts w:ascii="Arial" w:hAnsi="Arial" w:cs="Arial"/>
                                <w:sz w:val="18"/>
                              </w:rPr>
                              <w:t>]</w:t>
                            </w:r>
                          </w:p>
                          <w:p w:rsidR="005A359B" w:rsidRPr="00E82DC5" w:rsidRDefault="000F1287" w:rsidP="00AE2DC5">
                            <w:pPr>
                              <w:ind w:firstLine="0"/>
                              <w:rPr>
                                <w:rFonts w:ascii="Arial" w:hAnsi="Arial" w:cs="Arial"/>
                                <w:sz w:val="18"/>
                              </w:rPr>
                            </w:pPr>
                            <w:r>
                              <w:rPr>
                                <w:rFonts w:ascii="Arial" w:hAnsi="Arial" w:cs="Arial"/>
                                <w:b/>
                                <w:sz w:val="18"/>
                              </w:rPr>
                              <w:pict>
                                <v:rect id="_x0000_i1032" style="width:199.85pt;height:1.5pt" o:hralign="center" o:hrstd="t" o:hrnoshade="t" o:hr="t" fillcolor="black [3213]" stroked="f"/>
                              </w:pict>
                            </w:r>
                            <w:r w:rsidR="005A359B" w:rsidRPr="00E82DC5">
                              <w:rPr>
                                <w:rFonts w:ascii="Arial" w:hAnsi="Arial" w:cs="Arial"/>
                                <w:sz w:val="18"/>
                              </w:rPr>
                              <w:t xml:space="preserve">+ </w:t>
                            </w:r>
                            <w:proofErr w:type="spellStart"/>
                            <w:proofErr w:type="gramStart"/>
                            <w:r w:rsidR="005A359B" w:rsidRPr="00E82DC5">
                              <w:rPr>
                                <w:rFonts w:ascii="Arial" w:hAnsi="Arial" w:cs="Arial"/>
                                <w:sz w:val="18"/>
                              </w:rPr>
                              <w:t>getRouge</w:t>
                            </w:r>
                            <w:proofErr w:type="spellEnd"/>
                            <w:r w:rsidR="005A359B" w:rsidRPr="00E82DC5">
                              <w:rPr>
                                <w:rFonts w:ascii="Arial" w:hAnsi="Arial" w:cs="Arial"/>
                                <w:sz w:val="18"/>
                              </w:rPr>
                              <w:t>(</w:t>
                            </w:r>
                            <w:proofErr w:type="gramEnd"/>
                            <w:r w:rsidR="005A359B" w:rsidRPr="00E82DC5">
                              <w:rPr>
                                <w:rFonts w:ascii="Arial" w:hAnsi="Arial" w:cs="Arial"/>
                                <w:sz w:val="18"/>
                              </w:rPr>
                              <w:t>) -&gt;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proofErr w:type="gramStart"/>
                            <w:r w:rsidRPr="001E73B2">
                              <w:rPr>
                                <w:rFonts w:ascii="Arial" w:hAnsi="Arial" w:cs="Arial"/>
                                <w:sz w:val="18"/>
                              </w:rPr>
                              <w:t>setRouge</w:t>
                            </w:r>
                            <w:proofErr w:type="spellEnd"/>
                            <w:r w:rsidRPr="001E73B2">
                              <w:rPr>
                                <w:rFonts w:ascii="Arial" w:hAnsi="Arial" w:cs="Arial"/>
                                <w:sz w:val="18"/>
                              </w:rPr>
                              <w:t>(</w:t>
                            </w:r>
                            <w:proofErr w:type="gramEnd"/>
                            <w:r w:rsidRPr="001E73B2">
                              <w:rPr>
                                <w:rFonts w:ascii="Arial" w:hAnsi="Arial" w:cs="Arial"/>
                                <w:sz w:val="18"/>
                              </w:rPr>
                              <w:t>IN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r w:rsidRPr="001E73B2">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proofErr w:type="gramStart"/>
                            <w:r w:rsidRPr="001E73B2">
                              <w:rPr>
                                <w:rFonts w:ascii="Arial" w:hAnsi="Arial" w:cs="Arial"/>
                                <w:sz w:val="18"/>
                              </w:rPr>
                              <w:t>getVert</w:t>
                            </w:r>
                            <w:proofErr w:type="spellEnd"/>
                            <w:r w:rsidRPr="001E73B2">
                              <w:rPr>
                                <w:rFonts w:ascii="Arial" w:hAnsi="Arial" w:cs="Arial"/>
                                <w:sz w:val="18"/>
                              </w:rPr>
                              <w:t>(</w:t>
                            </w:r>
                            <w:proofErr w:type="gramEnd"/>
                            <w:r w:rsidRPr="001E73B2">
                              <w:rPr>
                                <w:rFonts w:ascii="Arial" w:hAnsi="Arial" w:cs="Arial"/>
                                <w:sz w:val="18"/>
                              </w:rPr>
                              <w:t>) -&gt;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r w:rsidRPr="001E73B2">
                              <w:rPr>
                                <w:rFonts w:ascii="Arial" w:hAnsi="Arial" w:cs="Arial"/>
                                <w:sz w:val="18"/>
                              </w:rPr>
                              <w:t>setVert</w:t>
                            </w:r>
                            <w:proofErr w:type="spellEnd"/>
                            <w:r w:rsidRPr="001E73B2">
                              <w:rPr>
                                <w:rFonts w:ascii="Arial" w:hAnsi="Arial" w:cs="Arial"/>
                                <w:sz w:val="18"/>
                              </w:rPr>
                              <w:t xml:space="preserve"> (IN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r w:rsidRPr="001E73B2">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proofErr w:type="gramStart"/>
                            <w:r w:rsidRPr="001E73B2">
                              <w:rPr>
                                <w:rFonts w:ascii="Arial" w:hAnsi="Arial" w:cs="Arial"/>
                                <w:sz w:val="18"/>
                              </w:rPr>
                              <w:t>getBleu</w:t>
                            </w:r>
                            <w:proofErr w:type="spellEnd"/>
                            <w:r w:rsidRPr="001E73B2">
                              <w:rPr>
                                <w:rFonts w:ascii="Arial" w:hAnsi="Arial" w:cs="Arial"/>
                                <w:sz w:val="18"/>
                              </w:rPr>
                              <w:t>(</w:t>
                            </w:r>
                            <w:proofErr w:type="gramEnd"/>
                            <w:r w:rsidRPr="001E73B2">
                              <w:rPr>
                                <w:rFonts w:ascii="Arial" w:hAnsi="Arial" w:cs="Arial"/>
                                <w:sz w:val="18"/>
                              </w:rPr>
                              <w:t>) -&gt;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proofErr w:type="gramStart"/>
                            <w:r w:rsidRPr="001E73B2">
                              <w:rPr>
                                <w:rFonts w:ascii="Arial" w:hAnsi="Arial" w:cs="Arial"/>
                                <w:sz w:val="18"/>
                              </w:rPr>
                              <w:t>setBleu</w:t>
                            </w:r>
                            <w:proofErr w:type="spellEnd"/>
                            <w:r w:rsidRPr="001E73B2">
                              <w:rPr>
                                <w:rFonts w:ascii="Arial" w:hAnsi="Arial" w:cs="Arial"/>
                                <w:sz w:val="18"/>
                              </w:rPr>
                              <w:t>(</w:t>
                            </w:r>
                            <w:proofErr w:type="gramEnd"/>
                            <w:r w:rsidRPr="001E73B2">
                              <w:rPr>
                                <w:rFonts w:ascii="Arial" w:hAnsi="Arial" w:cs="Arial"/>
                                <w:sz w:val="18"/>
                              </w:rPr>
                              <w:t>IN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r w:rsidRPr="001E73B2">
                              <w:rPr>
                                <w:rFonts w:ascii="Arial" w:hAnsi="Arial" w:cs="Arial"/>
                                <w:sz w:val="18"/>
                              </w:rPr>
                              <w:t>)</w:t>
                            </w:r>
                          </w:p>
                          <w:p w:rsidR="005A359B" w:rsidRPr="001E73B2" w:rsidRDefault="005A359B" w:rsidP="00AE2DC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CB259C" id="Rectangle 52" o:spid="_x0000_s1026" style="position:absolute;left:0;text-align:left;margin-left:289.75pt;margin-top:12.15pt;width:171pt;height:134.7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" fillcolor="#f2f2f2" strokeweight="1pt">
                <v:textbox>
                  <w:txbxContent>
                    <w:p w:rsidR="005A359B" w:rsidRDefault="005A359B" w:rsidP="00E82DC5">
                      <w:pPr>
                        <w:ind w:firstLine="0"/>
                        <w:jc w:val="center"/>
                        <w:rPr>
                          <w:rFonts w:ascii="Arial" w:hAnsi="Arial" w:cs="Arial"/>
                          <w:b/>
                          <w:sz w:val="18"/>
                        </w:rPr>
                      </w:pPr>
                      <w:r>
                        <w:rPr>
                          <w:rFonts w:ascii="Arial" w:hAnsi="Arial" w:cs="Arial"/>
                          <w:b/>
                          <w:sz w:val="18"/>
                        </w:rPr>
                        <w:t>RVB</w:t>
                      </w:r>
                    </w:p>
                    <w:p w:rsidR="005A359B" w:rsidRPr="00E454B3" w:rsidRDefault="000F1287" w:rsidP="00E82DC5">
                      <w:pPr>
                        <w:ind w:firstLine="0"/>
                        <w:jc w:val="center"/>
                        <w:rPr>
                          <w:rFonts w:ascii="Arial" w:hAnsi="Arial" w:cs="Arial"/>
                          <w:b/>
                          <w:sz w:val="18"/>
                        </w:rPr>
                      </w:pPr>
                      <w:r>
                        <w:rPr>
                          <w:rFonts w:ascii="Arial" w:hAnsi="Arial" w:cs="Arial"/>
                          <w:b/>
                          <w:sz w:val="18"/>
                        </w:rPr>
                        <w:pict>
                          <v:rect id="_x0000_i1030" style="width:199.85pt;height:1.5pt" o:hralign="center" o:hrstd="t" o:hrnoshade="t" o:hr="t" fillcolor="black [3213]" stroked="f"/>
                        </w:pict>
                      </w:r>
                    </w:p>
                    <w:p w:rsidR="005A359B" w:rsidRPr="00E454B3" w:rsidRDefault="005A359B" w:rsidP="00AE2DC5">
                      <w:pPr>
                        <w:ind w:firstLine="0"/>
                        <w:rPr>
                          <w:rFonts w:ascii="Arial" w:hAnsi="Arial" w:cs="Arial"/>
                          <w:sz w:val="18"/>
                        </w:rPr>
                      </w:pPr>
                      <w:r>
                        <w:rPr>
                          <w:rFonts w:ascii="Arial" w:hAnsi="Arial" w:cs="Arial"/>
                          <w:sz w:val="18"/>
                        </w:rPr>
                        <w:t>- rouge</w:t>
                      </w:r>
                      <w:r w:rsidRPr="00E454B3">
                        <w:rPr>
                          <w:rFonts w:ascii="Arial" w:hAnsi="Arial" w:cs="Arial"/>
                          <w:sz w:val="18"/>
                        </w:rPr>
                        <w:t> : entier dans [</w:t>
                      </w:r>
                      <w:r>
                        <w:rPr>
                          <w:rFonts w:ascii="Arial" w:hAnsi="Arial" w:cs="Arial"/>
                          <w:sz w:val="18"/>
                        </w:rPr>
                        <w:t>0</w:t>
                      </w:r>
                      <w:r w:rsidRPr="00E454B3">
                        <w:rPr>
                          <w:rFonts w:ascii="Arial" w:hAnsi="Arial" w:cs="Arial"/>
                          <w:sz w:val="18"/>
                        </w:rPr>
                        <w:t>…</w:t>
                      </w:r>
                      <w:r>
                        <w:rPr>
                          <w:rFonts w:ascii="Arial" w:hAnsi="Arial" w:cs="Arial"/>
                          <w:sz w:val="18"/>
                        </w:rPr>
                        <w:t>255</w:t>
                      </w:r>
                      <w:r w:rsidRPr="00E454B3">
                        <w:rPr>
                          <w:rFonts w:ascii="Arial" w:hAnsi="Arial" w:cs="Arial"/>
                          <w:sz w:val="18"/>
                        </w:rPr>
                        <w:t>]</w:t>
                      </w:r>
                    </w:p>
                    <w:p w:rsidR="005A359B" w:rsidRPr="00E454B3" w:rsidRDefault="005A359B" w:rsidP="00AE2DC5">
                      <w:pPr>
                        <w:ind w:firstLine="0"/>
                        <w:rPr>
                          <w:rFonts w:ascii="Arial" w:hAnsi="Arial" w:cs="Arial"/>
                          <w:sz w:val="18"/>
                        </w:rPr>
                      </w:pPr>
                      <w:r>
                        <w:rPr>
                          <w:rFonts w:ascii="Arial" w:hAnsi="Arial" w:cs="Arial"/>
                          <w:sz w:val="18"/>
                        </w:rPr>
                        <w:t>- vert</w:t>
                      </w:r>
                      <w:r w:rsidRPr="00E454B3">
                        <w:rPr>
                          <w:rFonts w:ascii="Arial" w:hAnsi="Arial" w:cs="Arial"/>
                          <w:sz w:val="18"/>
                        </w:rPr>
                        <w:t> : entier dans [</w:t>
                      </w:r>
                      <w:r>
                        <w:rPr>
                          <w:rFonts w:ascii="Arial" w:hAnsi="Arial" w:cs="Arial"/>
                          <w:sz w:val="18"/>
                        </w:rPr>
                        <w:t>0</w:t>
                      </w:r>
                      <w:r w:rsidRPr="00E454B3">
                        <w:rPr>
                          <w:rFonts w:ascii="Arial" w:hAnsi="Arial" w:cs="Arial"/>
                          <w:sz w:val="18"/>
                        </w:rPr>
                        <w:t>…</w:t>
                      </w:r>
                      <w:r>
                        <w:rPr>
                          <w:rFonts w:ascii="Arial" w:hAnsi="Arial" w:cs="Arial"/>
                          <w:sz w:val="18"/>
                        </w:rPr>
                        <w:t>255</w:t>
                      </w:r>
                      <w:r w:rsidRPr="00E454B3">
                        <w:rPr>
                          <w:rFonts w:ascii="Arial" w:hAnsi="Arial" w:cs="Arial"/>
                          <w:sz w:val="18"/>
                        </w:rPr>
                        <w:t>]</w:t>
                      </w:r>
                    </w:p>
                    <w:p w:rsidR="005A359B" w:rsidRPr="00E454B3" w:rsidRDefault="005A359B" w:rsidP="00AE2DC5">
                      <w:pPr>
                        <w:ind w:firstLine="0"/>
                        <w:rPr>
                          <w:rFonts w:ascii="Arial" w:hAnsi="Arial" w:cs="Arial"/>
                          <w:sz w:val="18"/>
                        </w:rPr>
                      </w:pPr>
                      <w:r>
                        <w:rPr>
                          <w:rFonts w:ascii="Arial" w:hAnsi="Arial" w:cs="Arial"/>
                          <w:sz w:val="18"/>
                        </w:rPr>
                        <w:t>- bleu</w:t>
                      </w:r>
                      <w:r w:rsidRPr="00E454B3">
                        <w:rPr>
                          <w:rFonts w:ascii="Arial" w:hAnsi="Arial" w:cs="Arial"/>
                          <w:sz w:val="18"/>
                        </w:rPr>
                        <w:t> : entier</w:t>
                      </w:r>
                      <w:r>
                        <w:rPr>
                          <w:rFonts w:ascii="Arial" w:hAnsi="Arial" w:cs="Arial"/>
                          <w:sz w:val="18"/>
                        </w:rPr>
                        <w:t xml:space="preserve"> dans</w:t>
                      </w:r>
                      <w:r w:rsidRPr="00E454B3">
                        <w:rPr>
                          <w:rFonts w:ascii="Arial" w:hAnsi="Arial" w:cs="Arial"/>
                          <w:sz w:val="18"/>
                        </w:rPr>
                        <w:t xml:space="preserve"> [</w:t>
                      </w:r>
                      <w:r>
                        <w:rPr>
                          <w:rFonts w:ascii="Arial" w:hAnsi="Arial" w:cs="Arial"/>
                          <w:sz w:val="18"/>
                        </w:rPr>
                        <w:t>0</w:t>
                      </w:r>
                      <w:r w:rsidRPr="00E454B3">
                        <w:rPr>
                          <w:rFonts w:ascii="Arial" w:hAnsi="Arial" w:cs="Arial"/>
                          <w:sz w:val="18"/>
                        </w:rPr>
                        <w:t>…</w:t>
                      </w:r>
                      <w:r>
                        <w:rPr>
                          <w:rFonts w:ascii="Arial" w:hAnsi="Arial" w:cs="Arial"/>
                          <w:sz w:val="18"/>
                        </w:rPr>
                        <w:t>255</w:t>
                      </w:r>
                      <w:r w:rsidRPr="00E454B3">
                        <w:rPr>
                          <w:rFonts w:ascii="Arial" w:hAnsi="Arial" w:cs="Arial"/>
                          <w:sz w:val="18"/>
                        </w:rPr>
                        <w:t>]</w:t>
                      </w:r>
                    </w:p>
                    <w:p w:rsidR="005A359B" w:rsidRPr="00E82DC5" w:rsidRDefault="000F1287" w:rsidP="00AE2DC5">
                      <w:pPr>
                        <w:ind w:firstLine="0"/>
                        <w:rPr>
                          <w:rFonts w:ascii="Arial" w:hAnsi="Arial" w:cs="Arial"/>
                          <w:sz w:val="18"/>
                        </w:rPr>
                      </w:pPr>
                      <w:r>
                        <w:rPr>
                          <w:rFonts w:ascii="Arial" w:hAnsi="Arial" w:cs="Arial"/>
                          <w:b/>
                          <w:sz w:val="18"/>
                        </w:rPr>
                        <w:pict>
                          <v:rect id="_x0000_i1032" style="width:199.85pt;height:1.5pt" o:hralign="center" o:hrstd="t" o:hrnoshade="t" o:hr="t" fillcolor="black [3213]" stroked="f"/>
                        </w:pict>
                      </w:r>
                      <w:r w:rsidR="005A359B" w:rsidRPr="00E82DC5">
                        <w:rPr>
                          <w:rFonts w:ascii="Arial" w:hAnsi="Arial" w:cs="Arial"/>
                          <w:sz w:val="18"/>
                        </w:rPr>
                        <w:t xml:space="preserve">+ </w:t>
                      </w:r>
                      <w:proofErr w:type="spellStart"/>
                      <w:proofErr w:type="gramStart"/>
                      <w:r w:rsidR="005A359B" w:rsidRPr="00E82DC5">
                        <w:rPr>
                          <w:rFonts w:ascii="Arial" w:hAnsi="Arial" w:cs="Arial"/>
                          <w:sz w:val="18"/>
                        </w:rPr>
                        <w:t>getRouge</w:t>
                      </w:r>
                      <w:proofErr w:type="spellEnd"/>
                      <w:r w:rsidR="005A359B" w:rsidRPr="00E82DC5">
                        <w:rPr>
                          <w:rFonts w:ascii="Arial" w:hAnsi="Arial" w:cs="Arial"/>
                          <w:sz w:val="18"/>
                        </w:rPr>
                        <w:t>(</w:t>
                      </w:r>
                      <w:proofErr w:type="gramEnd"/>
                      <w:r w:rsidR="005A359B" w:rsidRPr="00E82DC5">
                        <w:rPr>
                          <w:rFonts w:ascii="Arial" w:hAnsi="Arial" w:cs="Arial"/>
                          <w:sz w:val="18"/>
                        </w:rPr>
                        <w:t>) -&gt;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proofErr w:type="gramStart"/>
                      <w:r w:rsidRPr="001E73B2">
                        <w:rPr>
                          <w:rFonts w:ascii="Arial" w:hAnsi="Arial" w:cs="Arial"/>
                          <w:sz w:val="18"/>
                        </w:rPr>
                        <w:t>setRouge</w:t>
                      </w:r>
                      <w:proofErr w:type="spellEnd"/>
                      <w:r w:rsidRPr="001E73B2">
                        <w:rPr>
                          <w:rFonts w:ascii="Arial" w:hAnsi="Arial" w:cs="Arial"/>
                          <w:sz w:val="18"/>
                        </w:rPr>
                        <w:t>(</w:t>
                      </w:r>
                      <w:proofErr w:type="gramEnd"/>
                      <w:r w:rsidRPr="001E73B2">
                        <w:rPr>
                          <w:rFonts w:ascii="Arial" w:hAnsi="Arial" w:cs="Arial"/>
                          <w:sz w:val="18"/>
                        </w:rPr>
                        <w:t>IN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r w:rsidRPr="001E73B2">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proofErr w:type="gramStart"/>
                      <w:r w:rsidRPr="001E73B2">
                        <w:rPr>
                          <w:rFonts w:ascii="Arial" w:hAnsi="Arial" w:cs="Arial"/>
                          <w:sz w:val="18"/>
                        </w:rPr>
                        <w:t>getVert</w:t>
                      </w:r>
                      <w:proofErr w:type="spellEnd"/>
                      <w:r w:rsidRPr="001E73B2">
                        <w:rPr>
                          <w:rFonts w:ascii="Arial" w:hAnsi="Arial" w:cs="Arial"/>
                          <w:sz w:val="18"/>
                        </w:rPr>
                        <w:t>(</w:t>
                      </w:r>
                      <w:proofErr w:type="gramEnd"/>
                      <w:r w:rsidRPr="001E73B2">
                        <w:rPr>
                          <w:rFonts w:ascii="Arial" w:hAnsi="Arial" w:cs="Arial"/>
                          <w:sz w:val="18"/>
                        </w:rPr>
                        <w:t>) -&gt;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r w:rsidRPr="001E73B2">
                        <w:rPr>
                          <w:rFonts w:ascii="Arial" w:hAnsi="Arial" w:cs="Arial"/>
                          <w:sz w:val="18"/>
                        </w:rPr>
                        <w:t>setVert</w:t>
                      </w:r>
                      <w:proofErr w:type="spellEnd"/>
                      <w:r w:rsidRPr="001E73B2">
                        <w:rPr>
                          <w:rFonts w:ascii="Arial" w:hAnsi="Arial" w:cs="Arial"/>
                          <w:sz w:val="18"/>
                        </w:rPr>
                        <w:t xml:space="preserve"> (IN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r w:rsidRPr="001E73B2">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proofErr w:type="gramStart"/>
                      <w:r w:rsidRPr="001E73B2">
                        <w:rPr>
                          <w:rFonts w:ascii="Arial" w:hAnsi="Arial" w:cs="Arial"/>
                          <w:sz w:val="18"/>
                        </w:rPr>
                        <w:t>getBleu</w:t>
                      </w:r>
                      <w:proofErr w:type="spellEnd"/>
                      <w:r w:rsidRPr="001E73B2">
                        <w:rPr>
                          <w:rFonts w:ascii="Arial" w:hAnsi="Arial" w:cs="Arial"/>
                          <w:sz w:val="18"/>
                        </w:rPr>
                        <w:t>(</w:t>
                      </w:r>
                      <w:proofErr w:type="gramEnd"/>
                      <w:r w:rsidRPr="001E73B2">
                        <w:rPr>
                          <w:rFonts w:ascii="Arial" w:hAnsi="Arial" w:cs="Arial"/>
                          <w:sz w:val="18"/>
                        </w:rPr>
                        <w:t>) -&gt;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p>
                    <w:p w:rsidR="005A359B" w:rsidRPr="001E73B2" w:rsidRDefault="005A359B" w:rsidP="00AE2DC5">
                      <w:pPr>
                        <w:ind w:firstLine="0"/>
                        <w:rPr>
                          <w:rFonts w:ascii="Arial" w:hAnsi="Arial" w:cs="Arial"/>
                          <w:sz w:val="18"/>
                        </w:rPr>
                      </w:pPr>
                      <w:r w:rsidRPr="001E73B2">
                        <w:rPr>
                          <w:rFonts w:ascii="Arial" w:hAnsi="Arial" w:cs="Arial"/>
                          <w:sz w:val="18"/>
                        </w:rPr>
                        <w:t xml:space="preserve">+ </w:t>
                      </w:r>
                      <w:proofErr w:type="spellStart"/>
                      <w:proofErr w:type="gramStart"/>
                      <w:r w:rsidRPr="001E73B2">
                        <w:rPr>
                          <w:rFonts w:ascii="Arial" w:hAnsi="Arial" w:cs="Arial"/>
                          <w:sz w:val="18"/>
                        </w:rPr>
                        <w:t>setBleu</w:t>
                      </w:r>
                      <w:proofErr w:type="spellEnd"/>
                      <w:r w:rsidRPr="001E73B2">
                        <w:rPr>
                          <w:rFonts w:ascii="Arial" w:hAnsi="Arial" w:cs="Arial"/>
                          <w:sz w:val="18"/>
                        </w:rPr>
                        <w:t>(</w:t>
                      </w:r>
                      <w:proofErr w:type="gramEnd"/>
                      <w:r w:rsidRPr="001E73B2">
                        <w:rPr>
                          <w:rFonts w:ascii="Arial" w:hAnsi="Arial" w:cs="Arial"/>
                          <w:sz w:val="18"/>
                        </w:rPr>
                        <w:t>IN entier</w:t>
                      </w:r>
                      <w:r w:rsidR="001E73B2" w:rsidRPr="001E73B2">
                        <w:rPr>
                          <w:rFonts w:ascii="Arial" w:hAnsi="Arial" w:cs="Arial"/>
                          <w:sz w:val="18"/>
                        </w:rPr>
                        <w:t xml:space="preserve"> </w:t>
                      </w:r>
                      <w:r w:rsidR="001E73B2" w:rsidRPr="00E454B3">
                        <w:rPr>
                          <w:rFonts w:ascii="Arial" w:hAnsi="Arial" w:cs="Arial"/>
                          <w:sz w:val="18"/>
                        </w:rPr>
                        <w:t>dans [</w:t>
                      </w:r>
                      <w:r w:rsidR="001E73B2">
                        <w:rPr>
                          <w:rFonts w:ascii="Arial" w:hAnsi="Arial" w:cs="Arial"/>
                          <w:sz w:val="18"/>
                        </w:rPr>
                        <w:t>0</w:t>
                      </w:r>
                      <w:r w:rsidR="001E73B2" w:rsidRPr="00E454B3">
                        <w:rPr>
                          <w:rFonts w:ascii="Arial" w:hAnsi="Arial" w:cs="Arial"/>
                          <w:sz w:val="18"/>
                        </w:rPr>
                        <w:t>…</w:t>
                      </w:r>
                      <w:r w:rsidR="001E73B2">
                        <w:rPr>
                          <w:rFonts w:ascii="Arial" w:hAnsi="Arial" w:cs="Arial"/>
                          <w:sz w:val="18"/>
                        </w:rPr>
                        <w:t>255</w:t>
                      </w:r>
                      <w:r w:rsidR="001E73B2" w:rsidRPr="00E454B3">
                        <w:rPr>
                          <w:rFonts w:ascii="Arial" w:hAnsi="Arial" w:cs="Arial"/>
                          <w:sz w:val="18"/>
                        </w:rPr>
                        <w:t>]</w:t>
                      </w:r>
                      <w:r w:rsidRPr="001E73B2">
                        <w:rPr>
                          <w:rFonts w:ascii="Arial" w:hAnsi="Arial" w:cs="Arial"/>
                          <w:sz w:val="18"/>
                        </w:rPr>
                        <w:t>)</w:t>
                      </w:r>
                    </w:p>
                    <w:p w:rsidR="005A359B" w:rsidRPr="001E73B2" w:rsidRDefault="005A359B" w:rsidP="00AE2DC5"/>
                  </w:txbxContent>
                </v:textbox>
                <w10:wrap anchorx="margin"/>
              </v:rect>
            </w:pict>
          </mc:Fallback>
        </mc:AlternateContent>
      </w:r>
      <w:r w:rsidR="00E82DC5">
        <w:rPr>
          <w:rFonts w:ascii="Arial" w:hAnsi="Arial" w:cs="Arial"/>
          <w:noProof/>
          <w:sz w:val="18"/>
          <w:lang w:eastAsia="fr-FR"/>
        </w:rPr>
        <mc:AlternateContent>
          <mc:Choice Requires="wps">
            <w:drawing>
              <wp:anchor distT="0" distB="0" distL="114300" distR="114300" simplePos="0" relativeHeight="251677696" behindDoc="0" locked="0" layoutInCell="1" allowOverlap="1" wp14:anchorId="75DB8DCB" wp14:editId="02DB9DC2">
                <wp:simplePos x="0" y="0"/>
                <wp:positionH relativeFrom="margin">
                  <wp:posOffset>-215900</wp:posOffset>
                </wp:positionH>
                <wp:positionV relativeFrom="paragraph">
                  <wp:posOffset>157645</wp:posOffset>
                </wp:positionV>
                <wp:extent cx="2226365" cy="2103120"/>
                <wp:effectExtent l="0" t="0" r="21590" b="11430"/>
                <wp:wrapNone/>
                <wp:docPr id="51"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6365" cy="2103120"/>
                        </a:xfrm>
                        <a:prstGeom prst="rect">
                          <a:avLst/>
                        </a:prstGeom>
                        <a:solidFill>
                          <a:srgbClr val="F2F2F2"/>
                        </a:solidFill>
                        <a:ln w="12700">
                          <a:solidFill>
                            <a:srgbClr val="000000"/>
                          </a:solidFill>
                          <a:miter lim="800000"/>
                          <a:headEnd/>
                          <a:tailEnd/>
                        </a:ln>
                      </wps:spPr>
                      <wps:txbx>
                        <w:txbxContent>
                          <w:p w:rsidR="005A359B" w:rsidRDefault="005A359B" w:rsidP="00AE2DC5">
                            <w:pPr>
                              <w:ind w:firstLine="0"/>
                              <w:jc w:val="center"/>
                              <w:rPr>
                                <w:rFonts w:ascii="Arial" w:hAnsi="Arial" w:cs="Arial"/>
                                <w:b/>
                                <w:sz w:val="18"/>
                              </w:rPr>
                            </w:pPr>
                            <w:r w:rsidRPr="00E454B3">
                              <w:rPr>
                                <w:rFonts w:ascii="Arial" w:hAnsi="Arial" w:cs="Arial"/>
                                <w:b/>
                                <w:sz w:val="18"/>
                              </w:rPr>
                              <w:t>Date</w:t>
                            </w:r>
                          </w:p>
                          <w:p w:rsidR="005A359B" w:rsidRPr="00E454B3" w:rsidRDefault="000F1287" w:rsidP="00AE2DC5">
                            <w:pPr>
                              <w:ind w:firstLine="0"/>
                              <w:jc w:val="center"/>
                              <w:rPr>
                                <w:rFonts w:ascii="Arial" w:hAnsi="Arial" w:cs="Arial"/>
                                <w:b/>
                                <w:sz w:val="18"/>
                              </w:rPr>
                            </w:pPr>
                            <w:r>
                              <w:rPr>
                                <w:rFonts w:ascii="Arial" w:hAnsi="Arial" w:cs="Arial"/>
                                <w:b/>
                                <w:sz w:val="18"/>
                              </w:rPr>
                              <w:pict>
                                <v:rect id="_x0000_i1026" style="width:199.85pt;height:1.5pt" o:hralign="center" o:hrstd="t" o:hrnoshade="t" o:hr="t" fillcolor="black [3213]" stroked="f"/>
                              </w:pict>
                            </w:r>
                          </w:p>
                          <w:p w:rsidR="005A359B" w:rsidRPr="00AE2DC5" w:rsidRDefault="005A359B" w:rsidP="00AE2DC5">
                            <w:pPr>
                              <w:ind w:firstLine="0"/>
                              <w:rPr>
                                <w:rFonts w:ascii="Arial" w:hAnsi="Arial" w:cs="Arial"/>
                                <w:sz w:val="18"/>
                              </w:rPr>
                            </w:pPr>
                            <w:r w:rsidRPr="00AE2DC5">
                              <w:rPr>
                                <w:rFonts w:ascii="Arial" w:hAnsi="Arial" w:cs="Arial"/>
                                <w:sz w:val="18"/>
                              </w:rPr>
                              <w:t>-</w:t>
                            </w:r>
                            <w:r>
                              <w:rPr>
                                <w:rFonts w:ascii="Arial" w:hAnsi="Arial" w:cs="Arial"/>
                                <w:sz w:val="18"/>
                              </w:rPr>
                              <w:t xml:space="preserve"> </w:t>
                            </w:r>
                            <w:r w:rsidRPr="00AE2DC5">
                              <w:rPr>
                                <w:rFonts w:ascii="Arial" w:hAnsi="Arial" w:cs="Arial"/>
                                <w:sz w:val="18"/>
                              </w:rPr>
                              <w:t>jour : entier dans [1…31]</w:t>
                            </w:r>
                          </w:p>
                          <w:p w:rsidR="005A359B" w:rsidRPr="00E454B3" w:rsidRDefault="005A359B" w:rsidP="00AE2DC5">
                            <w:pPr>
                              <w:ind w:firstLine="0"/>
                              <w:rPr>
                                <w:rFonts w:ascii="Arial" w:hAnsi="Arial" w:cs="Arial"/>
                                <w:sz w:val="18"/>
                              </w:rPr>
                            </w:pPr>
                            <w:r>
                              <w:rPr>
                                <w:rFonts w:ascii="Arial" w:hAnsi="Arial" w:cs="Arial"/>
                                <w:sz w:val="18"/>
                              </w:rPr>
                              <w:t xml:space="preserve">- </w:t>
                            </w:r>
                            <w:r w:rsidRPr="00E454B3">
                              <w:rPr>
                                <w:rFonts w:ascii="Arial" w:hAnsi="Arial" w:cs="Arial"/>
                                <w:sz w:val="18"/>
                              </w:rPr>
                              <w:t>mois : entier dans [1…12]</w:t>
                            </w:r>
                          </w:p>
                          <w:p w:rsidR="005A359B" w:rsidRPr="00E454B3" w:rsidRDefault="005A359B" w:rsidP="00AE2DC5">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annee</w:t>
                            </w:r>
                            <w:proofErr w:type="spellEnd"/>
                            <w:r w:rsidRPr="00E454B3">
                              <w:rPr>
                                <w:rFonts w:ascii="Arial" w:hAnsi="Arial" w:cs="Arial"/>
                                <w:sz w:val="18"/>
                              </w:rPr>
                              <w:t> : entier</w:t>
                            </w:r>
                            <w:r>
                              <w:rPr>
                                <w:rFonts w:ascii="Arial" w:hAnsi="Arial" w:cs="Arial"/>
                                <w:sz w:val="18"/>
                              </w:rPr>
                              <w:t xml:space="preserve"> </w:t>
                            </w:r>
                            <w:bookmarkStart w:id="0" w:name="_Hlk505082925"/>
                            <w:r w:rsidR="001E73B2">
                              <w:rPr>
                                <w:rFonts w:ascii="Arial" w:hAnsi="Arial" w:cs="Arial"/>
                                <w:sz w:val="18"/>
                              </w:rPr>
                              <w:t>positif</w:t>
                            </w:r>
                            <w:bookmarkEnd w:id="0"/>
                            <w:r w:rsidR="000F1287">
                              <w:rPr>
                                <w:rFonts w:ascii="Arial" w:hAnsi="Arial" w:cs="Arial"/>
                                <w:b/>
                                <w:sz w:val="18"/>
                              </w:rPr>
                              <w:pict>
                                <v:rect id="_x0000_i1028" style="width:199.85pt;height:1.5pt" o:hralign="center" o:hrstd="t" o:hrnoshade="t" o:hr="t" fillcolor="black [3213]" stroked="f"/>
                              </w:pic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getJour</w:t>
                            </w:r>
                            <w:proofErr w:type="spellEnd"/>
                            <w:r w:rsidRPr="00AE2DC5">
                              <w:rPr>
                                <w:rFonts w:ascii="Arial" w:hAnsi="Arial" w:cs="Arial"/>
                                <w:sz w:val="18"/>
                              </w:rPr>
                              <w:t>(</w:t>
                            </w:r>
                            <w:proofErr w:type="gramEnd"/>
                            <w:r w:rsidRPr="00AE2DC5">
                              <w:rPr>
                                <w:rFonts w:ascii="Arial" w:hAnsi="Arial" w:cs="Arial"/>
                                <w:sz w:val="18"/>
                              </w:rPr>
                              <w:t xml:space="preserve">) -&gt; </w:t>
                            </w:r>
                            <w:r w:rsidR="001E73B2" w:rsidRPr="00AE2DC5">
                              <w:rPr>
                                <w:rFonts w:ascii="Arial" w:hAnsi="Arial" w:cs="Arial"/>
                                <w:sz w:val="18"/>
                              </w:rPr>
                              <w:t>entier dans [1…31]</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setJour</w:t>
                            </w:r>
                            <w:proofErr w:type="spellEnd"/>
                            <w:r w:rsidRPr="00AE2DC5">
                              <w:rPr>
                                <w:rFonts w:ascii="Arial" w:hAnsi="Arial" w:cs="Arial"/>
                                <w:sz w:val="18"/>
                              </w:rPr>
                              <w:t>(</w:t>
                            </w:r>
                            <w:proofErr w:type="gramEnd"/>
                            <w:r w:rsidRPr="00AE2DC5">
                              <w:rPr>
                                <w:rFonts w:ascii="Arial" w:hAnsi="Arial" w:cs="Arial"/>
                                <w:sz w:val="18"/>
                              </w:rPr>
                              <w:t xml:space="preserve">IN </w:t>
                            </w:r>
                            <w:r w:rsidR="001E73B2" w:rsidRPr="00AE2DC5">
                              <w:rPr>
                                <w:rFonts w:ascii="Arial" w:hAnsi="Arial" w:cs="Arial"/>
                                <w:sz w:val="18"/>
                              </w:rPr>
                              <w:t>entier dans [1…31]</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getMois</w:t>
                            </w:r>
                            <w:proofErr w:type="spellEnd"/>
                            <w:r w:rsidRPr="00AE2DC5">
                              <w:rPr>
                                <w:rFonts w:ascii="Arial" w:hAnsi="Arial" w:cs="Arial"/>
                                <w:sz w:val="18"/>
                              </w:rPr>
                              <w:t>(</w:t>
                            </w:r>
                            <w:proofErr w:type="gramEnd"/>
                            <w:r w:rsidRPr="00AE2DC5">
                              <w:rPr>
                                <w:rFonts w:ascii="Arial" w:hAnsi="Arial" w:cs="Arial"/>
                                <w:sz w:val="18"/>
                              </w:rPr>
                              <w:t xml:space="preserve">) -&gt; </w:t>
                            </w:r>
                            <w:r w:rsidR="001E73B2" w:rsidRPr="00E454B3">
                              <w:rPr>
                                <w:rFonts w:ascii="Arial" w:hAnsi="Arial" w:cs="Arial"/>
                                <w:sz w:val="18"/>
                              </w:rPr>
                              <w:t>entier dans [1…12]</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setMois</w:t>
                            </w:r>
                            <w:proofErr w:type="spellEnd"/>
                            <w:r w:rsidRPr="00AE2DC5">
                              <w:rPr>
                                <w:rFonts w:ascii="Arial" w:hAnsi="Arial" w:cs="Arial"/>
                                <w:sz w:val="18"/>
                              </w:rPr>
                              <w:t>(</w:t>
                            </w:r>
                            <w:proofErr w:type="gramEnd"/>
                            <w:r w:rsidRPr="00AE2DC5">
                              <w:rPr>
                                <w:rFonts w:ascii="Arial" w:hAnsi="Arial" w:cs="Arial"/>
                                <w:sz w:val="18"/>
                              </w:rPr>
                              <w:t xml:space="preserve">IN </w:t>
                            </w:r>
                            <w:r w:rsidR="001E73B2" w:rsidRPr="00E454B3">
                              <w:rPr>
                                <w:rFonts w:ascii="Arial" w:hAnsi="Arial" w:cs="Arial"/>
                                <w:sz w:val="18"/>
                              </w:rPr>
                              <w:t>entier dans [1…12]</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getAnnee</w:t>
                            </w:r>
                            <w:proofErr w:type="spellEnd"/>
                            <w:r w:rsidRPr="00AE2DC5">
                              <w:rPr>
                                <w:rFonts w:ascii="Arial" w:hAnsi="Arial" w:cs="Arial"/>
                                <w:sz w:val="18"/>
                              </w:rPr>
                              <w:t>(</w:t>
                            </w:r>
                            <w:proofErr w:type="gramEnd"/>
                            <w:r w:rsidRPr="00AE2DC5">
                              <w:rPr>
                                <w:rFonts w:ascii="Arial" w:hAnsi="Arial" w:cs="Arial"/>
                                <w:sz w:val="18"/>
                              </w:rPr>
                              <w:t>) -&gt; entier</w:t>
                            </w:r>
                            <w:r w:rsidR="001E73B2" w:rsidRPr="001E73B2">
                              <w:rPr>
                                <w:rFonts w:ascii="Arial" w:hAnsi="Arial" w:cs="Arial"/>
                                <w:sz w:val="18"/>
                              </w:rPr>
                              <w:t xml:space="preserve"> </w:t>
                            </w:r>
                            <w:r w:rsidR="001E73B2">
                              <w:rPr>
                                <w:rFonts w:ascii="Arial" w:hAnsi="Arial" w:cs="Arial"/>
                                <w:sz w:val="18"/>
                              </w:rPr>
                              <w:t>positif</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setAnnee</w:t>
                            </w:r>
                            <w:proofErr w:type="spellEnd"/>
                            <w:r w:rsidRPr="00AE2DC5">
                              <w:rPr>
                                <w:rFonts w:ascii="Arial" w:hAnsi="Arial" w:cs="Arial"/>
                                <w:sz w:val="18"/>
                              </w:rPr>
                              <w:t>(</w:t>
                            </w:r>
                            <w:proofErr w:type="gramEnd"/>
                            <w:r w:rsidRPr="00AE2DC5">
                              <w:rPr>
                                <w:rFonts w:ascii="Arial" w:hAnsi="Arial" w:cs="Arial"/>
                                <w:sz w:val="18"/>
                              </w:rPr>
                              <w:t>IN entier</w:t>
                            </w:r>
                            <w:r w:rsidR="001E73B2">
                              <w:rPr>
                                <w:rFonts w:ascii="Arial" w:hAnsi="Arial" w:cs="Arial"/>
                                <w:sz w:val="18"/>
                              </w:rPr>
                              <w:t xml:space="preserve"> </w:t>
                            </w:r>
                            <w:r w:rsidR="001E73B2">
                              <w:rPr>
                                <w:rFonts w:ascii="Arial" w:hAnsi="Arial" w:cs="Arial"/>
                                <w:sz w:val="18"/>
                              </w:rPr>
                              <w:t>positif</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comparer</w:t>
                            </w:r>
                            <w:r>
                              <w:rPr>
                                <w:rFonts w:ascii="Arial" w:hAnsi="Arial" w:cs="Arial"/>
                                <w:sz w:val="18"/>
                              </w:rPr>
                              <w:t>Avec</w:t>
                            </w:r>
                            <w:r w:rsidRPr="00AE2DC5">
                              <w:rPr>
                                <w:rFonts w:ascii="Arial" w:hAnsi="Arial" w:cs="Arial"/>
                                <w:sz w:val="18"/>
                              </w:rPr>
                              <w:t>Date</w:t>
                            </w:r>
                            <w:proofErr w:type="spellEnd"/>
                            <w:r w:rsidRPr="00AE2DC5">
                              <w:rPr>
                                <w:rFonts w:ascii="Arial" w:hAnsi="Arial" w:cs="Arial"/>
                                <w:sz w:val="18"/>
                              </w:rPr>
                              <w:t>(</w:t>
                            </w:r>
                            <w:proofErr w:type="gramEnd"/>
                            <w:r w:rsidRPr="00AE2DC5">
                              <w:rPr>
                                <w:rFonts w:ascii="Arial" w:hAnsi="Arial" w:cs="Arial"/>
                                <w:sz w:val="18"/>
                              </w:rPr>
                              <w:t>IN Date) -&gt; entier</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calculerAge</w:t>
                            </w:r>
                            <w:proofErr w:type="spellEnd"/>
                            <w:r w:rsidRPr="00AE2DC5">
                              <w:rPr>
                                <w:rFonts w:ascii="Arial" w:hAnsi="Arial" w:cs="Arial"/>
                                <w:sz w:val="18"/>
                              </w:rPr>
                              <w:t>(</w:t>
                            </w:r>
                            <w:proofErr w:type="gramEnd"/>
                            <w:r w:rsidRPr="00AE2DC5">
                              <w:rPr>
                                <w:rFonts w:ascii="Arial" w:hAnsi="Arial" w:cs="Arial"/>
                                <w:sz w:val="18"/>
                              </w:rPr>
                              <w:t>) -&gt; entier</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convertirEnJour</w:t>
                            </w:r>
                            <w:proofErr w:type="spellEnd"/>
                            <w:r w:rsidRPr="00AE2DC5">
                              <w:rPr>
                                <w:rFonts w:ascii="Arial" w:hAnsi="Arial" w:cs="Arial"/>
                                <w:sz w:val="18"/>
                              </w:rPr>
                              <w:t>(</w:t>
                            </w:r>
                            <w:proofErr w:type="gramEnd"/>
                            <w:r w:rsidRPr="00AE2DC5">
                              <w:rPr>
                                <w:rFonts w:ascii="Arial" w:hAnsi="Arial" w:cs="Arial"/>
                                <w:sz w:val="18"/>
                              </w:rPr>
                              <w:t>) -&gt; entier</w:t>
                            </w:r>
                          </w:p>
                          <w:p w:rsidR="005A359B" w:rsidRPr="00AE2DC5" w:rsidRDefault="005A359B" w:rsidP="00AE2DC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B8DCB" id="_x0000_s1027" style="position:absolute;left:0;text-align:left;margin-left:-17pt;margin-top:12.4pt;width:175.3pt;height:165.6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" fillcolor="#f2f2f2" strokeweight="1pt">
                <v:textbox>
                  <w:txbxContent>
                    <w:p w:rsidR="005A359B" w:rsidRDefault="005A359B" w:rsidP="00AE2DC5">
                      <w:pPr>
                        <w:ind w:firstLine="0"/>
                        <w:jc w:val="center"/>
                        <w:rPr>
                          <w:rFonts w:ascii="Arial" w:hAnsi="Arial" w:cs="Arial"/>
                          <w:b/>
                          <w:sz w:val="18"/>
                        </w:rPr>
                      </w:pPr>
                      <w:r w:rsidRPr="00E454B3">
                        <w:rPr>
                          <w:rFonts w:ascii="Arial" w:hAnsi="Arial" w:cs="Arial"/>
                          <w:b/>
                          <w:sz w:val="18"/>
                        </w:rPr>
                        <w:t>Date</w:t>
                      </w:r>
                    </w:p>
                    <w:p w:rsidR="005A359B" w:rsidRPr="00E454B3" w:rsidRDefault="000F1287" w:rsidP="00AE2DC5">
                      <w:pPr>
                        <w:ind w:firstLine="0"/>
                        <w:jc w:val="center"/>
                        <w:rPr>
                          <w:rFonts w:ascii="Arial" w:hAnsi="Arial" w:cs="Arial"/>
                          <w:b/>
                          <w:sz w:val="18"/>
                        </w:rPr>
                      </w:pPr>
                      <w:r>
                        <w:rPr>
                          <w:rFonts w:ascii="Arial" w:hAnsi="Arial" w:cs="Arial"/>
                          <w:b/>
                          <w:sz w:val="18"/>
                        </w:rPr>
                        <w:pict>
                          <v:rect id="_x0000_i1026" style="width:199.85pt;height:1.5pt" o:hralign="center" o:hrstd="t" o:hrnoshade="t" o:hr="t" fillcolor="black [3213]" stroked="f"/>
                        </w:pict>
                      </w:r>
                    </w:p>
                    <w:p w:rsidR="005A359B" w:rsidRPr="00AE2DC5" w:rsidRDefault="005A359B" w:rsidP="00AE2DC5">
                      <w:pPr>
                        <w:ind w:firstLine="0"/>
                        <w:rPr>
                          <w:rFonts w:ascii="Arial" w:hAnsi="Arial" w:cs="Arial"/>
                          <w:sz w:val="18"/>
                        </w:rPr>
                      </w:pPr>
                      <w:r w:rsidRPr="00AE2DC5">
                        <w:rPr>
                          <w:rFonts w:ascii="Arial" w:hAnsi="Arial" w:cs="Arial"/>
                          <w:sz w:val="18"/>
                        </w:rPr>
                        <w:t>-</w:t>
                      </w:r>
                      <w:r>
                        <w:rPr>
                          <w:rFonts w:ascii="Arial" w:hAnsi="Arial" w:cs="Arial"/>
                          <w:sz w:val="18"/>
                        </w:rPr>
                        <w:t xml:space="preserve"> </w:t>
                      </w:r>
                      <w:r w:rsidRPr="00AE2DC5">
                        <w:rPr>
                          <w:rFonts w:ascii="Arial" w:hAnsi="Arial" w:cs="Arial"/>
                          <w:sz w:val="18"/>
                        </w:rPr>
                        <w:t>jour : entier dans [1…31]</w:t>
                      </w:r>
                    </w:p>
                    <w:p w:rsidR="005A359B" w:rsidRPr="00E454B3" w:rsidRDefault="005A359B" w:rsidP="00AE2DC5">
                      <w:pPr>
                        <w:ind w:firstLine="0"/>
                        <w:rPr>
                          <w:rFonts w:ascii="Arial" w:hAnsi="Arial" w:cs="Arial"/>
                          <w:sz w:val="18"/>
                        </w:rPr>
                      </w:pPr>
                      <w:r>
                        <w:rPr>
                          <w:rFonts w:ascii="Arial" w:hAnsi="Arial" w:cs="Arial"/>
                          <w:sz w:val="18"/>
                        </w:rPr>
                        <w:t xml:space="preserve">- </w:t>
                      </w:r>
                      <w:r w:rsidRPr="00E454B3">
                        <w:rPr>
                          <w:rFonts w:ascii="Arial" w:hAnsi="Arial" w:cs="Arial"/>
                          <w:sz w:val="18"/>
                        </w:rPr>
                        <w:t>mois : entier dans [1…12]</w:t>
                      </w:r>
                    </w:p>
                    <w:p w:rsidR="005A359B" w:rsidRPr="00E454B3" w:rsidRDefault="005A359B" w:rsidP="00AE2DC5">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annee</w:t>
                      </w:r>
                      <w:proofErr w:type="spellEnd"/>
                      <w:r w:rsidRPr="00E454B3">
                        <w:rPr>
                          <w:rFonts w:ascii="Arial" w:hAnsi="Arial" w:cs="Arial"/>
                          <w:sz w:val="18"/>
                        </w:rPr>
                        <w:t> : entier</w:t>
                      </w:r>
                      <w:r>
                        <w:rPr>
                          <w:rFonts w:ascii="Arial" w:hAnsi="Arial" w:cs="Arial"/>
                          <w:sz w:val="18"/>
                        </w:rPr>
                        <w:t xml:space="preserve"> </w:t>
                      </w:r>
                      <w:bookmarkStart w:id="1" w:name="_Hlk505082925"/>
                      <w:r w:rsidR="001E73B2">
                        <w:rPr>
                          <w:rFonts w:ascii="Arial" w:hAnsi="Arial" w:cs="Arial"/>
                          <w:sz w:val="18"/>
                        </w:rPr>
                        <w:t>positif</w:t>
                      </w:r>
                      <w:bookmarkEnd w:id="1"/>
                      <w:r w:rsidR="000F1287">
                        <w:rPr>
                          <w:rFonts w:ascii="Arial" w:hAnsi="Arial" w:cs="Arial"/>
                          <w:b/>
                          <w:sz w:val="18"/>
                        </w:rPr>
                        <w:pict>
                          <v:rect id="_x0000_i1028" style="width:199.85pt;height:1.5pt" o:hralign="center" o:hrstd="t" o:hrnoshade="t" o:hr="t" fillcolor="black [3213]" stroked="f"/>
                        </w:pic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getJour</w:t>
                      </w:r>
                      <w:proofErr w:type="spellEnd"/>
                      <w:r w:rsidRPr="00AE2DC5">
                        <w:rPr>
                          <w:rFonts w:ascii="Arial" w:hAnsi="Arial" w:cs="Arial"/>
                          <w:sz w:val="18"/>
                        </w:rPr>
                        <w:t>(</w:t>
                      </w:r>
                      <w:proofErr w:type="gramEnd"/>
                      <w:r w:rsidRPr="00AE2DC5">
                        <w:rPr>
                          <w:rFonts w:ascii="Arial" w:hAnsi="Arial" w:cs="Arial"/>
                          <w:sz w:val="18"/>
                        </w:rPr>
                        <w:t xml:space="preserve">) -&gt; </w:t>
                      </w:r>
                      <w:r w:rsidR="001E73B2" w:rsidRPr="00AE2DC5">
                        <w:rPr>
                          <w:rFonts w:ascii="Arial" w:hAnsi="Arial" w:cs="Arial"/>
                          <w:sz w:val="18"/>
                        </w:rPr>
                        <w:t>entier dans [1…31]</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setJour</w:t>
                      </w:r>
                      <w:proofErr w:type="spellEnd"/>
                      <w:r w:rsidRPr="00AE2DC5">
                        <w:rPr>
                          <w:rFonts w:ascii="Arial" w:hAnsi="Arial" w:cs="Arial"/>
                          <w:sz w:val="18"/>
                        </w:rPr>
                        <w:t>(</w:t>
                      </w:r>
                      <w:proofErr w:type="gramEnd"/>
                      <w:r w:rsidRPr="00AE2DC5">
                        <w:rPr>
                          <w:rFonts w:ascii="Arial" w:hAnsi="Arial" w:cs="Arial"/>
                          <w:sz w:val="18"/>
                        </w:rPr>
                        <w:t xml:space="preserve">IN </w:t>
                      </w:r>
                      <w:r w:rsidR="001E73B2" w:rsidRPr="00AE2DC5">
                        <w:rPr>
                          <w:rFonts w:ascii="Arial" w:hAnsi="Arial" w:cs="Arial"/>
                          <w:sz w:val="18"/>
                        </w:rPr>
                        <w:t>entier dans [1…31]</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getMois</w:t>
                      </w:r>
                      <w:proofErr w:type="spellEnd"/>
                      <w:r w:rsidRPr="00AE2DC5">
                        <w:rPr>
                          <w:rFonts w:ascii="Arial" w:hAnsi="Arial" w:cs="Arial"/>
                          <w:sz w:val="18"/>
                        </w:rPr>
                        <w:t>(</w:t>
                      </w:r>
                      <w:proofErr w:type="gramEnd"/>
                      <w:r w:rsidRPr="00AE2DC5">
                        <w:rPr>
                          <w:rFonts w:ascii="Arial" w:hAnsi="Arial" w:cs="Arial"/>
                          <w:sz w:val="18"/>
                        </w:rPr>
                        <w:t xml:space="preserve">) -&gt; </w:t>
                      </w:r>
                      <w:r w:rsidR="001E73B2" w:rsidRPr="00E454B3">
                        <w:rPr>
                          <w:rFonts w:ascii="Arial" w:hAnsi="Arial" w:cs="Arial"/>
                          <w:sz w:val="18"/>
                        </w:rPr>
                        <w:t>entier dans [1…12]</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setMois</w:t>
                      </w:r>
                      <w:proofErr w:type="spellEnd"/>
                      <w:r w:rsidRPr="00AE2DC5">
                        <w:rPr>
                          <w:rFonts w:ascii="Arial" w:hAnsi="Arial" w:cs="Arial"/>
                          <w:sz w:val="18"/>
                        </w:rPr>
                        <w:t>(</w:t>
                      </w:r>
                      <w:proofErr w:type="gramEnd"/>
                      <w:r w:rsidRPr="00AE2DC5">
                        <w:rPr>
                          <w:rFonts w:ascii="Arial" w:hAnsi="Arial" w:cs="Arial"/>
                          <w:sz w:val="18"/>
                        </w:rPr>
                        <w:t xml:space="preserve">IN </w:t>
                      </w:r>
                      <w:r w:rsidR="001E73B2" w:rsidRPr="00E454B3">
                        <w:rPr>
                          <w:rFonts w:ascii="Arial" w:hAnsi="Arial" w:cs="Arial"/>
                          <w:sz w:val="18"/>
                        </w:rPr>
                        <w:t>entier dans [1…12]</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getAnnee</w:t>
                      </w:r>
                      <w:proofErr w:type="spellEnd"/>
                      <w:r w:rsidRPr="00AE2DC5">
                        <w:rPr>
                          <w:rFonts w:ascii="Arial" w:hAnsi="Arial" w:cs="Arial"/>
                          <w:sz w:val="18"/>
                        </w:rPr>
                        <w:t>(</w:t>
                      </w:r>
                      <w:proofErr w:type="gramEnd"/>
                      <w:r w:rsidRPr="00AE2DC5">
                        <w:rPr>
                          <w:rFonts w:ascii="Arial" w:hAnsi="Arial" w:cs="Arial"/>
                          <w:sz w:val="18"/>
                        </w:rPr>
                        <w:t>) -&gt; entier</w:t>
                      </w:r>
                      <w:r w:rsidR="001E73B2" w:rsidRPr="001E73B2">
                        <w:rPr>
                          <w:rFonts w:ascii="Arial" w:hAnsi="Arial" w:cs="Arial"/>
                          <w:sz w:val="18"/>
                        </w:rPr>
                        <w:t xml:space="preserve"> </w:t>
                      </w:r>
                      <w:r w:rsidR="001E73B2">
                        <w:rPr>
                          <w:rFonts w:ascii="Arial" w:hAnsi="Arial" w:cs="Arial"/>
                          <w:sz w:val="18"/>
                        </w:rPr>
                        <w:t>positif</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setAnnee</w:t>
                      </w:r>
                      <w:proofErr w:type="spellEnd"/>
                      <w:r w:rsidRPr="00AE2DC5">
                        <w:rPr>
                          <w:rFonts w:ascii="Arial" w:hAnsi="Arial" w:cs="Arial"/>
                          <w:sz w:val="18"/>
                        </w:rPr>
                        <w:t>(</w:t>
                      </w:r>
                      <w:proofErr w:type="gramEnd"/>
                      <w:r w:rsidRPr="00AE2DC5">
                        <w:rPr>
                          <w:rFonts w:ascii="Arial" w:hAnsi="Arial" w:cs="Arial"/>
                          <w:sz w:val="18"/>
                        </w:rPr>
                        <w:t>IN entier</w:t>
                      </w:r>
                      <w:r w:rsidR="001E73B2">
                        <w:rPr>
                          <w:rFonts w:ascii="Arial" w:hAnsi="Arial" w:cs="Arial"/>
                          <w:sz w:val="18"/>
                        </w:rPr>
                        <w:t xml:space="preserve"> </w:t>
                      </w:r>
                      <w:r w:rsidR="001E73B2">
                        <w:rPr>
                          <w:rFonts w:ascii="Arial" w:hAnsi="Arial" w:cs="Arial"/>
                          <w:sz w:val="18"/>
                        </w:rPr>
                        <w:t>positif</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comparer</w:t>
                      </w:r>
                      <w:r>
                        <w:rPr>
                          <w:rFonts w:ascii="Arial" w:hAnsi="Arial" w:cs="Arial"/>
                          <w:sz w:val="18"/>
                        </w:rPr>
                        <w:t>Avec</w:t>
                      </w:r>
                      <w:r w:rsidRPr="00AE2DC5">
                        <w:rPr>
                          <w:rFonts w:ascii="Arial" w:hAnsi="Arial" w:cs="Arial"/>
                          <w:sz w:val="18"/>
                        </w:rPr>
                        <w:t>Date</w:t>
                      </w:r>
                      <w:proofErr w:type="spellEnd"/>
                      <w:r w:rsidRPr="00AE2DC5">
                        <w:rPr>
                          <w:rFonts w:ascii="Arial" w:hAnsi="Arial" w:cs="Arial"/>
                          <w:sz w:val="18"/>
                        </w:rPr>
                        <w:t>(</w:t>
                      </w:r>
                      <w:proofErr w:type="gramEnd"/>
                      <w:r w:rsidRPr="00AE2DC5">
                        <w:rPr>
                          <w:rFonts w:ascii="Arial" w:hAnsi="Arial" w:cs="Arial"/>
                          <w:sz w:val="18"/>
                        </w:rPr>
                        <w:t>IN Date) -&gt; entier</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calculerAge</w:t>
                      </w:r>
                      <w:proofErr w:type="spellEnd"/>
                      <w:r w:rsidRPr="00AE2DC5">
                        <w:rPr>
                          <w:rFonts w:ascii="Arial" w:hAnsi="Arial" w:cs="Arial"/>
                          <w:sz w:val="18"/>
                        </w:rPr>
                        <w:t>(</w:t>
                      </w:r>
                      <w:proofErr w:type="gramEnd"/>
                      <w:r w:rsidRPr="00AE2DC5">
                        <w:rPr>
                          <w:rFonts w:ascii="Arial" w:hAnsi="Arial" w:cs="Arial"/>
                          <w:sz w:val="18"/>
                        </w:rPr>
                        <w:t>) -&gt; entier</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convertirEnJour</w:t>
                      </w:r>
                      <w:proofErr w:type="spellEnd"/>
                      <w:r w:rsidRPr="00AE2DC5">
                        <w:rPr>
                          <w:rFonts w:ascii="Arial" w:hAnsi="Arial" w:cs="Arial"/>
                          <w:sz w:val="18"/>
                        </w:rPr>
                        <w:t>(</w:t>
                      </w:r>
                      <w:proofErr w:type="gramEnd"/>
                      <w:r w:rsidRPr="00AE2DC5">
                        <w:rPr>
                          <w:rFonts w:ascii="Arial" w:hAnsi="Arial" w:cs="Arial"/>
                          <w:sz w:val="18"/>
                        </w:rPr>
                        <w:t>) -&gt; entier</w:t>
                      </w:r>
                    </w:p>
                    <w:p w:rsidR="005A359B" w:rsidRPr="00AE2DC5" w:rsidRDefault="005A359B" w:rsidP="00AE2DC5"/>
                  </w:txbxContent>
                </v:textbox>
                <w10:wrap anchorx="margin"/>
              </v:rect>
            </w:pict>
          </mc:Fallback>
        </mc:AlternateContent>
      </w:r>
    </w:p>
    <w:p w:rsidR="00AE2DC5" w:rsidRDefault="00C560A1" w:rsidP="00AE2DC5">
      <w:pPr>
        <w:ind w:firstLine="0"/>
        <w:rPr>
          <w:rFonts w:ascii="Arial" w:hAnsi="Arial" w:cs="Arial"/>
          <w:b/>
          <w:sz w:val="40"/>
          <w:szCs w:val="40"/>
        </w:rPr>
      </w:pPr>
      <w:r>
        <w:rPr>
          <w:rFonts w:ascii="Arial" w:hAnsi="Arial" w:cs="Arial"/>
          <w:b/>
          <w:noProof/>
          <w:sz w:val="40"/>
          <w:szCs w:val="40"/>
          <w:lang w:eastAsia="fr-FR"/>
        </w:rPr>
        <mc:AlternateContent>
          <mc:Choice Requires="wps">
            <w:drawing>
              <wp:anchor distT="0" distB="0" distL="114300" distR="114300" simplePos="0" relativeHeight="251681792" behindDoc="0" locked="0" layoutInCell="1" allowOverlap="1" wp14:anchorId="37567C1B" wp14:editId="0BE3E883">
                <wp:simplePos x="0" y="0"/>
                <wp:positionH relativeFrom="column">
                  <wp:posOffset>2010381</wp:posOffset>
                </wp:positionH>
                <wp:positionV relativeFrom="paragraph">
                  <wp:posOffset>243535</wp:posOffset>
                </wp:positionV>
                <wp:extent cx="1733385" cy="2623903"/>
                <wp:effectExtent l="38100" t="38100" r="19685" b="24130"/>
                <wp:wrapNone/>
                <wp:docPr id="56" name="Connecteur droit avec flèche 56"/>
                <wp:cNvGraphicFramePr/>
                <a:graphic xmlns:a="http://schemas.openxmlformats.org/drawingml/2006/main">
                  <a:graphicData uri="http://schemas.microsoft.com/office/word/2010/wordprocessingShape">
                    <wps:wsp>
                      <wps:cNvCnPr/>
                      <wps:spPr>
                        <a:xfrm flipH="1" flipV="1">
                          <a:off x="0" y="0"/>
                          <a:ext cx="1733385" cy="2623903"/>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BEC3639" id="_x0000_t32" coordsize="21600,21600" o:spt="32" o:oned="t" path="m,l21600,21600e" filled="f">
                <v:path arrowok="t" fillok="f" o:connecttype="none"/>
                <o:lock v:ext="edit" shapetype="t"/>
              </v:shapetype>
              <v:shape id="Connecteur droit avec flèche 56" o:spid="_x0000_s1026" type="#_x0000_t32" style="position:absolute;margin-left:158.3pt;margin-top:19.2pt;width:136.5pt;height:206.6pt;flip:x 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" strokecolor="black [3213]" strokeweight="1pt">
                <v:stroke endarrow="block" joinstyle="miter"/>
              </v:shape>
            </w:pict>
          </mc:Fallback>
        </mc:AlternateContent>
      </w: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r>
        <w:rPr>
          <w:rFonts w:ascii="Arial" w:hAnsi="Arial" w:cs="Arial"/>
          <w:b/>
          <w:noProof/>
          <w:sz w:val="40"/>
          <w:szCs w:val="40"/>
          <w:lang w:eastAsia="fr-FR"/>
        </w:rPr>
        <mc:AlternateContent>
          <mc:Choice Requires="wps">
            <w:drawing>
              <wp:anchor distT="0" distB="0" distL="114300" distR="114300" simplePos="0" relativeHeight="251680768" behindDoc="0" locked="0" layoutInCell="1" allowOverlap="1" wp14:anchorId="14211E03" wp14:editId="5589157B">
                <wp:simplePos x="0" y="0"/>
                <wp:positionH relativeFrom="column">
                  <wp:posOffset>3910744</wp:posOffset>
                </wp:positionH>
                <wp:positionV relativeFrom="paragraph">
                  <wp:posOffset>110903</wp:posOffset>
                </wp:positionV>
                <wp:extent cx="270206" cy="1296063"/>
                <wp:effectExtent l="0" t="38100" r="53975" b="18415"/>
                <wp:wrapNone/>
                <wp:docPr id="55" name="Connecteur droit avec flèche 55"/>
                <wp:cNvGraphicFramePr/>
                <a:graphic xmlns:a="http://schemas.openxmlformats.org/drawingml/2006/main">
                  <a:graphicData uri="http://schemas.microsoft.com/office/word/2010/wordprocessingShape">
                    <wps:wsp>
                      <wps:cNvCnPr/>
                      <wps:spPr>
                        <a:xfrm flipV="1">
                          <a:off x="0" y="0"/>
                          <a:ext cx="270206" cy="1296063"/>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775F0F" id="Connecteur droit avec flèche 55" o:spid="_x0000_s1026" type="#_x0000_t32" style="position:absolute;margin-left:307.95pt;margin-top:8.75pt;width:21.3pt;height:102.05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" strokecolor="black [3213]" strokeweight="1pt">
                <v:stroke endarrow="block" joinstyle="miter"/>
              </v:shape>
            </w:pict>
          </mc:Fallback>
        </mc:AlternateContent>
      </w:r>
    </w:p>
    <w:p w:rsidR="00AE2DC5" w:rsidRDefault="00AE2DC5" w:rsidP="00AE2DC5">
      <w:pPr>
        <w:ind w:firstLine="0"/>
        <w:rPr>
          <w:rFonts w:ascii="Arial" w:hAnsi="Arial" w:cs="Arial"/>
          <w:b/>
          <w:sz w:val="40"/>
          <w:szCs w:val="40"/>
        </w:rPr>
      </w:pPr>
      <w:r>
        <w:rPr>
          <w:rFonts w:ascii="Arial" w:hAnsi="Arial" w:cs="Arial"/>
          <w:b/>
          <w:noProof/>
          <w:sz w:val="40"/>
          <w:szCs w:val="40"/>
          <w:lang w:eastAsia="fr-FR"/>
        </w:rPr>
        <mc:AlternateContent>
          <mc:Choice Requires="wps">
            <w:drawing>
              <wp:anchor distT="0" distB="0" distL="114300" distR="114300" simplePos="0" relativeHeight="251693056" behindDoc="0" locked="0" layoutInCell="1" allowOverlap="1" wp14:anchorId="0709F8F6" wp14:editId="24A0B0B6">
                <wp:simplePos x="0" y="0"/>
                <wp:positionH relativeFrom="margin">
                  <wp:posOffset>907139</wp:posOffset>
                </wp:positionH>
                <wp:positionV relativeFrom="paragraph">
                  <wp:posOffset>216368</wp:posOffset>
                </wp:positionV>
                <wp:extent cx="45719" cy="397566"/>
                <wp:effectExtent l="38100" t="38100" r="50165" b="21590"/>
                <wp:wrapNone/>
                <wp:docPr id="11" name="Connecteur droit avec flèche 11"/>
                <wp:cNvGraphicFramePr/>
                <a:graphic xmlns:a="http://schemas.openxmlformats.org/drawingml/2006/main">
                  <a:graphicData uri="http://schemas.microsoft.com/office/word/2010/wordprocessingShape">
                    <wps:wsp>
                      <wps:cNvCnPr/>
                      <wps:spPr>
                        <a:xfrm flipV="1">
                          <a:off x="0" y="0"/>
                          <a:ext cx="45719" cy="397566"/>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CBED4C" id="Connecteur droit avec flèche 11" o:spid="_x0000_s1026" type="#_x0000_t32" style="position:absolute;margin-left:71.45pt;margin-top:17.05pt;width:3.6pt;height:31.3pt;flip:y;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" strokecolor="black [3213]" strokeweight="1pt">
                <v:stroke endarrow="block" joinstyle="miter"/>
                <w10:wrap anchorx="margin"/>
              </v:shape>
            </w:pict>
          </mc:Fallback>
        </mc:AlternateContent>
      </w:r>
    </w:p>
    <w:p w:rsidR="00AE2DC5" w:rsidRDefault="00C560A1" w:rsidP="00AE2DC5">
      <w:pPr>
        <w:ind w:firstLine="0"/>
        <w:rPr>
          <w:rFonts w:ascii="Arial" w:hAnsi="Arial" w:cs="Arial"/>
          <w:b/>
          <w:sz w:val="40"/>
          <w:szCs w:val="40"/>
        </w:rPr>
      </w:pPr>
      <w:r>
        <w:rPr>
          <w:rFonts w:ascii="Arial" w:hAnsi="Arial" w:cs="Arial"/>
          <w:noProof/>
          <w:sz w:val="18"/>
          <w:lang w:eastAsia="fr-FR"/>
        </w:rPr>
        <mc:AlternateContent>
          <mc:Choice Requires="wps">
            <w:drawing>
              <wp:anchor distT="0" distB="0" distL="114300" distR="114300" simplePos="0" relativeHeight="251679744" behindDoc="0" locked="0" layoutInCell="1" allowOverlap="1" wp14:anchorId="5A44172E" wp14:editId="013A2099">
                <wp:simplePos x="0" y="0"/>
                <wp:positionH relativeFrom="margin">
                  <wp:posOffset>-215984</wp:posOffset>
                </wp:positionH>
                <wp:positionV relativeFrom="paragraph">
                  <wp:posOffset>321835</wp:posOffset>
                </wp:positionV>
                <wp:extent cx="2226365" cy="1710690"/>
                <wp:effectExtent l="0" t="0" r="21590" b="22860"/>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6365" cy="1710690"/>
                        </a:xfrm>
                        <a:prstGeom prst="rect">
                          <a:avLst/>
                        </a:prstGeom>
                        <a:solidFill>
                          <a:srgbClr val="F2F2F2"/>
                        </a:solidFill>
                        <a:ln w="12700">
                          <a:solidFill>
                            <a:srgbClr val="000000"/>
                          </a:solidFill>
                          <a:miter lim="800000"/>
                          <a:headEnd/>
                          <a:tailEnd/>
                        </a:ln>
                      </wps:spPr>
                      <wps:txbx>
                        <w:txbxContent>
                          <w:p w:rsidR="005A359B" w:rsidRDefault="005A359B" w:rsidP="00AE2DC5">
                            <w:pPr>
                              <w:ind w:firstLine="0"/>
                              <w:jc w:val="center"/>
                              <w:rPr>
                                <w:rFonts w:ascii="Arial" w:hAnsi="Arial" w:cs="Arial"/>
                                <w:b/>
                                <w:sz w:val="18"/>
                              </w:rPr>
                            </w:pPr>
                            <w:r>
                              <w:rPr>
                                <w:rFonts w:ascii="Arial" w:hAnsi="Arial" w:cs="Arial"/>
                                <w:b/>
                                <w:sz w:val="18"/>
                              </w:rPr>
                              <w:t>Conducteur</w:t>
                            </w:r>
                          </w:p>
                          <w:p w:rsidR="005A359B" w:rsidRPr="00E454B3" w:rsidRDefault="000F1287" w:rsidP="00AE2DC5">
                            <w:pPr>
                              <w:ind w:firstLine="0"/>
                              <w:rPr>
                                <w:rFonts w:ascii="Arial" w:hAnsi="Arial" w:cs="Arial"/>
                                <w:b/>
                                <w:sz w:val="18"/>
                              </w:rPr>
                            </w:pPr>
                            <w:r>
                              <w:rPr>
                                <w:rFonts w:ascii="Arial" w:hAnsi="Arial" w:cs="Arial"/>
                                <w:b/>
                                <w:sz w:val="18"/>
                              </w:rPr>
                              <w:pict>
                                <v:rect id="_x0000_i1034" style="width:199.85pt;height:1.5pt" o:hralign="center" o:hrstd="t" o:hrnoshade="t" o:hr="t" fillcolor="black [3213]" stroked="f"/>
                              </w:pict>
                            </w:r>
                          </w:p>
                          <w:p w:rsidR="005A359B" w:rsidRPr="00E454B3" w:rsidRDefault="005A359B" w:rsidP="00AE2DC5">
                            <w:pPr>
                              <w:ind w:firstLine="0"/>
                              <w:rPr>
                                <w:rFonts w:ascii="Arial" w:hAnsi="Arial" w:cs="Arial"/>
                                <w:sz w:val="18"/>
                              </w:rPr>
                            </w:pPr>
                            <w:r>
                              <w:rPr>
                                <w:rFonts w:ascii="Arial" w:hAnsi="Arial" w:cs="Arial"/>
                                <w:sz w:val="18"/>
                              </w:rPr>
                              <w:t>- nom</w:t>
                            </w:r>
                            <w:r w:rsidRPr="00E454B3">
                              <w:rPr>
                                <w:rFonts w:ascii="Arial" w:hAnsi="Arial" w:cs="Arial"/>
                                <w:sz w:val="18"/>
                              </w:rPr>
                              <w:t xml:space="preserve"> : </w:t>
                            </w:r>
                            <w:r>
                              <w:rPr>
                                <w:rFonts w:ascii="Arial" w:hAnsi="Arial" w:cs="Arial"/>
                                <w:sz w:val="18"/>
                              </w:rPr>
                              <w:t>chaine de caractères</w:t>
                            </w:r>
                          </w:p>
                          <w:p w:rsidR="005A359B" w:rsidRPr="00E454B3"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prenom</w:t>
                            </w:r>
                            <w:proofErr w:type="spellEnd"/>
                            <w:r w:rsidRPr="00E454B3">
                              <w:rPr>
                                <w:rFonts w:ascii="Arial" w:hAnsi="Arial" w:cs="Arial"/>
                                <w:sz w:val="18"/>
                              </w:rPr>
                              <w:t xml:space="preserve"> : </w:t>
                            </w:r>
                            <w:r>
                              <w:rPr>
                                <w:rFonts w:ascii="Arial" w:hAnsi="Arial" w:cs="Arial"/>
                                <w:sz w:val="18"/>
                              </w:rPr>
                              <w:t>chaine de caractères</w:t>
                            </w:r>
                          </w:p>
                          <w:p w:rsidR="005A359B" w:rsidRPr="00E454B3"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dateNaissance</w:t>
                            </w:r>
                            <w:proofErr w:type="spellEnd"/>
                            <w:r>
                              <w:rPr>
                                <w:rFonts w:ascii="Arial" w:hAnsi="Arial" w:cs="Arial"/>
                                <w:sz w:val="18"/>
                              </w:rPr>
                              <w:t> : Date</w:t>
                            </w:r>
                          </w:p>
                          <w:p w:rsidR="005A359B" w:rsidRPr="005A359B" w:rsidRDefault="000F1287" w:rsidP="00AE2DC5">
                            <w:pPr>
                              <w:ind w:firstLine="0"/>
                              <w:rPr>
                                <w:rFonts w:ascii="Arial" w:hAnsi="Arial" w:cs="Arial"/>
                                <w:sz w:val="18"/>
                              </w:rPr>
                            </w:pPr>
                            <w:r>
                              <w:rPr>
                                <w:rFonts w:ascii="Arial" w:hAnsi="Arial" w:cs="Arial"/>
                                <w:b/>
                                <w:sz w:val="18"/>
                              </w:rPr>
                              <w:pict>
                                <v:rect id="_x0000_i1036" style="width:199.85pt;height:1.5pt" o:hralign="center" o:hrstd="t" o:hrnoshade="t" o:hr="t" fillcolor="black [3213]" stroked="f"/>
                              </w:pict>
                            </w:r>
                            <w:r w:rsidR="005A359B" w:rsidRPr="005A359B">
                              <w:rPr>
                                <w:rFonts w:ascii="Arial" w:hAnsi="Arial" w:cs="Arial"/>
                                <w:sz w:val="18"/>
                              </w:rPr>
                              <w:t xml:space="preserve">+ </w:t>
                            </w:r>
                            <w:proofErr w:type="spellStart"/>
                            <w:proofErr w:type="gramStart"/>
                            <w:r w:rsidR="005A359B" w:rsidRPr="005A359B">
                              <w:rPr>
                                <w:rFonts w:ascii="Arial" w:hAnsi="Arial" w:cs="Arial"/>
                                <w:sz w:val="18"/>
                              </w:rPr>
                              <w:t>getNom</w:t>
                            </w:r>
                            <w:proofErr w:type="spellEnd"/>
                            <w:r w:rsidR="005A359B" w:rsidRPr="005A359B">
                              <w:rPr>
                                <w:rFonts w:ascii="Arial" w:hAnsi="Arial" w:cs="Arial"/>
                                <w:sz w:val="18"/>
                              </w:rPr>
                              <w:t>(</w:t>
                            </w:r>
                            <w:proofErr w:type="gramEnd"/>
                            <w:r w:rsidR="005A359B" w:rsidRPr="005A359B">
                              <w:rPr>
                                <w:rFonts w:ascii="Arial" w:hAnsi="Arial" w:cs="Arial"/>
                                <w:sz w:val="18"/>
                              </w:rPr>
                              <w:t xml:space="preserve">) -&gt; chaine </w:t>
                            </w:r>
                            <w:r w:rsidR="005A359B">
                              <w:rPr>
                                <w:rFonts w:ascii="Arial" w:hAnsi="Arial" w:cs="Arial"/>
                                <w:sz w:val="18"/>
                              </w:rPr>
                              <w:t>de caractères</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proofErr w:type="gramStart"/>
                            <w:r w:rsidRPr="005A359B">
                              <w:rPr>
                                <w:rFonts w:ascii="Arial" w:hAnsi="Arial" w:cs="Arial"/>
                                <w:sz w:val="18"/>
                              </w:rPr>
                              <w:t>setNom</w:t>
                            </w:r>
                            <w:proofErr w:type="spellEnd"/>
                            <w:r w:rsidRPr="005A359B">
                              <w:rPr>
                                <w:rFonts w:ascii="Arial" w:hAnsi="Arial" w:cs="Arial"/>
                                <w:sz w:val="18"/>
                              </w:rPr>
                              <w:t>(</w:t>
                            </w:r>
                            <w:proofErr w:type="gramEnd"/>
                            <w:r w:rsidRPr="005A359B">
                              <w:rPr>
                                <w:rFonts w:ascii="Arial" w:hAnsi="Arial" w:cs="Arial"/>
                                <w:sz w:val="18"/>
                              </w:rPr>
                              <w:t xml:space="preserve">IN chaine </w:t>
                            </w:r>
                            <w:r>
                              <w:rPr>
                                <w:rFonts w:ascii="Arial" w:hAnsi="Arial" w:cs="Arial"/>
                                <w:sz w:val="18"/>
                              </w:rPr>
                              <w:t>de caractères</w:t>
                            </w:r>
                            <w:r w:rsidRPr="005A359B">
                              <w:rPr>
                                <w:rFonts w:ascii="Arial" w:hAnsi="Arial" w:cs="Arial"/>
                                <w:sz w:val="18"/>
                              </w:rPr>
                              <w:t>)</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getPrenom</w:t>
                            </w:r>
                            <w:proofErr w:type="spellEnd"/>
                            <w:r w:rsidRPr="005A359B">
                              <w:rPr>
                                <w:rFonts w:ascii="Arial" w:hAnsi="Arial" w:cs="Arial"/>
                                <w:sz w:val="18"/>
                              </w:rPr>
                              <w:t xml:space="preserve"> () -&gt; chaine </w:t>
                            </w:r>
                            <w:r>
                              <w:rPr>
                                <w:rFonts w:ascii="Arial" w:hAnsi="Arial" w:cs="Arial"/>
                                <w:sz w:val="18"/>
                              </w:rPr>
                              <w:t>de caractères</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setPrenom</w:t>
                            </w:r>
                            <w:proofErr w:type="spellEnd"/>
                            <w:r w:rsidRPr="005A359B">
                              <w:rPr>
                                <w:rFonts w:ascii="Arial" w:hAnsi="Arial" w:cs="Arial"/>
                                <w:sz w:val="18"/>
                              </w:rPr>
                              <w:t xml:space="preserve"> (IN chaine </w:t>
                            </w:r>
                            <w:r>
                              <w:rPr>
                                <w:rFonts w:ascii="Arial" w:hAnsi="Arial" w:cs="Arial"/>
                                <w:sz w:val="18"/>
                              </w:rPr>
                              <w:t>de caractères</w:t>
                            </w:r>
                            <w:r w:rsidRPr="005A359B">
                              <w:rPr>
                                <w:rFonts w:ascii="Arial" w:hAnsi="Arial" w:cs="Arial"/>
                                <w:sz w:val="18"/>
                              </w:rPr>
                              <w:t>)</w:t>
                            </w:r>
                          </w:p>
                          <w:p w:rsidR="005A359B" w:rsidRPr="00E82DC5" w:rsidRDefault="005A359B" w:rsidP="00AE2DC5">
                            <w:pPr>
                              <w:ind w:firstLine="0"/>
                              <w:rPr>
                                <w:rFonts w:ascii="Arial" w:hAnsi="Arial" w:cs="Arial"/>
                                <w:sz w:val="18"/>
                              </w:rPr>
                            </w:pPr>
                            <w:r w:rsidRPr="00E82DC5">
                              <w:rPr>
                                <w:rFonts w:ascii="Arial" w:hAnsi="Arial" w:cs="Arial"/>
                                <w:sz w:val="18"/>
                              </w:rPr>
                              <w:t xml:space="preserve">+ </w:t>
                            </w:r>
                            <w:proofErr w:type="spellStart"/>
                            <w:proofErr w:type="gramStart"/>
                            <w:r w:rsidRPr="00E82DC5">
                              <w:rPr>
                                <w:rFonts w:ascii="Arial" w:hAnsi="Arial" w:cs="Arial"/>
                                <w:sz w:val="18"/>
                              </w:rPr>
                              <w:t>getDateNaissance</w:t>
                            </w:r>
                            <w:proofErr w:type="spellEnd"/>
                            <w:r w:rsidRPr="00E82DC5">
                              <w:rPr>
                                <w:rFonts w:ascii="Arial" w:hAnsi="Arial" w:cs="Arial"/>
                                <w:sz w:val="18"/>
                              </w:rPr>
                              <w:t>(</w:t>
                            </w:r>
                            <w:proofErr w:type="gramEnd"/>
                            <w:r w:rsidRPr="00E82DC5">
                              <w:rPr>
                                <w:rFonts w:ascii="Arial" w:hAnsi="Arial" w:cs="Arial"/>
                                <w:sz w:val="18"/>
                              </w:rPr>
                              <w:t>) -&gt; Date</w:t>
                            </w:r>
                          </w:p>
                          <w:p w:rsidR="005A359B" w:rsidRPr="00E82DC5" w:rsidRDefault="005A359B" w:rsidP="00AE2DC5">
                            <w:pPr>
                              <w:ind w:firstLine="0"/>
                              <w:rPr>
                                <w:rFonts w:ascii="Arial" w:hAnsi="Arial" w:cs="Arial"/>
                                <w:sz w:val="18"/>
                              </w:rPr>
                            </w:pPr>
                            <w:r w:rsidRPr="00E82DC5">
                              <w:rPr>
                                <w:rFonts w:ascii="Arial" w:hAnsi="Arial" w:cs="Arial"/>
                                <w:sz w:val="18"/>
                              </w:rPr>
                              <w:t xml:space="preserve">+ </w:t>
                            </w:r>
                            <w:proofErr w:type="spellStart"/>
                            <w:proofErr w:type="gramStart"/>
                            <w:r w:rsidRPr="00E82DC5">
                              <w:rPr>
                                <w:rFonts w:ascii="Arial" w:hAnsi="Arial" w:cs="Arial"/>
                                <w:sz w:val="18"/>
                              </w:rPr>
                              <w:t>setDateNaissance</w:t>
                            </w:r>
                            <w:proofErr w:type="spellEnd"/>
                            <w:r w:rsidRPr="00E82DC5">
                              <w:rPr>
                                <w:rFonts w:ascii="Arial" w:hAnsi="Arial" w:cs="Arial"/>
                                <w:sz w:val="18"/>
                              </w:rPr>
                              <w:t>(</w:t>
                            </w:r>
                            <w:proofErr w:type="gramEnd"/>
                            <w:r w:rsidRPr="00E82DC5">
                              <w:rPr>
                                <w:rFonts w:ascii="Arial" w:hAnsi="Arial" w:cs="Arial"/>
                                <w:sz w:val="18"/>
                              </w:rPr>
                              <w:t xml:space="preserve">IN </w:t>
                            </w:r>
                            <w:r>
                              <w:rPr>
                                <w:rFonts w:ascii="Arial" w:hAnsi="Arial" w:cs="Arial"/>
                                <w:sz w:val="18"/>
                              </w:rPr>
                              <w:t>Date</w:t>
                            </w:r>
                            <w:r w:rsidRPr="00E82DC5">
                              <w:rPr>
                                <w:rFonts w:ascii="Arial" w:hAnsi="Arial" w:cs="Arial"/>
                                <w:sz w:val="18"/>
                              </w:rPr>
                              <w:t>)</w:t>
                            </w:r>
                          </w:p>
                          <w:p w:rsidR="005A359B" w:rsidRPr="00E82DC5" w:rsidRDefault="005A359B" w:rsidP="00AE2DC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44172E" id="Rectangle 54" o:spid="_x0000_s1028" style="position:absolute;left:0;text-align:left;margin-left:-17pt;margin-top:25.35pt;width:175.3pt;height:134.7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" fillcolor="#f2f2f2" strokeweight="1pt">
                <v:textbox>
                  <w:txbxContent>
                    <w:p w:rsidR="005A359B" w:rsidRDefault="005A359B" w:rsidP="00AE2DC5">
                      <w:pPr>
                        <w:ind w:firstLine="0"/>
                        <w:jc w:val="center"/>
                        <w:rPr>
                          <w:rFonts w:ascii="Arial" w:hAnsi="Arial" w:cs="Arial"/>
                          <w:b/>
                          <w:sz w:val="18"/>
                        </w:rPr>
                      </w:pPr>
                      <w:r>
                        <w:rPr>
                          <w:rFonts w:ascii="Arial" w:hAnsi="Arial" w:cs="Arial"/>
                          <w:b/>
                          <w:sz w:val="18"/>
                        </w:rPr>
                        <w:t>Conducteur</w:t>
                      </w:r>
                    </w:p>
                    <w:p w:rsidR="005A359B" w:rsidRPr="00E454B3" w:rsidRDefault="000F1287" w:rsidP="00AE2DC5">
                      <w:pPr>
                        <w:ind w:firstLine="0"/>
                        <w:rPr>
                          <w:rFonts w:ascii="Arial" w:hAnsi="Arial" w:cs="Arial"/>
                          <w:b/>
                          <w:sz w:val="18"/>
                        </w:rPr>
                      </w:pPr>
                      <w:r>
                        <w:rPr>
                          <w:rFonts w:ascii="Arial" w:hAnsi="Arial" w:cs="Arial"/>
                          <w:b/>
                          <w:sz w:val="18"/>
                        </w:rPr>
                        <w:pict>
                          <v:rect id="_x0000_i1034" style="width:199.85pt;height:1.5pt" o:hralign="center" o:hrstd="t" o:hrnoshade="t" o:hr="t" fillcolor="black [3213]" stroked="f"/>
                        </w:pict>
                      </w:r>
                    </w:p>
                    <w:p w:rsidR="005A359B" w:rsidRPr="00E454B3" w:rsidRDefault="005A359B" w:rsidP="00AE2DC5">
                      <w:pPr>
                        <w:ind w:firstLine="0"/>
                        <w:rPr>
                          <w:rFonts w:ascii="Arial" w:hAnsi="Arial" w:cs="Arial"/>
                          <w:sz w:val="18"/>
                        </w:rPr>
                      </w:pPr>
                      <w:r>
                        <w:rPr>
                          <w:rFonts w:ascii="Arial" w:hAnsi="Arial" w:cs="Arial"/>
                          <w:sz w:val="18"/>
                        </w:rPr>
                        <w:t>- nom</w:t>
                      </w:r>
                      <w:r w:rsidRPr="00E454B3">
                        <w:rPr>
                          <w:rFonts w:ascii="Arial" w:hAnsi="Arial" w:cs="Arial"/>
                          <w:sz w:val="18"/>
                        </w:rPr>
                        <w:t xml:space="preserve"> : </w:t>
                      </w:r>
                      <w:r>
                        <w:rPr>
                          <w:rFonts w:ascii="Arial" w:hAnsi="Arial" w:cs="Arial"/>
                          <w:sz w:val="18"/>
                        </w:rPr>
                        <w:t>chaine de caractères</w:t>
                      </w:r>
                    </w:p>
                    <w:p w:rsidR="005A359B" w:rsidRPr="00E454B3"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prenom</w:t>
                      </w:r>
                      <w:proofErr w:type="spellEnd"/>
                      <w:r w:rsidRPr="00E454B3">
                        <w:rPr>
                          <w:rFonts w:ascii="Arial" w:hAnsi="Arial" w:cs="Arial"/>
                          <w:sz w:val="18"/>
                        </w:rPr>
                        <w:t xml:space="preserve"> : </w:t>
                      </w:r>
                      <w:r>
                        <w:rPr>
                          <w:rFonts w:ascii="Arial" w:hAnsi="Arial" w:cs="Arial"/>
                          <w:sz w:val="18"/>
                        </w:rPr>
                        <w:t>chaine de caractères</w:t>
                      </w:r>
                    </w:p>
                    <w:p w:rsidR="005A359B" w:rsidRPr="00E454B3"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dateNaissance</w:t>
                      </w:r>
                      <w:proofErr w:type="spellEnd"/>
                      <w:r>
                        <w:rPr>
                          <w:rFonts w:ascii="Arial" w:hAnsi="Arial" w:cs="Arial"/>
                          <w:sz w:val="18"/>
                        </w:rPr>
                        <w:t> : Date</w:t>
                      </w:r>
                    </w:p>
                    <w:p w:rsidR="005A359B" w:rsidRPr="005A359B" w:rsidRDefault="000F1287" w:rsidP="00AE2DC5">
                      <w:pPr>
                        <w:ind w:firstLine="0"/>
                        <w:rPr>
                          <w:rFonts w:ascii="Arial" w:hAnsi="Arial" w:cs="Arial"/>
                          <w:sz w:val="18"/>
                        </w:rPr>
                      </w:pPr>
                      <w:r>
                        <w:rPr>
                          <w:rFonts w:ascii="Arial" w:hAnsi="Arial" w:cs="Arial"/>
                          <w:b/>
                          <w:sz w:val="18"/>
                        </w:rPr>
                        <w:pict>
                          <v:rect id="_x0000_i1036" style="width:199.85pt;height:1.5pt" o:hralign="center" o:hrstd="t" o:hrnoshade="t" o:hr="t" fillcolor="black [3213]" stroked="f"/>
                        </w:pict>
                      </w:r>
                      <w:r w:rsidR="005A359B" w:rsidRPr="005A359B">
                        <w:rPr>
                          <w:rFonts w:ascii="Arial" w:hAnsi="Arial" w:cs="Arial"/>
                          <w:sz w:val="18"/>
                        </w:rPr>
                        <w:t xml:space="preserve">+ </w:t>
                      </w:r>
                      <w:proofErr w:type="spellStart"/>
                      <w:proofErr w:type="gramStart"/>
                      <w:r w:rsidR="005A359B" w:rsidRPr="005A359B">
                        <w:rPr>
                          <w:rFonts w:ascii="Arial" w:hAnsi="Arial" w:cs="Arial"/>
                          <w:sz w:val="18"/>
                        </w:rPr>
                        <w:t>getNom</w:t>
                      </w:r>
                      <w:proofErr w:type="spellEnd"/>
                      <w:r w:rsidR="005A359B" w:rsidRPr="005A359B">
                        <w:rPr>
                          <w:rFonts w:ascii="Arial" w:hAnsi="Arial" w:cs="Arial"/>
                          <w:sz w:val="18"/>
                        </w:rPr>
                        <w:t>(</w:t>
                      </w:r>
                      <w:proofErr w:type="gramEnd"/>
                      <w:r w:rsidR="005A359B" w:rsidRPr="005A359B">
                        <w:rPr>
                          <w:rFonts w:ascii="Arial" w:hAnsi="Arial" w:cs="Arial"/>
                          <w:sz w:val="18"/>
                        </w:rPr>
                        <w:t xml:space="preserve">) -&gt; chaine </w:t>
                      </w:r>
                      <w:r w:rsidR="005A359B">
                        <w:rPr>
                          <w:rFonts w:ascii="Arial" w:hAnsi="Arial" w:cs="Arial"/>
                          <w:sz w:val="18"/>
                        </w:rPr>
                        <w:t>de caractères</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proofErr w:type="gramStart"/>
                      <w:r w:rsidRPr="005A359B">
                        <w:rPr>
                          <w:rFonts w:ascii="Arial" w:hAnsi="Arial" w:cs="Arial"/>
                          <w:sz w:val="18"/>
                        </w:rPr>
                        <w:t>setNom</w:t>
                      </w:r>
                      <w:proofErr w:type="spellEnd"/>
                      <w:r w:rsidRPr="005A359B">
                        <w:rPr>
                          <w:rFonts w:ascii="Arial" w:hAnsi="Arial" w:cs="Arial"/>
                          <w:sz w:val="18"/>
                        </w:rPr>
                        <w:t>(</w:t>
                      </w:r>
                      <w:proofErr w:type="gramEnd"/>
                      <w:r w:rsidRPr="005A359B">
                        <w:rPr>
                          <w:rFonts w:ascii="Arial" w:hAnsi="Arial" w:cs="Arial"/>
                          <w:sz w:val="18"/>
                        </w:rPr>
                        <w:t xml:space="preserve">IN chaine </w:t>
                      </w:r>
                      <w:r>
                        <w:rPr>
                          <w:rFonts w:ascii="Arial" w:hAnsi="Arial" w:cs="Arial"/>
                          <w:sz w:val="18"/>
                        </w:rPr>
                        <w:t>de caractères</w:t>
                      </w:r>
                      <w:r w:rsidRPr="005A359B">
                        <w:rPr>
                          <w:rFonts w:ascii="Arial" w:hAnsi="Arial" w:cs="Arial"/>
                          <w:sz w:val="18"/>
                        </w:rPr>
                        <w:t>)</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getPrenom</w:t>
                      </w:r>
                      <w:proofErr w:type="spellEnd"/>
                      <w:r w:rsidRPr="005A359B">
                        <w:rPr>
                          <w:rFonts w:ascii="Arial" w:hAnsi="Arial" w:cs="Arial"/>
                          <w:sz w:val="18"/>
                        </w:rPr>
                        <w:t xml:space="preserve"> () -&gt; chaine </w:t>
                      </w:r>
                      <w:r>
                        <w:rPr>
                          <w:rFonts w:ascii="Arial" w:hAnsi="Arial" w:cs="Arial"/>
                          <w:sz w:val="18"/>
                        </w:rPr>
                        <w:t>de caractères</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setPrenom</w:t>
                      </w:r>
                      <w:proofErr w:type="spellEnd"/>
                      <w:r w:rsidRPr="005A359B">
                        <w:rPr>
                          <w:rFonts w:ascii="Arial" w:hAnsi="Arial" w:cs="Arial"/>
                          <w:sz w:val="18"/>
                        </w:rPr>
                        <w:t xml:space="preserve"> (IN chaine </w:t>
                      </w:r>
                      <w:r>
                        <w:rPr>
                          <w:rFonts w:ascii="Arial" w:hAnsi="Arial" w:cs="Arial"/>
                          <w:sz w:val="18"/>
                        </w:rPr>
                        <w:t>de caractères</w:t>
                      </w:r>
                      <w:r w:rsidRPr="005A359B">
                        <w:rPr>
                          <w:rFonts w:ascii="Arial" w:hAnsi="Arial" w:cs="Arial"/>
                          <w:sz w:val="18"/>
                        </w:rPr>
                        <w:t>)</w:t>
                      </w:r>
                    </w:p>
                    <w:p w:rsidR="005A359B" w:rsidRPr="00E82DC5" w:rsidRDefault="005A359B" w:rsidP="00AE2DC5">
                      <w:pPr>
                        <w:ind w:firstLine="0"/>
                        <w:rPr>
                          <w:rFonts w:ascii="Arial" w:hAnsi="Arial" w:cs="Arial"/>
                          <w:sz w:val="18"/>
                        </w:rPr>
                      </w:pPr>
                      <w:r w:rsidRPr="00E82DC5">
                        <w:rPr>
                          <w:rFonts w:ascii="Arial" w:hAnsi="Arial" w:cs="Arial"/>
                          <w:sz w:val="18"/>
                        </w:rPr>
                        <w:t xml:space="preserve">+ </w:t>
                      </w:r>
                      <w:proofErr w:type="spellStart"/>
                      <w:proofErr w:type="gramStart"/>
                      <w:r w:rsidRPr="00E82DC5">
                        <w:rPr>
                          <w:rFonts w:ascii="Arial" w:hAnsi="Arial" w:cs="Arial"/>
                          <w:sz w:val="18"/>
                        </w:rPr>
                        <w:t>getDateNaissance</w:t>
                      </w:r>
                      <w:proofErr w:type="spellEnd"/>
                      <w:r w:rsidRPr="00E82DC5">
                        <w:rPr>
                          <w:rFonts w:ascii="Arial" w:hAnsi="Arial" w:cs="Arial"/>
                          <w:sz w:val="18"/>
                        </w:rPr>
                        <w:t>(</w:t>
                      </w:r>
                      <w:proofErr w:type="gramEnd"/>
                      <w:r w:rsidRPr="00E82DC5">
                        <w:rPr>
                          <w:rFonts w:ascii="Arial" w:hAnsi="Arial" w:cs="Arial"/>
                          <w:sz w:val="18"/>
                        </w:rPr>
                        <w:t>) -&gt; Date</w:t>
                      </w:r>
                    </w:p>
                    <w:p w:rsidR="005A359B" w:rsidRPr="00E82DC5" w:rsidRDefault="005A359B" w:rsidP="00AE2DC5">
                      <w:pPr>
                        <w:ind w:firstLine="0"/>
                        <w:rPr>
                          <w:rFonts w:ascii="Arial" w:hAnsi="Arial" w:cs="Arial"/>
                          <w:sz w:val="18"/>
                        </w:rPr>
                      </w:pPr>
                      <w:r w:rsidRPr="00E82DC5">
                        <w:rPr>
                          <w:rFonts w:ascii="Arial" w:hAnsi="Arial" w:cs="Arial"/>
                          <w:sz w:val="18"/>
                        </w:rPr>
                        <w:t xml:space="preserve">+ </w:t>
                      </w:r>
                      <w:proofErr w:type="spellStart"/>
                      <w:proofErr w:type="gramStart"/>
                      <w:r w:rsidRPr="00E82DC5">
                        <w:rPr>
                          <w:rFonts w:ascii="Arial" w:hAnsi="Arial" w:cs="Arial"/>
                          <w:sz w:val="18"/>
                        </w:rPr>
                        <w:t>setDateNaissance</w:t>
                      </w:r>
                      <w:proofErr w:type="spellEnd"/>
                      <w:r w:rsidRPr="00E82DC5">
                        <w:rPr>
                          <w:rFonts w:ascii="Arial" w:hAnsi="Arial" w:cs="Arial"/>
                          <w:sz w:val="18"/>
                        </w:rPr>
                        <w:t>(</w:t>
                      </w:r>
                      <w:proofErr w:type="gramEnd"/>
                      <w:r w:rsidRPr="00E82DC5">
                        <w:rPr>
                          <w:rFonts w:ascii="Arial" w:hAnsi="Arial" w:cs="Arial"/>
                          <w:sz w:val="18"/>
                        </w:rPr>
                        <w:t xml:space="preserve">IN </w:t>
                      </w:r>
                      <w:r>
                        <w:rPr>
                          <w:rFonts w:ascii="Arial" w:hAnsi="Arial" w:cs="Arial"/>
                          <w:sz w:val="18"/>
                        </w:rPr>
                        <w:t>Date</w:t>
                      </w:r>
                      <w:r w:rsidRPr="00E82DC5">
                        <w:rPr>
                          <w:rFonts w:ascii="Arial" w:hAnsi="Arial" w:cs="Arial"/>
                          <w:sz w:val="18"/>
                        </w:rPr>
                        <w:t>)</w:t>
                      </w:r>
                    </w:p>
                    <w:p w:rsidR="005A359B" w:rsidRPr="00E82DC5" w:rsidRDefault="005A359B" w:rsidP="00AE2DC5"/>
                  </w:txbxContent>
                </v:textbox>
                <w10:wrap anchorx="margin"/>
              </v:rect>
            </w:pict>
          </mc:Fallback>
        </mc:AlternateContent>
      </w:r>
    </w:p>
    <w:p w:rsidR="00AE2DC5" w:rsidRDefault="00C560A1" w:rsidP="00AE2DC5">
      <w:pPr>
        <w:ind w:firstLine="0"/>
        <w:rPr>
          <w:rFonts w:ascii="Arial" w:hAnsi="Arial" w:cs="Arial"/>
          <w:b/>
          <w:sz w:val="40"/>
          <w:szCs w:val="40"/>
        </w:rPr>
      </w:pPr>
      <w:r>
        <w:rPr>
          <w:rFonts w:ascii="Arial" w:hAnsi="Arial" w:cs="Arial"/>
          <w:b/>
          <w:noProof/>
          <w:sz w:val="40"/>
          <w:szCs w:val="40"/>
          <w:lang w:eastAsia="fr-FR"/>
        </w:rPr>
        <mc:AlternateContent>
          <mc:Choice Requires="wps">
            <w:drawing>
              <wp:anchor distT="0" distB="0" distL="114300" distR="114300" simplePos="0" relativeHeight="251682816" behindDoc="0" locked="0" layoutInCell="1" allowOverlap="1" wp14:anchorId="0A9FE5D2" wp14:editId="334066CE">
                <wp:simplePos x="0" y="0"/>
                <wp:positionH relativeFrom="column">
                  <wp:posOffset>2010382</wp:posOffset>
                </wp:positionH>
                <wp:positionV relativeFrom="paragraph">
                  <wp:posOffset>220565</wp:posOffset>
                </wp:positionV>
                <wp:extent cx="715010" cy="326003"/>
                <wp:effectExtent l="38100" t="38100" r="27940" b="36195"/>
                <wp:wrapNone/>
                <wp:docPr id="57" name="Connecteur droit avec flèche 57"/>
                <wp:cNvGraphicFramePr/>
                <a:graphic xmlns:a="http://schemas.openxmlformats.org/drawingml/2006/main">
                  <a:graphicData uri="http://schemas.microsoft.com/office/word/2010/wordprocessingShape">
                    <wps:wsp>
                      <wps:cNvCnPr/>
                      <wps:spPr>
                        <a:xfrm flipH="1" flipV="1">
                          <a:off x="0" y="0"/>
                          <a:ext cx="715010" cy="326003"/>
                        </a:xfrm>
                        <a:prstGeom prst="straightConnector1">
                          <a:avLst/>
                        </a:prstGeom>
                        <a:ln w="12700">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297AC12" id="_x0000_t32" coordsize="21600,21600" o:spt="32" o:oned="t" path="m,l21600,21600e" filled="f">
                <v:path arrowok="t" fillok="f" o:connecttype="none"/>
                <o:lock v:ext="edit" shapetype="t"/>
              </v:shapetype>
              <v:shape id="Connecteur droit avec flèche 57" o:spid="_x0000_s1026" type="#_x0000_t32" style="position:absolute;margin-left:158.3pt;margin-top:17.35pt;width:56.3pt;height:25.65pt;flip:x 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" strokecolor="black [3213]" strokeweight="1pt">
                <v:stroke dashstyle="dash" endarrow="block" joinstyle="miter"/>
              </v:shape>
            </w:pict>
          </mc:Fallback>
        </mc:AlternateContent>
      </w:r>
    </w:p>
    <w:p w:rsidR="00AE2DC5" w:rsidRDefault="00C560A1" w:rsidP="00AE2DC5">
      <w:pPr>
        <w:ind w:firstLine="0"/>
        <w:rPr>
          <w:rFonts w:ascii="Arial" w:hAnsi="Arial" w:cs="Arial"/>
          <w:b/>
          <w:sz w:val="40"/>
          <w:szCs w:val="40"/>
        </w:rPr>
      </w:pPr>
      <w:r>
        <w:rPr>
          <w:rFonts w:ascii="Arial" w:hAnsi="Arial" w:cs="Arial"/>
          <w:noProof/>
          <w:sz w:val="18"/>
          <w:lang w:eastAsia="fr-FR"/>
        </w:rPr>
        <mc:AlternateContent>
          <mc:Choice Requires="wps">
            <w:drawing>
              <wp:anchor distT="0" distB="0" distL="114300" distR="114300" simplePos="0" relativeHeight="251676672" behindDoc="0" locked="0" layoutInCell="1" allowOverlap="1" wp14:anchorId="1073919D" wp14:editId="3CA5FDFD">
                <wp:simplePos x="0" y="0"/>
                <wp:positionH relativeFrom="page">
                  <wp:posOffset>3627120</wp:posOffset>
                </wp:positionH>
                <wp:positionV relativeFrom="paragraph">
                  <wp:posOffset>250825</wp:posOffset>
                </wp:positionV>
                <wp:extent cx="3705308" cy="3787140"/>
                <wp:effectExtent l="0" t="0" r="28575" b="22860"/>
                <wp:wrapNone/>
                <wp:docPr id="50"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5308" cy="3787140"/>
                        </a:xfrm>
                        <a:prstGeom prst="rect">
                          <a:avLst/>
                        </a:prstGeom>
                        <a:solidFill>
                          <a:srgbClr val="F2F2F2"/>
                        </a:solidFill>
                        <a:ln w="12700">
                          <a:solidFill>
                            <a:srgbClr val="000000"/>
                          </a:solidFill>
                          <a:miter lim="800000"/>
                          <a:headEnd/>
                          <a:tailEnd/>
                        </a:ln>
                      </wps:spPr>
                      <wps:txbx>
                        <w:txbxContent>
                          <w:p w:rsidR="005A359B" w:rsidRPr="00E454B3" w:rsidRDefault="005A359B" w:rsidP="00E82DC5">
                            <w:pPr>
                              <w:ind w:firstLine="0"/>
                              <w:jc w:val="center"/>
                              <w:rPr>
                                <w:rFonts w:ascii="Arial" w:hAnsi="Arial" w:cs="Arial"/>
                                <w:b/>
                                <w:sz w:val="18"/>
                              </w:rPr>
                            </w:pPr>
                            <w:r>
                              <w:rPr>
                                <w:rFonts w:ascii="Arial" w:hAnsi="Arial" w:cs="Arial"/>
                                <w:b/>
                                <w:sz w:val="18"/>
                              </w:rPr>
                              <w:t>Voiture</w:t>
                            </w:r>
                          </w:p>
                          <w:p w:rsidR="005A359B" w:rsidRPr="00E454B3" w:rsidRDefault="000F1287" w:rsidP="00AE2DC5">
                            <w:pPr>
                              <w:ind w:firstLine="0"/>
                              <w:rPr>
                                <w:rFonts w:ascii="Arial" w:hAnsi="Arial" w:cs="Arial"/>
                                <w:sz w:val="18"/>
                              </w:rPr>
                            </w:pPr>
                            <w:r>
                              <w:rPr>
                                <w:rFonts w:ascii="Arial" w:hAnsi="Arial" w:cs="Arial"/>
                                <w:sz w:val="18"/>
                              </w:rPr>
                              <w:pict>
                                <v:rect id="_x0000_i1038" style="width:199.85pt;height:1.5pt" o:hralign="center" o:hrstd="t" o:hrnoshade="t" o:hr="t" fillcolor="black [3213]" stroked="f"/>
                              </w:pict>
                            </w:r>
                            <w:r w:rsidR="005A359B" w:rsidRPr="00E82DC5">
                              <w:rPr>
                                <w:rFonts w:ascii="Arial" w:hAnsi="Arial" w:cs="Arial"/>
                                <w:sz w:val="18"/>
                              </w:rPr>
                              <w:t>-</w:t>
                            </w:r>
                            <w:r w:rsidR="005A359B">
                              <w:rPr>
                                <w:rFonts w:ascii="Arial" w:hAnsi="Arial" w:cs="Arial"/>
                                <w:sz w:val="18"/>
                              </w:rPr>
                              <w:t xml:space="preserve"> marque </w:t>
                            </w:r>
                            <w:r w:rsidR="005A359B" w:rsidRPr="00E454B3">
                              <w:rPr>
                                <w:rFonts w:ascii="Arial" w:hAnsi="Arial" w:cs="Arial"/>
                                <w:sz w:val="18"/>
                              </w:rPr>
                              <w:t xml:space="preserve">: </w:t>
                            </w:r>
                            <w:r w:rsidR="005A359B">
                              <w:rPr>
                                <w:rFonts w:ascii="Arial" w:hAnsi="Arial" w:cs="Arial"/>
                                <w:sz w:val="18"/>
                              </w:rPr>
                              <w:t>chaine</w:t>
                            </w:r>
                            <w:r w:rsidR="005A359B" w:rsidRPr="005A359B">
                              <w:rPr>
                                <w:rFonts w:ascii="Arial" w:hAnsi="Arial" w:cs="Arial"/>
                                <w:sz w:val="18"/>
                              </w:rPr>
                              <w:t xml:space="preserve"> </w:t>
                            </w:r>
                            <w:r w:rsidR="005A359B">
                              <w:rPr>
                                <w:rFonts w:ascii="Arial" w:hAnsi="Arial" w:cs="Arial"/>
                                <w:sz w:val="18"/>
                              </w:rPr>
                              <w:t>de caractères</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modele</w:t>
                            </w:r>
                            <w:proofErr w:type="spellEnd"/>
                            <w:r>
                              <w:rPr>
                                <w:rFonts w:ascii="Arial" w:hAnsi="Arial" w:cs="Arial"/>
                                <w:sz w:val="18"/>
                              </w:rPr>
                              <w:t xml:space="preserve"> </w:t>
                            </w:r>
                            <w:r w:rsidRPr="00E454B3">
                              <w:rPr>
                                <w:rFonts w:ascii="Arial" w:hAnsi="Arial" w:cs="Arial"/>
                                <w:sz w:val="18"/>
                              </w:rPr>
                              <w:t xml:space="preserve">: </w:t>
                            </w:r>
                            <w:r>
                              <w:rPr>
                                <w:rFonts w:ascii="Arial" w:hAnsi="Arial" w:cs="Arial"/>
                                <w:sz w:val="18"/>
                              </w:rPr>
                              <w:t>chaine</w:t>
                            </w:r>
                            <w:r w:rsidRPr="005A359B">
                              <w:rPr>
                                <w:rFonts w:ascii="Arial" w:hAnsi="Arial" w:cs="Arial"/>
                                <w:sz w:val="18"/>
                              </w:rPr>
                              <w:t xml:space="preserve"> </w:t>
                            </w:r>
                            <w:r>
                              <w:rPr>
                                <w:rFonts w:ascii="Arial" w:hAnsi="Arial" w:cs="Arial"/>
                                <w:sz w:val="18"/>
                              </w:rPr>
                              <w:t>de caractères</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date_circulation</w:t>
                            </w:r>
                            <w:proofErr w:type="spellEnd"/>
                            <w:r>
                              <w:rPr>
                                <w:rFonts w:ascii="Arial" w:hAnsi="Arial" w:cs="Arial"/>
                                <w:sz w:val="18"/>
                              </w:rPr>
                              <w:t> : Date</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kilometrage</w:t>
                            </w:r>
                            <w:proofErr w:type="spellEnd"/>
                            <w:r>
                              <w:rPr>
                                <w:rFonts w:ascii="Arial" w:hAnsi="Arial" w:cs="Arial"/>
                                <w:sz w:val="18"/>
                              </w:rPr>
                              <w:t> : réel</w:t>
                            </w:r>
                          </w:p>
                          <w:p w:rsidR="005A359B" w:rsidRDefault="005A359B" w:rsidP="00AE2DC5">
                            <w:pPr>
                              <w:ind w:firstLine="0"/>
                              <w:rPr>
                                <w:rFonts w:ascii="Arial" w:hAnsi="Arial" w:cs="Arial"/>
                                <w:sz w:val="18"/>
                              </w:rPr>
                            </w:pPr>
                            <w:r>
                              <w:rPr>
                                <w:rFonts w:ascii="Arial" w:hAnsi="Arial" w:cs="Arial"/>
                                <w:sz w:val="18"/>
                              </w:rPr>
                              <w:t>- couleur : RVB</w:t>
                            </w:r>
                          </w:p>
                          <w:p w:rsidR="005A359B" w:rsidRDefault="005A359B" w:rsidP="00AE2DC5">
                            <w:pPr>
                              <w:ind w:firstLine="0"/>
                              <w:rPr>
                                <w:rFonts w:ascii="Arial" w:hAnsi="Arial" w:cs="Arial"/>
                                <w:sz w:val="18"/>
                              </w:rPr>
                            </w:pPr>
                            <w:r>
                              <w:rPr>
                                <w:rFonts w:ascii="Arial" w:hAnsi="Arial" w:cs="Arial"/>
                                <w:sz w:val="18"/>
                              </w:rPr>
                              <w:t>// plusieurs modélisations possibles pour les conducteurs dont</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conducteursPresents</w:t>
                            </w:r>
                            <w:proofErr w:type="spellEnd"/>
                            <w:r>
                              <w:rPr>
                                <w:rFonts w:ascii="Arial" w:hAnsi="Arial" w:cs="Arial"/>
                                <w:sz w:val="18"/>
                              </w:rPr>
                              <w:t xml:space="preserve"> : </w:t>
                            </w:r>
                            <w:proofErr w:type="spellStart"/>
                            <w:r>
                              <w:rPr>
                                <w:rFonts w:ascii="Arial" w:hAnsi="Arial" w:cs="Arial"/>
                                <w:sz w:val="18"/>
                              </w:rPr>
                              <w:t>TableauDynamique</w:t>
                            </w:r>
                            <w:proofErr w:type="spellEnd"/>
                            <w:r>
                              <w:rPr>
                                <w:rFonts w:ascii="Arial" w:hAnsi="Arial" w:cs="Arial"/>
                                <w:sz w:val="18"/>
                              </w:rPr>
                              <w:t xml:space="preserve"> de liens sur Conducteur</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conducteursPasses</w:t>
                            </w:r>
                            <w:proofErr w:type="spellEnd"/>
                            <w:r>
                              <w:rPr>
                                <w:rFonts w:ascii="Arial" w:hAnsi="Arial" w:cs="Arial"/>
                                <w:sz w:val="18"/>
                              </w:rPr>
                              <w:t xml:space="preserve"> : </w:t>
                            </w:r>
                            <w:proofErr w:type="spellStart"/>
                            <w:r>
                              <w:rPr>
                                <w:rFonts w:ascii="Arial" w:hAnsi="Arial" w:cs="Arial"/>
                                <w:sz w:val="18"/>
                              </w:rPr>
                              <w:t>TableauDynamique</w:t>
                            </w:r>
                            <w:proofErr w:type="spellEnd"/>
                            <w:r w:rsidRPr="005A359B">
                              <w:rPr>
                                <w:rFonts w:ascii="Arial" w:hAnsi="Arial" w:cs="Arial"/>
                                <w:sz w:val="18"/>
                              </w:rPr>
                              <w:t xml:space="preserve"> </w:t>
                            </w:r>
                            <w:r>
                              <w:rPr>
                                <w:rFonts w:ascii="Arial" w:hAnsi="Arial" w:cs="Arial"/>
                                <w:sz w:val="18"/>
                              </w:rPr>
                              <w:t>de liens sur Conducteur</w:t>
                            </w:r>
                          </w:p>
                          <w:p w:rsidR="005A359B" w:rsidRDefault="005A359B" w:rsidP="00AE2DC5">
                            <w:pPr>
                              <w:ind w:firstLine="0"/>
                              <w:rPr>
                                <w:rFonts w:ascii="Arial" w:hAnsi="Arial" w:cs="Arial"/>
                                <w:sz w:val="18"/>
                              </w:rPr>
                            </w:pPr>
                            <w:r>
                              <w:rPr>
                                <w:rFonts w:ascii="Arial" w:hAnsi="Arial" w:cs="Arial"/>
                                <w:sz w:val="18"/>
                              </w:rPr>
                              <w:t xml:space="preserve">// mais aussi : 1 tab avec </w:t>
                            </w:r>
                            <w:proofErr w:type="spellStart"/>
                            <w:r>
                              <w:rPr>
                                <w:rFonts w:ascii="Arial" w:hAnsi="Arial" w:cs="Arial"/>
                                <w:sz w:val="18"/>
                              </w:rPr>
                              <w:t>int</w:t>
                            </w:r>
                            <w:proofErr w:type="spellEnd"/>
                            <w:r>
                              <w:rPr>
                                <w:rFonts w:ascii="Arial" w:hAnsi="Arial" w:cs="Arial"/>
                                <w:sz w:val="18"/>
                              </w:rPr>
                              <w:t>/Date limite ; 1 tableau 2D ; 1 tab</w:t>
                            </w:r>
                          </w:p>
                          <w:p w:rsidR="005A359B" w:rsidRPr="00E454B3" w:rsidRDefault="005A359B" w:rsidP="00AE2DC5">
                            <w:pPr>
                              <w:ind w:firstLine="0"/>
                              <w:rPr>
                                <w:rFonts w:ascii="Arial" w:hAnsi="Arial" w:cs="Arial"/>
                                <w:sz w:val="18"/>
                              </w:rPr>
                            </w:pPr>
                            <w:r>
                              <w:rPr>
                                <w:rFonts w:ascii="Arial" w:hAnsi="Arial" w:cs="Arial"/>
                                <w:sz w:val="18"/>
                              </w:rPr>
                              <w:t>// de couples &lt;</w:t>
                            </w:r>
                            <w:proofErr w:type="spellStart"/>
                            <w:proofErr w:type="gramStart"/>
                            <w:r>
                              <w:rPr>
                                <w:rFonts w:ascii="Arial" w:hAnsi="Arial" w:cs="Arial"/>
                                <w:sz w:val="18"/>
                              </w:rPr>
                              <w:t>Conducteur,bool</w:t>
                            </w:r>
                            <w:proofErr w:type="spellEnd"/>
                            <w:proofErr w:type="gramEnd"/>
                            <w:r>
                              <w:rPr>
                                <w:rFonts w:ascii="Arial" w:hAnsi="Arial" w:cs="Arial"/>
                                <w:sz w:val="18"/>
                              </w:rPr>
                              <w:t>&gt; ; etc.</w:t>
                            </w:r>
                          </w:p>
                          <w:p w:rsidR="005A359B" w:rsidRPr="001F52B2" w:rsidRDefault="000F1287" w:rsidP="00AE2DC5">
                            <w:pPr>
                              <w:ind w:firstLine="0"/>
                              <w:rPr>
                                <w:rFonts w:ascii="Arial" w:hAnsi="Arial" w:cs="Arial"/>
                                <w:sz w:val="18"/>
                              </w:rPr>
                            </w:pPr>
                            <w:r>
                              <w:rPr>
                                <w:rFonts w:ascii="Arial" w:hAnsi="Arial" w:cs="Arial"/>
                                <w:b/>
                                <w:sz w:val="18"/>
                              </w:rPr>
                              <w:pict>
                                <v:rect id="_x0000_i1040" style="width:199.85pt;height:1.5pt" o:hralign="center" o:hrstd="t" o:hrnoshade="t" o:hr="t" fillcolor="black [3213]" stroked="f"/>
                              </w:pict>
                            </w:r>
                            <w:r w:rsidR="005A359B" w:rsidRPr="001F52B2">
                              <w:rPr>
                                <w:rFonts w:ascii="Arial" w:hAnsi="Arial" w:cs="Arial"/>
                                <w:sz w:val="18"/>
                              </w:rPr>
                              <w:t xml:space="preserve">+ </w:t>
                            </w:r>
                            <w:proofErr w:type="spellStart"/>
                            <w:r w:rsidR="005A359B" w:rsidRPr="001F52B2">
                              <w:rPr>
                                <w:rFonts w:ascii="Arial" w:hAnsi="Arial" w:cs="Arial"/>
                                <w:sz w:val="18"/>
                              </w:rPr>
                              <w:t>getMarque</w:t>
                            </w:r>
                            <w:proofErr w:type="spellEnd"/>
                            <w:r w:rsidR="005A359B" w:rsidRPr="001F52B2">
                              <w:rPr>
                                <w:rFonts w:ascii="Arial" w:hAnsi="Arial" w:cs="Arial"/>
                                <w:sz w:val="18"/>
                              </w:rPr>
                              <w:t xml:space="preserve"> () -&gt; chaine</w:t>
                            </w:r>
                            <w:r w:rsidR="005A359B" w:rsidRPr="005A359B">
                              <w:rPr>
                                <w:rFonts w:ascii="Arial" w:hAnsi="Arial" w:cs="Arial"/>
                                <w:sz w:val="18"/>
                              </w:rPr>
                              <w:t xml:space="preserve"> </w:t>
                            </w:r>
                            <w:r w:rsidR="005A359B">
                              <w:rPr>
                                <w:rFonts w:ascii="Arial" w:hAnsi="Arial" w:cs="Arial"/>
                                <w:sz w:val="18"/>
                              </w:rPr>
                              <w:t>de caractères</w:t>
                            </w:r>
                          </w:p>
                          <w:p w:rsidR="005A359B" w:rsidRPr="001F52B2" w:rsidRDefault="005A359B" w:rsidP="00AE2DC5">
                            <w:pPr>
                              <w:ind w:firstLine="0"/>
                              <w:rPr>
                                <w:rFonts w:ascii="Arial" w:hAnsi="Arial" w:cs="Arial"/>
                                <w:sz w:val="18"/>
                              </w:rPr>
                            </w:pPr>
                            <w:r w:rsidRPr="001F52B2">
                              <w:rPr>
                                <w:rFonts w:ascii="Arial" w:hAnsi="Arial" w:cs="Arial"/>
                                <w:sz w:val="18"/>
                              </w:rPr>
                              <w:t xml:space="preserve">+ </w:t>
                            </w:r>
                            <w:proofErr w:type="spellStart"/>
                            <w:r w:rsidRPr="001F52B2">
                              <w:rPr>
                                <w:rFonts w:ascii="Arial" w:hAnsi="Arial" w:cs="Arial"/>
                                <w:sz w:val="18"/>
                              </w:rPr>
                              <w:t>setMarque</w:t>
                            </w:r>
                            <w:proofErr w:type="spellEnd"/>
                            <w:r w:rsidRPr="001F52B2">
                              <w:rPr>
                                <w:rFonts w:ascii="Arial" w:hAnsi="Arial" w:cs="Arial"/>
                                <w:sz w:val="18"/>
                              </w:rPr>
                              <w:t xml:space="preserve"> (IN </w:t>
                            </w:r>
                            <w:r>
                              <w:rPr>
                                <w:rFonts w:ascii="Arial" w:hAnsi="Arial" w:cs="Arial"/>
                                <w:sz w:val="18"/>
                              </w:rPr>
                              <w:t>chaine</w:t>
                            </w:r>
                            <w:r w:rsidRPr="005A359B">
                              <w:rPr>
                                <w:rFonts w:ascii="Arial" w:hAnsi="Arial" w:cs="Arial"/>
                                <w:sz w:val="18"/>
                              </w:rPr>
                              <w:t xml:space="preserve"> </w:t>
                            </w:r>
                            <w:r>
                              <w:rPr>
                                <w:rFonts w:ascii="Arial" w:hAnsi="Arial" w:cs="Arial"/>
                                <w:sz w:val="18"/>
                              </w:rPr>
                              <w:t>de caractères</w:t>
                            </w:r>
                            <w:r w:rsidRPr="001F52B2">
                              <w:rPr>
                                <w:rFonts w:ascii="Arial" w:hAnsi="Arial" w:cs="Arial"/>
                                <w:sz w:val="18"/>
                              </w:rPr>
                              <w:t>)</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getModele</w:t>
                            </w:r>
                            <w:proofErr w:type="spellEnd"/>
                            <w:r w:rsidRPr="005A359B">
                              <w:rPr>
                                <w:rFonts w:ascii="Arial" w:hAnsi="Arial" w:cs="Arial"/>
                                <w:sz w:val="18"/>
                              </w:rPr>
                              <w:t xml:space="preserve"> () -&gt; chaine </w:t>
                            </w:r>
                            <w:r>
                              <w:rPr>
                                <w:rFonts w:ascii="Arial" w:hAnsi="Arial" w:cs="Arial"/>
                                <w:sz w:val="18"/>
                              </w:rPr>
                              <w:t>de caractères</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setModele</w:t>
                            </w:r>
                            <w:proofErr w:type="spellEnd"/>
                            <w:r w:rsidRPr="005A359B">
                              <w:rPr>
                                <w:rFonts w:ascii="Arial" w:hAnsi="Arial" w:cs="Arial"/>
                                <w:sz w:val="18"/>
                              </w:rPr>
                              <w:t xml:space="preserve"> (IN chaine </w:t>
                            </w:r>
                            <w:r>
                              <w:rPr>
                                <w:rFonts w:ascii="Arial" w:hAnsi="Arial" w:cs="Arial"/>
                                <w:sz w:val="18"/>
                              </w:rPr>
                              <w:t>de caractères</w:t>
                            </w:r>
                            <w:r w:rsidRPr="005A359B">
                              <w:rPr>
                                <w:rFonts w:ascii="Arial" w:hAnsi="Arial" w:cs="Arial"/>
                                <w:sz w:val="18"/>
                              </w:rPr>
                              <w:t xml:space="preserve">) </w:t>
                            </w:r>
                          </w:p>
                          <w:p w:rsidR="005A359B" w:rsidRPr="00B54BF5" w:rsidRDefault="005A359B" w:rsidP="00AE2DC5">
                            <w:pPr>
                              <w:ind w:firstLine="0"/>
                              <w:rPr>
                                <w:rFonts w:ascii="Arial" w:hAnsi="Arial" w:cs="Arial"/>
                                <w:sz w:val="18"/>
                                <w:lang w:val="en-US"/>
                              </w:rPr>
                            </w:pPr>
                            <w:r w:rsidRPr="00B54BF5">
                              <w:rPr>
                                <w:rFonts w:ascii="Arial" w:hAnsi="Arial" w:cs="Arial"/>
                                <w:sz w:val="18"/>
                                <w:lang w:val="en-US"/>
                              </w:rPr>
                              <w:t xml:space="preserve">+ </w:t>
                            </w:r>
                            <w:proofErr w:type="spellStart"/>
                            <w:r w:rsidRPr="00B54BF5">
                              <w:rPr>
                                <w:rFonts w:ascii="Arial" w:hAnsi="Arial" w:cs="Arial"/>
                                <w:sz w:val="18"/>
                                <w:lang w:val="en-US"/>
                              </w:rPr>
                              <w:t>getDateCirculation</w:t>
                            </w:r>
                            <w:proofErr w:type="spellEnd"/>
                            <w:r w:rsidRPr="00B54BF5">
                              <w:rPr>
                                <w:rFonts w:ascii="Arial" w:hAnsi="Arial" w:cs="Arial"/>
                                <w:sz w:val="18"/>
                                <w:lang w:val="en-US"/>
                              </w:rPr>
                              <w:t xml:space="preserve"> () -&gt; Date</w:t>
                            </w:r>
                          </w:p>
                          <w:p w:rsidR="005A359B" w:rsidRPr="00B54BF5" w:rsidRDefault="005A359B" w:rsidP="00AE2DC5">
                            <w:pPr>
                              <w:ind w:firstLine="0"/>
                              <w:rPr>
                                <w:rFonts w:ascii="Arial" w:hAnsi="Arial" w:cs="Arial"/>
                                <w:sz w:val="18"/>
                                <w:lang w:val="en-US"/>
                              </w:rPr>
                            </w:pPr>
                            <w:r w:rsidRPr="00B54BF5">
                              <w:rPr>
                                <w:rFonts w:ascii="Arial" w:hAnsi="Arial" w:cs="Arial"/>
                                <w:sz w:val="18"/>
                                <w:lang w:val="en-US"/>
                              </w:rPr>
                              <w:t xml:space="preserve">+ </w:t>
                            </w:r>
                            <w:proofErr w:type="spellStart"/>
                            <w:r w:rsidRPr="00B54BF5">
                              <w:rPr>
                                <w:rFonts w:ascii="Arial" w:hAnsi="Arial" w:cs="Arial"/>
                                <w:sz w:val="18"/>
                                <w:lang w:val="en-US"/>
                              </w:rPr>
                              <w:t>setDateCirculation</w:t>
                            </w:r>
                            <w:proofErr w:type="spellEnd"/>
                            <w:r w:rsidRPr="00B54BF5">
                              <w:rPr>
                                <w:rFonts w:ascii="Arial" w:hAnsi="Arial" w:cs="Arial"/>
                                <w:sz w:val="18"/>
                                <w:lang w:val="en-US"/>
                              </w:rPr>
                              <w:t xml:space="preserve"> (IN Date) </w:t>
                            </w:r>
                          </w:p>
                          <w:p w:rsidR="005A359B" w:rsidRPr="00B54BF5" w:rsidRDefault="005A359B" w:rsidP="00AE2DC5">
                            <w:pPr>
                              <w:ind w:firstLine="0"/>
                              <w:rPr>
                                <w:rFonts w:ascii="Arial" w:hAnsi="Arial" w:cs="Arial"/>
                                <w:sz w:val="18"/>
                                <w:lang w:val="en-US"/>
                              </w:rPr>
                            </w:pPr>
                            <w:r w:rsidRPr="00B54BF5">
                              <w:rPr>
                                <w:rFonts w:ascii="Arial" w:hAnsi="Arial" w:cs="Arial"/>
                                <w:sz w:val="18"/>
                                <w:lang w:val="en-US"/>
                              </w:rPr>
                              <w:t xml:space="preserve">+ </w:t>
                            </w:r>
                            <w:proofErr w:type="spellStart"/>
                            <w:r w:rsidRPr="00B54BF5">
                              <w:rPr>
                                <w:rFonts w:ascii="Arial" w:hAnsi="Arial" w:cs="Arial"/>
                                <w:sz w:val="18"/>
                                <w:lang w:val="en-US"/>
                              </w:rPr>
                              <w:t>getKilometre</w:t>
                            </w:r>
                            <w:proofErr w:type="spellEnd"/>
                            <w:r w:rsidRPr="00B54BF5">
                              <w:rPr>
                                <w:rFonts w:ascii="Arial" w:hAnsi="Arial" w:cs="Arial"/>
                                <w:sz w:val="18"/>
                                <w:lang w:val="en-US"/>
                              </w:rPr>
                              <w:t xml:space="preserve"> () -&gt; reel</w:t>
                            </w:r>
                          </w:p>
                          <w:p w:rsidR="005A359B" w:rsidRPr="00B54BF5" w:rsidRDefault="005A359B" w:rsidP="00AE2DC5">
                            <w:pPr>
                              <w:ind w:firstLine="0"/>
                              <w:rPr>
                                <w:rFonts w:ascii="Arial" w:hAnsi="Arial" w:cs="Arial"/>
                                <w:sz w:val="18"/>
                                <w:lang w:val="en-US"/>
                              </w:rPr>
                            </w:pPr>
                            <w:r w:rsidRPr="00B54BF5">
                              <w:rPr>
                                <w:rFonts w:ascii="Arial" w:hAnsi="Arial" w:cs="Arial"/>
                                <w:sz w:val="18"/>
                                <w:lang w:val="en-US"/>
                              </w:rPr>
                              <w:t xml:space="preserve">+ </w:t>
                            </w:r>
                            <w:proofErr w:type="spellStart"/>
                            <w:r w:rsidRPr="00B54BF5">
                              <w:rPr>
                                <w:rFonts w:ascii="Arial" w:hAnsi="Arial" w:cs="Arial"/>
                                <w:sz w:val="18"/>
                                <w:lang w:val="en-US"/>
                              </w:rPr>
                              <w:t>setKilometre</w:t>
                            </w:r>
                            <w:proofErr w:type="spellEnd"/>
                            <w:r w:rsidRPr="00B54BF5">
                              <w:rPr>
                                <w:rFonts w:ascii="Arial" w:hAnsi="Arial" w:cs="Arial"/>
                                <w:sz w:val="18"/>
                                <w:lang w:val="en-US"/>
                              </w:rPr>
                              <w:t xml:space="preserve"> (IN reel) </w:t>
                            </w:r>
                          </w:p>
                          <w:p w:rsidR="005A359B" w:rsidRPr="00C560A1" w:rsidRDefault="005A359B" w:rsidP="00AE2DC5">
                            <w:pPr>
                              <w:ind w:firstLine="0"/>
                              <w:rPr>
                                <w:rFonts w:ascii="Arial" w:hAnsi="Arial" w:cs="Arial"/>
                                <w:sz w:val="18"/>
                              </w:rPr>
                            </w:pPr>
                            <w:r w:rsidRPr="00C560A1">
                              <w:rPr>
                                <w:rFonts w:ascii="Arial" w:hAnsi="Arial" w:cs="Arial"/>
                                <w:sz w:val="18"/>
                              </w:rPr>
                              <w:t xml:space="preserve">+ </w:t>
                            </w:r>
                            <w:proofErr w:type="spellStart"/>
                            <w:r w:rsidRPr="00C560A1">
                              <w:rPr>
                                <w:rFonts w:ascii="Arial" w:hAnsi="Arial" w:cs="Arial"/>
                                <w:sz w:val="18"/>
                              </w:rPr>
                              <w:t>getCouleur</w:t>
                            </w:r>
                            <w:proofErr w:type="spellEnd"/>
                            <w:r w:rsidRPr="00C560A1">
                              <w:rPr>
                                <w:rFonts w:ascii="Arial" w:hAnsi="Arial" w:cs="Arial"/>
                                <w:sz w:val="18"/>
                              </w:rPr>
                              <w:t xml:space="preserve"> () -&gt; RVB</w:t>
                            </w:r>
                          </w:p>
                          <w:p w:rsidR="005A359B" w:rsidRPr="00C560A1" w:rsidRDefault="005A359B" w:rsidP="00AE2DC5">
                            <w:pPr>
                              <w:ind w:firstLine="0"/>
                              <w:rPr>
                                <w:rFonts w:ascii="Arial" w:hAnsi="Arial" w:cs="Arial"/>
                                <w:sz w:val="18"/>
                              </w:rPr>
                            </w:pPr>
                            <w:r w:rsidRPr="00C560A1">
                              <w:rPr>
                                <w:rFonts w:ascii="Arial" w:hAnsi="Arial" w:cs="Arial"/>
                                <w:sz w:val="18"/>
                              </w:rPr>
                              <w:t xml:space="preserve">+ </w:t>
                            </w:r>
                            <w:proofErr w:type="spellStart"/>
                            <w:r w:rsidRPr="00C560A1">
                              <w:rPr>
                                <w:rFonts w:ascii="Arial" w:hAnsi="Arial" w:cs="Arial"/>
                                <w:sz w:val="18"/>
                              </w:rPr>
                              <w:t>setCouleur</w:t>
                            </w:r>
                            <w:proofErr w:type="spellEnd"/>
                            <w:r w:rsidRPr="00C560A1">
                              <w:rPr>
                                <w:rFonts w:ascii="Arial" w:hAnsi="Arial" w:cs="Arial"/>
                                <w:sz w:val="18"/>
                              </w:rPr>
                              <w:t xml:space="preserve"> (IN RVB) </w:t>
                            </w:r>
                          </w:p>
                          <w:p w:rsidR="005A359B" w:rsidRPr="00C560A1" w:rsidRDefault="005A359B" w:rsidP="00AE2DC5">
                            <w:pPr>
                              <w:ind w:firstLine="0"/>
                              <w:rPr>
                                <w:rFonts w:ascii="Arial" w:hAnsi="Arial" w:cs="Arial"/>
                                <w:sz w:val="18"/>
                              </w:rPr>
                            </w:pPr>
                            <w:r w:rsidRPr="00C560A1">
                              <w:rPr>
                                <w:rFonts w:ascii="Arial" w:hAnsi="Arial" w:cs="Arial"/>
                                <w:sz w:val="18"/>
                              </w:rPr>
                              <w:t xml:space="preserve">+ </w:t>
                            </w:r>
                            <w:proofErr w:type="spellStart"/>
                            <w:r w:rsidRPr="00C560A1">
                              <w:rPr>
                                <w:rFonts w:ascii="Arial" w:hAnsi="Arial" w:cs="Arial"/>
                                <w:sz w:val="18"/>
                              </w:rPr>
                              <w:t>getCondPresent</w:t>
                            </w:r>
                            <w:proofErr w:type="spellEnd"/>
                            <w:r w:rsidRPr="00C560A1">
                              <w:rPr>
                                <w:rFonts w:ascii="Arial" w:hAnsi="Arial" w:cs="Arial"/>
                                <w:sz w:val="18"/>
                              </w:rPr>
                              <w:t xml:space="preserve"> (IN entier) -&gt; </w:t>
                            </w:r>
                            <w:r>
                              <w:rPr>
                                <w:rFonts w:ascii="Arial" w:hAnsi="Arial" w:cs="Arial"/>
                                <w:sz w:val="18"/>
                              </w:rPr>
                              <w:t xml:space="preserve">lien sur </w:t>
                            </w:r>
                            <w:r w:rsidRPr="00C560A1">
                              <w:rPr>
                                <w:rFonts w:ascii="Arial" w:hAnsi="Arial" w:cs="Arial"/>
                                <w:sz w:val="18"/>
                              </w:rPr>
                              <w:t>Conducteur</w:t>
                            </w:r>
                          </w:p>
                          <w:p w:rsidR="005A359B" w:rsidRDefault="005A359B" w:rsidP="00AE2DC5">
                            <w:pPr>
                              <w:ind w:firstLine="0"/>
                              <w:rPr>
                                <w:rFonts w:ascii="Arial" w:hAnsi="Arial" w:cs="Arial"/>
                                <w:sz w:val="18"/>
                              </w:rPr>
                            </w:pPr>
                            <w:r w:rsidRPr="00E0115B">
                              <w:rPr>
                                <w:rFonts w:ascii="Arial" w:hAnsi="Arial" w:cs="Arial"/>
                                <w:sz w:val="18"/>
                              </w:rPr>
                              <w:t xml:space="preserve">+ </w:t>
                            </w:r>
                            <w:proofErr w:type="spellStart"/>
                            <w:r w:rsidRPr="00E0115B">
                              <w:rPr>
                                <w:rFonts w:ascii="Arial" w:hAnsi="Arial" w:cs="Arial"/>
                                <w:sz w:val="18"/>
                              </w:rPr>
                              <w:t>getCondPasse</w:t>
                            </w:r>
                            <w:proofErr w:type="spellEnd"/>
                            <w:r w:rsidRPr="00E0115B">
                              <w:rPr>
                                <w:rFonts w:ascii="Arial" w:hAnsi="Arial" w:cs="Arial"/>
                                <w:sz w:val="18"/>
                              </w:rPr>
                              <w:t xml:space="preserve"> (</w:t>
                            </w:r>
                            <w:r>
                              <w:rPr>
                                <w:rFonts w:ascii="Arial" w:hAnsi="Arial" w:cs="Arial"/>
                                <w:sz w:val="18"/>
                              </w:rPr>
                              <w:t>IN entier) -&gt; lien sur Conducteur</w:t>
                            </w:r>
                          </w:p>
                          <w:p w:rsidR="001E73B2" w:rsidRDefault="001E73B2" w:rsidP="00AE2DC5">
                            <w:pPr>
                              <w:ind w:firstLine="0"/>
                              <w:rPr>
                                <w:rFonts w:ascii="Arial" w:hAnsi="Arial" w:cs="Arial"/>
                                <w:sz w:val="18"/>
                              </w:rPr>
                            </w:pPr>
                            <w:r>
                              <w:rPr>
                                <w:rFonts w:ascii="Arial" w:hAnsi="Arial" w:cs="Arial"/>
                                <w:sz w:val="18"/>
                              </w:rPr>
                              <w:t xml:space="preserve">+ </w:t>
                            </w:r>
                            <w:proofErr w:type="gramStart"/>
                            <w:r>
                              <w:rPr>
                                <w:rFonts w:ascii="Arial" w:hAnsi="Arial" w:cs="Arial"/>
                                <w:sz w:val="18"/>
                              </w:rPr>
                              <w:t>get</w:t>
                            </w:r>
                            <w:bookmarkStart w:id="2" w:name="_GoBack"/>
                            <w:bookmarkEnd w:id="2"/>
                            <w:r>
                              <w:rPr>
                                <w:rFonts w:ascii="Arial" w:hAnsi="Arial" w:cs="Arial"/>
                                <w:sz w:val="18"/>
                              </w:rPr>
                              <w:t>Age(</w:t>
                            </w:r>
                            <w:proofErr w:type="gramEnd"/>
                            <w:r>
                              <w:rPr>
                                <w:rFonts w:ascii="Arial" w:hAnsi="Arial" w:cs="Arial"/>
                                <w:sz w:val="18"/>
                              </w:rPr>
                              <w:t>) -&gt; entier positif</w:t>
                            </w:r>
                          </w:p>
                          <w:p w:rsidR="001E73B2" w:rsidRPr="00C560A1" w:rsidRDefault="001E73B2" w:rsidP="00AE2DC5">
                            <w:pPr>
                              <w:ind w:firstLine="0"/>
                              <w:rPr>
                                <w:rFonts w:ascii="Arial" w:hAnsi="Arial" w:cs="Arial"/>
                                <w:sz w:val="18"/>
                              </w:rPr>
                            </w:pPr>
                            <w:r>
                              <w:rPr>
                                <w:rFonts w:ascii="Arial" w:hAnsi="Arial" w:cs="Arial"/>
                                <w:sz w:val="18"/>
                              </w:rPr>
                              <w:t>+ operateur &lt; (IN Voiture) -&gt; booléen</w:t>
                            </w:r>
                          </w:p>
                          <w:p w:rsidR="005A359B" w:rsidRPr="00B54BF5" w:rsidRDefault="005A359B" w:rsidP="00AE2DC5">
                            <w:pPr>
                              <w:ind w:firstLine="0"/>
                              <w:rPr>
                                <w:rFonts w:ascii="Arial" w:hAnsi="Arial" w:cs="Arial"/>
                                <w:sz w:val="18"/>
                              </w:rPr>
                            </w:pPr>
                          </w:p>
                          <w:p w:rsidR="005A359B" w:rsidRPr="00B54BF5" w:rsidRDefault="005A359B" w:rsidP="00AE2DC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73919D" id="_x0000_s1029" style="position:absolute;left:0;text-align:left;margin-left:285.6pt;margin-top:19.75pt;width:291.75pt;height:298.2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" fillcolor="#f2f2f2" strokeweight="1pt">
                <v:textbox>
                  <w:txbxContent>
                    <w:p w:rsidR="005A359B" w:rsidRPr="00E454B3" w:rsidRDefault="005A359B" w:rsidP="00E82DC5">
                      <w:pPr>
                        <w:ind w:firstLine="0"/>
                        <w:jc w:val="center"/>
                        <w:rPr>
                          <w:rFonts w:ascii="Arial" w:hAnsi="Arial" w:cs="Arial"/>
                          <w:b/>
                          <w:sz w:val="18"/>
                        </w:rPr>
                      </w:pPr>
                      <w:r>
                        <w:rPr>
                          <w:rFonts w:ascii="Arial" w:hAnsi="Arial" w:cs="Arial"/>
                          <w:b/>
                          <w:sz w:val="18"/>
                        </w:rPr>
                        <w:t>Voiture</w:t>
                      </w:r>
                    </w:p>
                    <w:p w:rsidR="005A359B" w:rsidRPr="00E454B3" w:rsidRDefault="000F1287" w:rsidP="00AE2DC5">
                      <w:pPr>
                        <w:ind w:firstLine="0"/>
                        <w:rPr>
                          <w:rFonts w:ascii="Arial" w:hAnsi="Arial" w:cs="Arial"/>
                          <w:sz w:val="18"/>
                        </w:rPr>
                      </w:pPr>
                      <w:r>
                        <w:rPr>
                          <w:rFonts w:ascii="Arial" w:hAnsi="Arial" w:cs="Arial"/>
                          <w:sz w:val="18"/>
                        </w:rPr>
                        <w:pict>
                          <v:rect id="_x0000_i1038" style="width:199.85pt;height:1.5pt" o:hralign="center" o:hrstd="t" o:hrnoshade="t" o:hr="t" fillcolor="black [3213]" stroked="f"/>
                        </w:pict>
                      </w:r>
                      <w:r w:rsidR="005A359B" w:rsidRPr="00E82DC5">
                        <w:rPr>
                          <w:rFonts w:ascii="Arial" w:hAnsi="Arial" w:cs="Arial"/>
                          <w:sz w:val="18"/>
                        </w:rPr>
                        <w:t>-</w:t>
                      </w:r>
                      <w:r w:rsidR="005A359B">
                        <w:rPr>
                          <w:rFonts w:ascii="Arial" w:hAnsi="Arial" w:cs="Arial"/>
                          <w:sz w:val="18"/>
                        </w:rPr>
                        <w:t xml:space="preserve"> marque </w:t>
                      </w:r>
                      <w:r w:rsidR="005A359B" w:rsidRPr="00E454B3">
                        <w:rPr>
                          <w:rFonts w:ascii="Arial" w:hAnsi="Arial" w:cs="Arial"/>
                          <w:sz w:val="18"/>
                        </w:rPr>
                        <w:t xml:space="preserve">: </w:t>
                      </w:r>
                      <w:r w:rsidR="005A359B">
                        <w:rPr>
                          <w:rFonts w:ascii="Arial" w:hAnsi="Arial" w:cs="Arial"/>
                          <w:sz w:val="18"/>
                        </w:rPr>
                        <w:t>chaine</w:t>
                      </w:r>
                      <w:r w:rsidR="005A359B" w:rsidRPr="005A359B">
                        <w:rPr>
                          <w:rFonts w:ascii="Arial" w:hAnsi="Arial" w:cs="Arial"/>
                          <w:sz w:val="18"/>
                        </w:rPr>
                        <w:t xml:space="preserve"> </w:t>
                      </w:r>
                      <w:r w:rsidR="005A359B">
                        <w:rPr>
                          <w:rFonts w:ascii="Arial" w:hAnsi="Arial" w:cs="Arial"/>
                          <w:sz w:val="18"/>
                        </w:rPr>
                        <w:t>de caractères</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modele</w:t>
                      </w:r>
                      <w:proofErr w:type="spellEnd"/>
                      <w:r>
                        <w:rPr>
                          <w:rFonts w:ascii="Arial" w:hAnsi="Arial" w:cs="Arial"/>
                          <w:sz w:val="18"/>
                        </w:rPr>
                        <w:t xml:space="preserve"> </w:t>
                      </w:r>
                      <w:r w:rsidRPr="00E454B3">
                        <w:rPr>
                          <w:rFonts w:ascii="Arial" w:hAnsi="Arial" w:cs="Arial"/>
                          <w:sz w:val="18"/>
                        </w:rPr>
                        <w:t xml:space="preserve">: </w:t>
                      </w:r>
                      <w:r>
                        <w:rPr>
                          <w:rFonts w:ascii="Arial" w:hAnsi="Arial" w:cs="Arial"/>
                          <w:sz w:val="18"/>
                        </w:rPr>
                        <w:t>chaine</w:t>
                      </w:r>
                      <w:r w:rsidRPr="005A359B">
                        <w:rPr>
                          <w:rFonts w:ascii="Arial" w:hAnsi="Arial" w:cs="Arial"/>
                          <w:sz w:val="18"/>
                        </w:rPr>
                        <w:t xml:space="preserve"> </w:t>
                      </w:r>
                      <w:r>
                        <w:rPr>
                          <w:rFonts w:ascii="Arial" w:hAnsi="Arial" w:cs="Arial"/>
                          <w:sz w:val="18"/>
                        </w:rPr>
                        <w:t>de caractères</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date_circulation</w:t>
                      </w:r>
                      <w:proofErr w:type="spellEnd"/>
                      <w:r>
                        <w:rPr>
                          <w:rFonts w:ascii="Arial" w:hAnsi="Arial" w:cs="Arial"/>
                          <w:sz w:val="18"/>
                        </w:rPr>
                        <w:t> : Date</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kilometrage</w:t>
                      </w:r>
                      <w:proofErr w:type="spellEnd"/>
                      <w:r>
                        <w:rPr>
                          <w:rFonts w:ascii="Arial" w:hAnsi="Arial" w:cs="Arial"/>
                          <w:sz w:val="18"/>
                        </w:rPr>
                        <w:t> : réel</w:t>
                      </w:r>
                    </w:p>
                    <w:p w:rsidR="005A359B" w:rsidRDefault="005A359B" w:rsidP="00AE2DC5">
                      <w:pPr>
                        <w:ind w:firstLine="0"/>
                        <w:rPr>
                          <w:rFonts w:ascii="Arial" w:hAnsi="Arial" w:cs="Arial"/>
                          <w:sz w:val="18"/>
                        </w:rPr>
                      </w:pPr>
                      <w:r>
                        <w:rPr>
                          <w:rFonts w:ascii="Arial" w:hAnsi="Arial" w:cs="Arial"/>
                          <w:sz w:val="18"/>
                        </w:rPr>
                        <w:t>- couleur : RVB</w:t>
                      </w:r>
                    </w:p>
                    <w:p w:rsidR="005A359B" w:rsidRDefault="005A359B" w:rsidP="00AE2DC5">
                      <w:pPr>
                        <w:ind w:firstLine="0"/>
                        <w:rPr>
                          <w:rFonts w:ascii="Arial" w:hAnsi="Arial" w:cs="Arial"/>
                          <w:sz w:val="18"/>
                        </w:rPr>
                      </w:pPr>
                      <w:r>
                        <w:rPr>
                          <w:rFonts w:ascii="Arial" w:hAnsi="Arial" w:cs="Arial"/>
                          <w:sz w:val="18"/>
                        </w:rPr>
                        <w:t>// plusieurs modélisations possibles pour les conducteurs dont</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conducteursPresents</w:t>
                      </w:r>
                      <w:proofErr w:type="spellEnd"/>
                      <w:r>
                        <w:rPr>
                          <w:rFonts w:ascii="Arial" w:hAnsi="Arial" w:cs="Arial"/>
                          <w:sz w:val="18"/>
                        </w:rPr>
                        <w:t xml:space="preserve"> : </w:t>
                      </w:r>
                      <w:proofErr w:type="spellStart"/>
                      <w:r>
                        <w:rPr>
                          <w:rFonts w:ascii="Arial" w:hAnsi="Arial" w:cs="Arial"/>
                          <w:sz w:val="18"/>
                        </w:rPr>
                        <w:t>TableauDynamique</w:t>
                      </w:r>
                      <w:proofErr w:type="spellEnd"/>
                      <w:r>
                        <w:rPr>
                          <w:rFonts w:ascii="Arial" w:hAnsi="Arial" w:cs="Arial"/>
                          <w:sz w:val="18"/>
                        </w:rPr>
                        <w:t xml:space="preserve"> de liens sur Conducteur</w:t>
                      </w:r>
                    </w:p>
                    <w:p w:rsidR="005A359B" w:rsidRDefault="005A359B" w:rsidP="00AE2DC5">
                      <w:pPr>
                        <w:ind w:firstLine="0"/>
                        <w:rPr>
                          <w:rFonts w:ascii="Arial" w:hAnsi="Arial" w:cs="Arial"/>
                          <w:sz w:val="18"/>
                        </w:rPr>
                      </w:pPr>
                      <w:r>
                        <w:rPr>
                          <w:rFonts w:ascii="Arial" w:hAnsi="Arial" w:cs="Arial"/>
                          <w:sz w:val="18"/>
                        </w:rPr>
                        <w:t xml:space="preserve">- </w:t>
                      </w:r>
                      <w:proofErr w:type="spellStart"/>
                      <w:r>
                        <w:rPr>
                          <w:rFonts w:ascii="Arial" w:hAnsi="Arial" w:cs="Arial"/>
                          <w:sz w:val="18"/>
                        </w:rPr>
                        <w:t>conducteursPasses</w:t>
                      </w:r>
                      <w:proofErr w:type="spellEnd"/>
                      <w:r>
                        <w:rPr>
                          <w:rFonts w:ascii="Arial" w:hAnsi="Arial" w:cs="Arial"/>
                          <w:sz w:val="18"/>
                        </w:rPr>
                        <w:t xml:space="preserve"> : </w:t>
                      </w:r>
                      <w:proofErr w:type="spellStart"/>
                      <w:r>
                        <w:rPr>
                          <w:rFonts w:ascii="Arial" w:hAnsi="Arial" w:cs="Arial"/>
                          <w:sz w:val="18"/>
                        </w:rPr>
                        <w:t>TableauDynamique</w:t>
                      </w:r>
                      <w:proofErr w:type="spellEnd"/>
                      <w:r w:rsidRPr="005A359B">
                        <w:rPr>
                          <w:rFonts w:ascii="Arial" w:hAnsi="Arial" w:cs="Arial"/>
                          <w:sz w:val="18"/>
                        </w:rPr>
                        <w:t xml:space="preserve"> </w:t>
                      </w:r>
                      <w:r>
                        <w:rPr>
                          <w:rFonts w:ascii="Arial" w:hAnsi="Arial" w:cs="Arial"/>
                          <w:sz w:val="18"/>
                        </w:rPr>
                        <w:t>de liens sur Conducteur</w:t>
                      </w:r>
                    </w:p>
                    <w:p w:rsidR="005A359B" w:rsidRDefault="005A359B" w:rsidP="00AE2DC5">
                      <w:pPr>
                        <w:ind w:firstLine="0"/>
                        <w:rPr>
                          <w:rFonts w:ascii="Arial" w:hAnsi="Arial" w:cs="Arial"/>
                          <w:sz w:val="18"/>
                        </w:rPr>
                      </w:pPr>
                      <w:r>
                        <w:rPr>
                          <w:rFonts w:ascii="Arial" w:hAnsi="Arial" w:cs="Arial"/>
                          <w:sz w:val="18"/>
                        </w:rPr>
                        <w:t xml:space="preserve">// mais aussi : 1 tab avec </w:t>
                      </w:r>
                      <w:proofErr w:type="spellStart"/>
                      <w:r>
                        <w:rPr>
                          <w:rFonts w:ascii="Arial" w:hAnsi="Arial" w:cs="Arial"/>
                          <w:sz w:val="18"/>
                        </w:rPr>
                        <w:t>int</w:t>
                      </w:r>
                      <w:proofErr w:type="spellEnd"/>
                      <w:r>
                        <w:rPr>
                          <w:rFonts w:ascii="Arial" w:hAnsi="Arial" w:cs="Arial"/>
                          <w:sz w:val="18"/>
                        </w:rPr>
                        <w:t>/Date limite ; 1 tableau 2D ; 1 tab</w:t>
                      </w:r>
                    </w:p>
                    <w:p w:rsidR="005A359B" w:rsidRPr="00E454B3" w:rsidRDefault="005A359B" w:rsidP="00AE2DC5">
                      <w:pPr>
                        <w:ind w:firstLine="0"/>
                        <w:rPr>
                          <w:rFonts w:ascii="Arial" w:hAnsi="Arial" w:cs="Arial"/>
                          <w:sz w:val="18"/>
                        </w:rPr>
                      </w:pPr>
                      <w:r>
                        <w:rPr>
                          <w:rFonts w:ascii="Arial" w:hAnsi="Arial" w:cs="Arial"/>
                          <w:sz w:val="18"/>
                        </w:rPr>
                        <w:t>// de couples &lt;</w:t>
                      </w:r>
                      <w:proofErr w:type="spellStart"/>
                      <w:proofErr w:type="gramStart"/>
                      <w:r>
                        <w:rPr>
                          <w:rFonts w:ascii="Arial" w:hAnsi="Arial" w:cs="Arial"/>
                          <w:sz w:val="18"/>
                        </w:rPr>
                        <w:t>Conducteur,bool</w:t>
                      </w:r>
                      <w:proofErr w:type="spellEnd"/>
                      <w:proofErr w:type="gramEnd"/>
                      <w:r>
                        <w:rPr>
                          <w:rFonts w:ascii="Arial" w:hAnsi="Arial" w:cs="Arial"/>
                          <w:sz w:val="18"/>
                        </w:rPr>
                        <w:t>&gt; ; etc.</w:t>
                      </w:r>
                    </w:p>
                    <w:p w:rsidR="005A359B" w:rsidRPr="001F52B2" w:rsidRDefault="000F1287" w:rsidP="00AE2DC5">
                      <w:pPr>
                        <w:ind w:firstLine="0"/>
                        <w:rPr>
                          <w:rFonts w:ascii="Arial" w:hAnsi="Arial" w:cs="Arial"/>
                          <w:sz w:val="18"/>
                        </w:rPr>
                      </w:pPr>
                      <w:r>
                        <w:rPr>
                          <w:rFonts w:ascii="Arial" w:hAnsi="Arial" w:cs="Arial"/>
                          <w:b/>
                          <w:sz w:val="18"/>
                        </w:rPr>
                        <w:pict>
                          <v:rect id="_x0000_i1040" style="width:199.85pt;height:1.5pt" o:hralign="center" o:hrstd="t" o:hrnoshade="t" o:hr="t" fillcolor="black [3213]" stroked="f"/>
                        </w:pict>
                      </w:r>
                      <w:r w:rsidR="005A359B" w:rsidRPr="001F52B2">
                        <w:rPr>
                          <w:rFonts w:ascii="Arial" w:hAnsi="Arial" w:cs="Arial"/>
                          <w:sz w:val="18"/>
                        </w:rPr>
                        <w:t xml:space="preserve">+ </w:t>
                      </w:r>
                      <w:proofErr w:type="spellStart"/>
                      <w:r w:rsidR="005A359B" w:rsidRPr="001F52B2">
                        <w:rPr>
                          <w:rFonts w:ascii="Arial" w:hAnsi="Arial" w:cs="Arial"/>
                          <w:sz w:val="18"/>
                        </w:rPr>
                        <w:t>getMarque</w:t>
                      </w:r>
                      <w:proofErr w:type="spellEnd"/>
                      <w:r w:rsidR="005A359B" w:rsidRPr="001F52B2">
                        <w:rPr>
                          <w:rFonts w:ascii="Arial" w:hAnsi="Arial" w:cs="Arial"/>
                          <w:sz w:val="18"/>
                        </w:rPr>
                        <w:t xml:space="preserve"> () -&gt; chaine</w:t>
                      </w:r>
                      <w:r w:rsidR="005A359B" w:rsidRPr="005A359B">
                        <w:rPr>
                          <w:rFonts w:ascii="Arial" w:hAnsi="Arial" w:cs="Arial"/>
                          <w:sz w:val="18"/>
                        </w:rPr>
                        <w:t xml:space="preserve"> </w:t>
                      </w:r>
                      <w:r w:rsidR="005A359B">
                        <w:rPr>
                          <w:rFonts w:ascii="Arial" w:hAnsi="Arial" w:cs="Arial"/>
                          <w:sz w:val="18"/>
                        </w:rPr>
                        <w:t>de caractères</w:t>
                      </w:r>
                    </w:p>
                    <w:p w:rsidR="005A359B" w:rsidRPr="001F52B2" w:rsidRDefault="005A359B" w:rsidP="00AE2DC5">
                      <w:pPr>
                        <w:ind w:firstLine="0"/>
                        <w:rPr>
                          <w:rFonts w:ascii="Arial" w:hAnsi="Arial" w:cs="Arial"/>
                          <w:sz w:val="18"/>
                        </w:rPr>
                      </w:pPr>
                      <w:r w:rsidRPr="001F52B2">
                        <w:rPr>
                          <w:rFonts w:ascii="Arial" w:hAnsi="Arial" w:cs="Arial"/>
                          <w:sz w:val="18"/>
                        </w:rPr>
                        <w:t xml:space="preserve">+ </w:t>
                      </w:r>
                      <w:proofErr w:type="spellStart"/>
                      <w:r w:rsidRPr="001F52B2">
                        <w:rPr>
                          <w:rFonts w:ascii="Arial" w:hAnsi="Arial" w:cs="Arial"/>
                          <w:sz w:val="18"/>
                        </w:rPr>
                        <w:t>setMarque</w:t>
                      </w:r>
                      <w:proofErr w:type="spellEnd"/>
                      <w:r w:rsidRPr="001F52B2">
                        <w:rPr>
                          <w:rFonts w:ascii="Arial" w:hAnsi="Arial" w:cs="Arial"/>
                          <w:sz w:val="18"/>
                        </w:rPr>
                        <w:t xml:space="preserve"> (IN </w:t>
                      </w:r>
                      <w:r>
                        <w:rPr>
                          <w:rFonts w:ascii="Arial" w:hAnsi="Arial" w:cs="Arial"/>
                          <w:sz w:val="18"/>
                        </w:rPr>
                        <w:t>chaine</w:t>
                      </w:r>
                      <w:r w:rsidRPr="005A359B">
                        <w:rPr>
                          <w:rFonts w:ascii="Arial" w:hAnsi="Arial" w:cs="Arial"/>
                          <w:sz w:val="18"/>
                        </w:rPr>
                        <w:t xml:space="preserve"> </w:t>
                      </w:r>
                      <w:r>
                        <w:rPr>
                          <w:rFonts w:ascii="Arial" w:hAnsi="Arial" w:cs="Arial"/>
                          <w:sz w:val="18"/>
                        </w:rPr>
                        <w:t>de caractères</w:t>
                      </w:r>
                      <w:r w:rsidRPr="001F52B2">
                        <w:rPr>
                          <w:rFonts w:ascii="Arial" w:hAnsi="Arial" w:cs="Arial"/>
                          <w:sz w:val="18"/>
                        </w:rPr>
                        <w:t>)</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getModele</w:t>
                      </w:r>
                      <w:proofErr w:type="spellEnd"/>
                      <w:r w:rsidRPr="005A359B">
                        <w:rPr>
                          <w:rFonts w:ascii="Arial" w:hAnsi="Arial" w:cs="Arial"/>
                          <w:sz w:val="18"/>
                        </w:rPr>
                        <w:t xml:space="preserve"> () -&gt; chaine </w:t>
                      </w:r>
                      <w:r>
                        <w:rPr>
                          <w:rFonts w:ascii="Arial" w:hAnsi="Arial" w:cs="Arial"/>
                          <w:sz w:val="18"/>
                        </w:rPr>
                        <w:t>de caractères</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setModele</w:t>
                      </w:r>
                      <w:proofErr w:type="spellEnd"/>
                      <w:r w:rsidRPr="005A359B">
                        <w:rPr>
                          <w:rFonts w:ascii="Arial" w:hAnsi="Arial" w:cs="Arial"/>
                          <w:sz w:val="18"/>
                        </w:rPr>
                        <w:t xml:space="preserve"> (IN chaine </w:t>
                      </w:r>
                      <w:r>
                        <w:rPr>
                          <w:rFonts w:ascii="Arial" w:hAnsi="Arial" w:cs="Arial"/>
                          <w:sz w:val="18"/>
                        </w:rPr>
                        <w:t>de caractères</w:t>
                      </w:r>
                      <w:r w:rsidRPr="005A359B">
                        <w:rPr>
                          <w:rFonts w:ascii="Arial" w:hAnsi="Arial" w:cs="Arial"/>
                          <w:sz w:val="18"/>
                        </w:rPr>
                        <w:t xml:space="preserve">) </w:t>
                      </w:r>
                    </w:p>
                    <w:p w:rsidR="005A359B" w:rsidRPr="00B54BF5" w:rsidRDefault="005A359B" w:rsidP="00AE2DC5">
                      <w:pPr>
                        <w:ind w:firstLine="0"/>
                        <w:rPr>
                          <w:rFonts w:ascii="Arial" w:hAnsi="Arial" w:cs="Arial"/>
                          <w:sz w:val="18"/>
                          <w:lang w:val="en-US"/>
                        </w:rPr>
                      </w:pPr>
                      <w:r w:rsidRPr="00B54BF5">
                        <w:rPr>
                          <w:rFonts w:ascii="Arial" w:hAnsi="Arial" w:cs="Arial"/>
                          <w:sz w:val="18"/>
                          <w:lang w:val="en-US"/>
                        </w:rPr>
                        <w:t xml:space="preserve">+ </w:t>
                      </w:r>
                      <w:proofErr w:type="spellStart"/>
                      <w:r w:rsidRPr="00B54BF5">
                        <w:rPr>
                          <w:rFonts w:ascii="Arial" w:hAnsi="Arial" w:cs="Arial"/>
                          <w:sz w:val="18"/>
                          <w:lang w:val="en-US"/>
                        </w:rPr>
                        <w:t>getDateCirculation</w:t>
                      </w:r>
                      <w:proofErr w:type="spellEnd"/>
                      <w:r w:rsidRPr="00B54BF5">
                        <w:rPr>
                          <w:rFonts w:ascii="Arial" w:hAnsi="Arial" w:cs="Arial"/>
                          <w:sz w:val="18"/>
                          <w:lang w:val="en-US"/>
                        </w:rPr>
                        <w:t xml:space="preserve"> () -&gt; Date</w:t>
                      </w:r>
                    </w:p>
                    <w:p w:rsidR="005A359B" w:rsidRPr="00B54BF5" w:rsidRDefault="005A359B" w:rsidP="00AE2DC5">
                      <w:pPr>
                        <w:ind w:firstLine="0"/>
                        <w:rPr>
                          <w:rFonts w:ascii="Arial" w:hAnsi="Arial" w:cs="Arial"/>
                          <w:sz w:val="18"/>
                          <w:lang w:val="en-US"/>
                        </w:rPr>
                      </w:pPr>
                      <w:r w:rsidRPr="00B54BF5">
                        <w:rPr>
                          <w:rFonts w:ascii="Arial" w:hAnsi="Arial" w:cs="Arial"/>
                          <w:sz w:val="18"/>
                          <w:lang w:val="en-US"/>
                        </w:rPr>
                        <w:t xml:space="preserve">+ </w:t>
                      </w:r>
                      <w:proofErr w:type="spellStart"/>
                      <w:r w:rsidRPr="00B54BF5">
                        <w:rPr>
                          <w:rFonts w:ascii="Arial" w:hAnsi="Arial" w:cs="Arial"/>
                          <w:sz w:val="18"/>
                          <w:lang w:val="en-US"/>
                        </w:rPr>
                        <w:t>setDateCirculation</w:t>
                      </w:r>
                      <w:proofErr w:type="spellEnd"/>
                      <w:r w:rsidRPr="00B54BF5">
                        <w:rPr>
                          <w:rFonts w:ascii="Arial" w:hAnsi="Arial" w:cs="Arial"/>
                          <w:sz w:val="18"/>
                          <w:lang w:val="en-US"/>
                        </w:rPr>
                        <w:t xml:space="preserve"> (IN Date) </w:t>
                      </w:r>
                    </w:p>
                    <w:p w:rsidR="005A359B" w:rsidRPr="00B54BF5" w:rsidRDefault="005A359B" w:rsidP="00AE2DC5">
                      <w:pPr>
                        <w:ind w:firstLine="0"/>
                        <w:rPr>
                          <w:rFonts w:ascii="Arial" w:hAnsi="Arial" w:cs="Arial"/>
                          <w:sz w:val="18"/>
                          <w:lang w:val="en-US"/>
                        </w:rPr>
                      </w:pPr>
                      <w:r w:rsidRPr="00B54BF5">
                        <w:rPr>
                          <w:rFonts w:ascii="Arial" w:hAnsi="Arial" w:cs="Arial"/>
                          <w:sz w:val="18"/>
                          <w:lang w:val="en-US"/>
                        </w:rPr>
                        <w:t xml:space="preserve">+ </w:t>
                      </w:r>
                      <w:proofErr w:type="spellStart"/>
                      <w:r w:rsidRPr="00B54BF5">
                        <w:rPr>
                          <w:rFonts w:ascii="Arial" w:hAnsi="Arial" w:cs="Arial"/>
                          <w:sz w:val="18"/>
                          <w:lang w:val="en-US"/>
                        </w:rPr>
                        <w:t>getKilometre</w:t>
                      </w:r>
                      <w:proofErr w:type="spellEnd"/>
                      <w:r w:rsidRPr="00B54BF5">
                        <w:rPr>
                          <w:rFonts w:ascii="Arial" w:hAnsi="Arial" w:cs="Arial"/>
                          <w:sz w:val="18"/>
                          <w:lang w:val="en-US"/>
                        </w:rPr>
                        <w:t xml:space="preserve"> () -&gt; reel</w:t>
                      </w:r>
                    </w:p>
                    <w:p w:rsidR="005A359B" w:rsidRPr="00B54BF5" w:rsidRDefault="005A359B" w:rsidP="00AE2DC5">
                      <w:pPr>
                        <w:ind w:firstLine="0"/>
                        <w:rPr>
                          <w:rFonts w:ascii="Arial" w:hAnsi="Arial" w:cs="Arial"/>
                          <w:sz w:val="18"/>
                          <w:lang w:val="en-US"/>
                        </w:rPr>
                      </w:pPr>
                      <w:r w:rsidRPr="00B54BF5">
                        <w:rPr>
                          <w:rFonts w:ascii="Arial" w:hAnsi="Arial" w:cs="Arial"/>
                          <w:sz w:val="18"/>
                          <w:lang w:val="en-US"/>
                        </w:rPr>
                        <w:t xml:space="preserve">+ </w:t>
                      </w:r>
                      <w:proofErr w:type="spellStart"/>
                      <w:r w:rsidRPr="00B54BF5">
                        <w:rPr>
                          <w:rFonts w:ascii="Arial" w:hAnsi="Arial" w:cs="Arial"/>
                          <w:sz w:val="18"/>
                          <w:lang w:val="en-US"/>
                        </w:rPr>
                        <w:t>setKilometre</w:t>
                      </w:r>
                      <w:proofErr w:type="spellEnd"/>
                      <w:r w:rsidRPr="00B54BF5">
                        <w:rPr>
                          <w:rFonts w:ascii="Arial" w:hAnsi="Arial" w:cs="Arial"/>
                          <w:sz w:val="18"/>
                          <w:lang w:val="en-US"/>
                        </w:rPr>
                        <w:t xml:space="preserve"> (IN reel) </w:t>
                      </w:r>
                    </w:p>
                    <w:p w:rsidR="005A359B" w:rsidRPr="00C560A1" w:rsidRDefault="005A359B" w:rsidP="00AE2DC5">
                      <w:pPr>
                        <w:ind w:firstLine="0"/>
                        <w:rPr>
                          <w:rFonts w:ascii="Arial" w:hAnsi="Arial" w:cs="Arial"/>
                          <w:sz w:val="18"/>
                        </w:rPr>
                      </w:pPr>
                      <w:r w:rsidRPr="00C560A1">
                        <w:rPr>
                          <w:rFonts w:ascii="Arial" w:hAnsi="Arial" w:cs="Arial"/>
                          <w:sz w:val="18"/>
                        </w:rPr>
                        <w:t xml:space="preserve">+ </w:t>
                      </w:r>
                      <w:proofErr w:type="spellStart"/>
                      <w:r w:rsidRPr="00C560A1">
                        <w:rPr>
                          <w:rFonts w:ascii="Arial" w:hAnsi="Arial" w:cs="Arial"/>
                          <w:sz w:val="18"/>
                        </w:rPr>
                        <w:t>getCouleur</w:t>
                      </w:r>
                      <w:proofErr w:type="spellEnd"/>
                      <w:r w:rsidRPr="00C560A1">
                        <w:rPr>
                          <w:rFonts w:ascii="Arial" w:hAnsi="Arial" w:cs="Arial"/>
                          <w:sz w:val="18"/>
                        </w:rPr>
                        <w:t xml:space="preserve"> () -&gt; RVB</w:t>
                      </w:r>
                    </w:p>
                    <w:p w:rsidR="005A359B" w:rsidRPr="00C560A1" w:rsidRDefault="005A359B" w:rsidP="00AE2DC5">
                      <w:pPr>
                        <w:ind w:firstLine="0"/>
                        <w:rPr>
                          <w:rFonts w:ascii="Arial" w:hAnsi="Arial" w:cs="Arial"/>
                          <w:sz w:val="18"/>
                        </w:rPr>
                      </w:pPr>
                      <w:r w:rsidRPr="00C560A1">
                        <w:rPr>
                          <w:rFonts w:ascii="Arial" w:hAnsi="Arial" w:cs="Arial"/>
                          <w:sz w:val="18"/>
                        </w:rPr>
                        <w:t xml:space="preserve">+ </w:t>
                      </w:r>
                      <w:proofErr w:type="spellStart"/>
                      <w:r w:rsidRPr="00C560A1">
                        <w:rPr>
                          <w:rFonts w:ascii="Arial" w:hAnsi="Arial" w:cs="Arial"/>
                          <w:sz w:val="18"/>
                        </w:rPr>
                        <w:t>setCouleur</w:t>
                      </w:r>
                      <w:proofErr w:type="spellEnd"/>
                      <w:r w:rsidRPr="00C560A1">
                        <w:rPr>
                          <w:rFonts w:ascii="Arial" w:hAnsi="Arial" w:cs="Arial"/>
                          <w:sz w:val="18"/>
                        </w:rPr>
                        <w:t xml:space="preserve"> (IN RVB) </w:t>
                      </w:r>
                    </w:p>
                    <w:p w:rsidR="005A359B" w:rsidRPr="00C560A1" w:rsidRDefault="005A359B" w:rsidP="00AE2DC5">
                      <w:pPr>
                        <w:ind w:firstLine="0"/>
                        <w:rPr>
                          <w:rFonts w:ascii="Arial" w:hAnsi="Arial" w:cs="Arial"/>
                          <w:sz w:val="18"/>
                        </w:rPr>
                      </w:pPr>
                      <w:r w:rsidRPr="00C560A1">
                        <w:rPr>
                          <w:rFonts w:ascii="Arial" w:hAnsi="Arial" w:cs="Arial"/>
                          <w:sz w:val="18"/>
                        </w:rPr>
                        <w:t xml:space="preserve">+ </w:t>
                      </w:r>
                      <w:proofErr w:type="spellStart"/>
                      <w:r w:rsidRPr="00C560A1">
                        <w:rPr>
                          <w:rFonts w:ascii="Arial" w:hAnsi="Arial" w:cs="Arial"/>
                          <w:sz w:val="18"/>
                        </w:rPr>
                        <w:t>getCondPresent</w:t>
                      </w:r>
                      <w:proofErr w:type="spellEnd"/>
                      <w:r w:rsidRPr="00C560A1">
                        <w:rPr>
                          <w:rFonts w:ascii="Arial" w:hAnsi="Arial" w:cs="Arial"/>
                          <w:sz w:val="18"/>
                        </w:rPr>
                        <w:t xml:space="preserve"> (IN entier) -&gt; </w:t>
                      </w:r>
                      <w:r>
                        <w:rPr>
                          <w:rFonts w:ascii="Arial" w:hAnsi="Arial" w:cs="Arial"/>
                          <w:sz w:val="18"/>
                        </w:rPr>
                        <w:t xml:space="preserve">lien sur </w:t>
                      </w:r>
                      <w:r w:rsidRPr="00C560A1">
                        <w:rPr>
                          <w:rFonts w:ascii="Arial" w:hAnsi="Arial" w:cs="Arial"/>
                          <w:sz w:val="18"/>
                        </w:rPr>
                        <w:t>Conducteur</w:t>
                      </w:r>
                    </w:p>
                    <w:p w:rsidR="005A359B" w:rsidRDefault="005A359B" w:rsidP="00AE2DC5">
                      <w:pPr>
                        <w:ind w:firstLine="0"/>
                        <w:rPr>
                          <w:rFonts w:ascii="Arial" w:hAnsi="Arial" w:cs="Arial"/>
                          <w:sz w:val="18"/>
                        </w:rPr>
                      </w:pPr>
                      <w:r w:rsidRPr="00E0115B">
                        <w:rPr>
                          <w:rFonts w:ascii="Arial" w:hAnsi="Arial" w:cs="Arial"/>
                          <w:sz w:val="18"/>
                        </w:rPr>
                        <w:t xml:space="preserve">+ </w:t>
                      </w:r>
                      <w:proofErr w:type="spellStart"/>
                      <w:r w:rsidRPr="00E0115B">
                        <w:rPr>
                          <w:rFonts w:ascii="Arial" w:hAnsi="Arial" w:cs="Arial"/>
                          <w:sz w:val="18"/>
                        </w:rPr>
                        <w:t>getCondPasse</w:t>
                      </w:r>
                      <w:proofErr w:type="spellEnd"/>
                      <w:r w:rsidRPr="00E0115B">
                        <w:rPr>
                          <w:rFonts w:ascii="Arial" w:hAnsi="Arial" w:cs="Arial"/>
                          <w:sz w:val="18"/>
                        </w:rPr>
                        <w:t xml:space="preserve"> (</w:t>
                      </w:r>
                      <w:r>
                        <w:rPr>
                          <w:rFonts w:ascii="Arial" w:hAnsi="Arial" w:cs="Arial"/>
                          <w:sz w:val="18"/>
                        </w:rPr>
                        <w:t>IN entier) -&gt; lien sur Conducteur</w:t>
                      </w:r>
                    </w:p>
                    <w:p w:rsidR="001E73B2" w:rsidRDefault="001E73B2" w:rsidP="00AE2DC5">
                      <w:pPr>
                        <w:ind w:firstLine="0"/>
                        <w:rPr>
                          <w:rFonts w:ascii="Arial" w:hAnsi="Arial" w:cs="Arial"/>
                          <w:sz w:val="18"/>
                        </w:rPr>
                      </w:pPr>
                      <w:r>
                        <w:rPr>
                          <w:rFonts w:ascii="Arial" w:hAnsi="Arial" w:cs="Arial"/>
                          <w:sz w:val="18"/>
                        </w:rPr>
                        <w:t xml:space="preserve">+ </w:t>
                      </w:r>
                      <w:proofErr w:type="gramStart"/>
                      <w:r>
                        <w:rPr>
                          <w:rFonts w:ascii="Arial" w:hAnsi="Arial" w:cs="Arial"/>
                          <w:sz w:val="18"/>
                        </w:rPr>
                        <w:t>get</w:t>
                      </w:r>
                      <w:bookmarkStart w:id="3" w:name="_GoBack"/>
                      <w:bookmarkEnd w:id="3"/>
                      <w:r>
                        <w:rPr>
                          <w:rFonts w:ascii="Arial" w:hAnsi="Arial" w:cs="Arial"/>
                          <w:sz w:val="18"/>
                        </w:rPr>
                        <w:t>Age(</w:t>
                      </w:r>
                      <w:proofErr w:type="gramEnd"/>
                      <w:r>
                        <w:rPr>
                          <w:rFonts w:ascii="Arial" w:hAnsi="Arial" w:cs="Arial"/>
                          <w:sz w:val="18"/>
                        </w:rPr>
                        <w:t>) -&gt; entier positif</w:t>
                      </w:r>
                    </w:p>
                    <w:p w:rsidR="001E73B2" w:rsidRPr="00C560A1" w:rsidRDefault="001E73B2" w:rsidP="00AE2DC5">
                      <w:pPr>
                        <w:ind w:firstLine="0"/>
                        <w:rPr>
                          <w:rFonts w:ascii="Arial" w:hAnsi="Arial" w:cs="Arial"/>
                          <w:sz w:val="18"/>
                        </w:rPr>
                      </w:pPr>
                      <w:r>
                        <w:rPr>
                          <w:rFonts w:ascii="Arial" w:hAnsi="Arial" w:cs="Arial"/>
                          <w:sz w:val="18"/>
                        </w:rPr>
                        <w:t>+ operateur &lt; (IN Voiture) -&gt; booléen</w:t>
                      </w:r>
                    </w:p>
                    <w:p w:rsidR="005A359B" w:rsidRPr="00B54BF5" w:rsidRDefault="005A359B" w:rsidP="00AE2DC5">
                      <w:pPr>
                        <w:ind w:firstLine="0"/>
                        <w:rPr>
                          <w:rFonts w:ascii="Arial" w:hAnsi="Arial" w:cs="Arial"/>
                          <w:sz w:val="18"/>
                        </w:rPr>
                      </w:pPr>
                    </w:p>
                    <w:p w:rsidR="005A359B" w:rsidRPr="00B54BF5" w:rsidRDefault="005A359B" w:rsidP="00AE2DC5"/>
                  </w:txbxContent>
                </v:textbox>
                <w10:wrap anchorx="page"/>
              </v:rect>
            </w:pict>
          </mc:Fallback>
        </mc:AlternateContent>
      </w: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C560A1" w:rsidP="00AE2DC5">
      <w:pPr>
        <w:ind w:firstLine="0"/>
        <w:rPr>
          <w:rFonts w:ascii="Arial" w:hAnsi="Arial" w:cs="Arial"/>
          <w:b/>
          <w:sz w:val="40"/>
          <w:szCs w:val="40"/>
        </w:rPr>
      </w:pPr>
      <w:r>
        <w:rPr>
          <w:rFonts w:ascii="Arial" w:hAnsi="Arial" w:cs="Arial"/>
          <w:b/>
          <w:noProof/>
          <w:sz w:val="40"/>
          <w:szCs w:val="40"/>
          <w:lang w:eastAsia="fr-FR"/>
        </w:rPr>
        <mc:AlternateContent>
          <mc:Choice Requires="wps">
            <w:drawing>
              <wp:anchor distT="0" distB="0" distL="114300" distR="114300" simplePos="0" relativeHeight="251699200" behindDoc="0" locked="0" layoutInCell="1" allowOverlap="1" wp14:anchorId="634A3421" wp14:editId="30BECACE">
                <wp:simplePos x="0" y="0"/>
                <wp:positionH relativeFrom="margin">
                  <wp:posOffset>2010382</wp:posOffset>
                </wp:positionH>
                <wp:positionV relativeFrom="paragraph">
                  <wp:posOffset>54665</wp:posOffset>
                </wp:positionV>
                <wp:extent cx="715618" cy="898277"/>
                <wp:effectExtent l="38100" t="0" r="27940" b="54610"/>
                <wp:wrapNone/>
                <wp:docPr id="15" name="Connecteur droit avec flèche 15"/>
                <wp:cNvGraphicFramePr/>
                <a:graphic xmlns:a="http://schemas.openxmlformats.org/drawingml/2006/main">
                  <a:graphicData uri="http://schemas.microsoft.com/office/word/2010/wordprocessingShape">
                    <wps:wsp>
                      <wps:cNvCnPr/>
                      <wps:spPr>
                        <a:xfrm flipH="1">
                          <a:off x="0" y="0"/>
                          <a:ext cx="715618" cy="898277"/>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A59D3F" id="Connecteur droit avec flèche 15" o:spid="_x0000_s1026" type="#_x0000_t32" style="position:absolute;margin-left:158.3pt;margin-top:4.3pt;width:56.35pt;height:70.75pt;flip:x;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" strokecolor="black [3213]" strokeweight="1pt">
                <v:stroke endarrow="block" joinstyle="miter"/>
                <w10:wrap anchorx="margin"/>
              </v:shape>
            </w:pict>
          </mc:Fallback>
        </mc:AlternateContent>
      </w: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C560A1" w:rsidP="00AE2DC5">
      <w:pPr>
        <w:ind w:firstLine="0"/>
        <w:rPr>
          <w:rFonts w:ascii="Arial" w:hAnsi="Arial" w:cs="Arial"/>
          <w:b/>
          <w:sz w:val="40"/>
          <w:szCs w:val="40"/>
        </w:rPr>
      </w:pPr>
      <w:r>
        <w:rPr>
          <w:rFonts w:ascii="Arial" w:hAnsi="Arial" w:cs="Arial"/>
          <w:noProof/>
          <w:sz w:val="18"/>
          <w:lang w:eastAsia="fr-FR"/>
        </w:rPr>
        <mc:AlternateContent>
          <mc:Choice Requires="wps">
            <w:drawing>
              <wp:anchor distT="0" distB="0" distL="114300" distR="114300" simplePos="0" relativeHeight="251697152" behindDoc="0" locked="0" layoutInCell="1" allowOverlap="1" wp14:anchorId="2CBD7AE5" wp14:editId="7C2080A0">
                <wp:simplePos x="0" y="0"/>
                <wp:positionH relativeFrom="margin">
                  <wp:posOffset>-213995</wp:posOffset>
                </wp:positionH>
                <wp:positionV relativeFrom="paragraph">
                  <wp:posOffset>76200</wp:posOffset>
                </wp:positionV>
                <wp:extent cx="2353586" cy="1348740"/>
                <wp:effectExtent l="0" t="0" r="27940" b="2286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3586" cy="1348740"/>
                        </a:xfrm>
                        <a:prstGeom prst="rect">
                          <a:avLst/>
                        </a:prstGeom>
                        <a:solidFill>
                          <a:srgbClr val="F2F2F2"/>
                        </a:solidFill>
                        <a:ln w="12700">
                          <a:solidFill>
                            <a:srgbClr val="000000"/>
                          </a:solidFill>
                          <a:miter lim="800000"/>
                          <a:headEnd/>
                          <a:tailEnd/>
                        </a:ln>
                      </wps:spPr>
                      <wps:txbx>
                        <w:txbxContent>
                          <w:p w:rsidR="005A359B" w:rsidRDefault="005A359B" w:rsidP="00E82DC5">
                            <w:pPr>
                              <w:ind w:firstLine="0"/>
                              <w:jc w:val="center"/>
                              <w:rPr>
                                <w:rFonts w:ascii="Arial" w:hAnsi="Arial" w:cs="Arial"/>
                                <w:b/>
                                <w:sz w:val="18"/>
                              </w:rPr>
                            </w:pPr>
                            <w:proofErr w:type="spellStart"/>
                            <w:r>
                              <w:rPr>
                                <w:rFonts w:ascii="Arial" w:hAnsi="Arial" w:cs="Arial"/>
                                <w:b/>
                                <w:sz w:val="18"/>
                              </w:rPr>
                              <w:t>TableauDynamique</w:t>
                            </w:r>
                            <w:proofErr w:type="spellEnd"/>
                          </w:p>
                          <w:p w:rsidR="005A359B" w:rsidRPr="00E454B3" w:rsidRDefault="000F1287" w:rsidP="00E82DC5">
                            <w:pPr>
                              <w:ind w:firstLine="0"/>
                              <w:rPr>
                                <w:rFonts w:ascii="Arial" w:hAnsi="Arial" w:cs="Arial"/>
                                <w:b/>
                                <w:sz w:val="18"/>
                              </w:rPr>
                            </w:pPr>
                            <w:r>
                              <w:rPr>
                                <w:rFonts w:ascii="Arial" w:hAnsi="Arial" w:cs="Arial"/>
                                <w:b/>
                                <w:sz w:val="18"/>
                              </w:rPr>
                              <w:pict>
                                <v:rect id="_x0000_i1042" style="width:199.85pt;height:1.5pt" o:hralign="center" o:hrstd="t" o:hrnoshade="t" o:hr="t" fillcolor="black [3213]" stroked="f"/>
                              </w:pict>
                            </w:r>
                          </w:p>
                          <w:p w:rsidR="005A359B" w:rsidRPr="00E454B3" w:rsidRDefault="005A359B" w:rsidP="00E82DC5">
                            <w:pPr>
                              <w:ind w:firstLine="0"/>
                              <w:rPr>
                                <w:rFonts w:ascii="Arial" w:hAnsi="Arial" w:cs="Arial"/>
                                <w:sz w:val="18"/>
                              </w:rPr>
                            </w:pPr>
                            <w:r>
                              <w:rPr>
                                <w:rFonts w:ascii="Arial" w:hAnsi="Arial" w:cs="Arial"/>
                                <w:sz w:val="18"/>
                              </w:rPr>
                              <w:t>- tab</w:t>
                            </w:r>
                            <w:r w:rsidRPr="00E454B3">
                              <w:rPr>
                                <w:rFonts w:ascii="Arial" w:hAnsi="Arial" w:cs="Arial"/>
                                <w:sz w:val="18"/>
                              </w:rPr>
                              <w:t xml:space="preserve"> : </w:t>
                            </w:r>
                            <w:r>
                              <w:rPr>
                                <w:rFonts w:ascii="Arial" w:hAnsi="Arial" w:cs="Arial"/>
                                <w:sz w:val="18"/>
                              </w:rPr>
                              <w:t>tableau de liens</w:t>
                            </w:r>
                          </w:p>
                          <w:p w:rsidR="005A359B" w:rsidRDefault="005A359B" w:rsidP="00E82DC5">
                            <w:pPr>
                              <w:ind w:firstLine="0"/>
                              <w:rPr>
                                <w:rFonts w:ascii="Arial" w:hAnsi="Arial" w:cs="Arial"/>
                                <w:sz w:val="18"/>
                              </w:rPr>
                            </w:pPr>
                            <w:r>
                              <w:rPr>
                                <w:rFonts w:ascii="Arial" w:hAnsi="Arial" w:cs="Arial"/>
                                <w:sz w:val="18"/>
                              </w:rPr>
                              <w:t xml:space="preserve">- </w:t>
                            </w:r>
                            <w:proofErr w:type="spellStart"/>
                            <w:r w:rsidR="001E73B2">
                              <w:rPr>
                                <w:rFonts w:ascii="Arial" w:hAnsi="Arial" w:cs="Arial"/>
                                <w:sz w:val="18"/>
                              </w:rPr>
                              <w:t>taille_utilisee</w:t>
                            </w:r>
                            <w:proofErr w:type="spellEnd"/>
                            <w:r>
                              <w:rPr>
                                <w:rFonts w:ascii="Arial" w:hAnsi="Arial" w:cs="Arial"/>
                                <w:sz w:val="18"/>
                              </w:rPr>
                              <w:t> : entier</w:t>
                            </w:r>
                            <w:r w:rsidR="001E73B2">
                              <w:rPr>
                                <w:rFonts w:ascii="Arial" w:hAnsi="Arial" w:cs="Arial"/>
                                <w:sz w:val="18"/>
                              </w:rPr>
                              <w:t xml:space="preserve"> positif</w:t>
                            </w:r>
                          </w:p>
                          <w:p w:rsidR="001E73B2" w:rsidRPr="00E454B3" w:rsidRDefault="001E73B2" w:rsidP="00E82DC5">
                            <w:pPr>
                              <w:ind w:firstLine="0"/>
                              <w:rPr>
                                <w:rFonts w:ascii="Arial" w:hAnsi="Arial" w:cs="Arial"/>
                                <w:sz w:val="18"/>
                              </w:rPr>
                            </w:pPr>
                            <w:r>
                              <w:rPr>
                                <w:rFonts w:ascii="Arial" w:hAnsi="Arial" w:cs="Arial"/>
                                <w:sz w:val="18"/>
                              </w:rPr>
                              <w:t xml:space="preserve">- </w:t>
                            </w:r>
                            <w:proofErr w:type="spellStart"/>
                            <w:r>
                              <w:rPr>
                                <w:rFonts w:ascii="Arial" w:hAnsi="Arial" w:cs="Arial"/>
                                <w:sz w:val="18"/>
                              </w:rPr>
                              <w:t>capacite</w:t>
                            </w:r>
                            <w:proofErr w:type="spellEnd"/>
                            <w:r>
                              <w:rPr>
                                <w:rFonts w:ascii="Arial" w:hAnsi="Arial" w:cs="Arial"/>
                                <w:sz w:val="18"/>
                              </w:rPr>
                              <w:t> : entier positif</w:t>
                            </w:r>
                          </w:p>
                          <w:p w:rsidR="005A359B" w:rsidRPr="00E82DC5" w:rsidRDefault="000F1287" w:rsidP="00E82DC5">
                            <w:pPr>
                              <w:ind w:firstLine="0"/>
                              <w:rPr>
                                <w:rFonts w:ascii="Arial" w:hAnsi="Arial" w:cs="Arial"/>
                                <w:sz w:val="18"/>
                                <w:lang w:val="en-US"/>
                              </w:rPr>
                            </w:pPr>
                            <w:r>
                              <w:rPr>
                                <w:rFonts w:ascii="Arial" w:hAnsi="Arial" w:cs="Arial"/>
                                <w:b/>
                                <w:sz w:val="18"/>
                              </w:rPr>
                              <w:pict>
                                <v:rect id="_x0000_i1044" style="width:199.85pt;height:1.5pt" o:hralign="center" o:hrstd="t" o:hrnoshade="t" o:hr="t" fillcolor="black [3213]" stroked="f"/>
                              </w:pict>
                            </w:r>
                          </w:p>
                          <w:p w:rsidR="005A359B" w:rsidRPr="00E82DC5" w:rsidRDefault="005A359B" w:rsidP="00E82DC5">
                            <w:pPr>
                              <w:ind w:firstLine="0"/>
                              <w:rPr>
                                <w:rFonts w:ascii="Arial" w:hAnsi="Arial" w:cs="Arial"/>
                                <w:sz w:val="18"/>
                              </w:rPr>
                            </w:pPr>
                            <w:r w:rsidRPr="00E82DC5">
                              <w:rPr>
                                <w:rFonts w:ascii="Arial" w:hAnsi="Arial" w:cs="Arial"/>
                                <w:sz w:val="18"/>
                              </w:rPr>
                              <w:t xml:space="preserve">+ </w:t>
                            </w:r>
                            <w:proofErr w:type="spellStart"/>
                            <w:r>
                              <w:rPr>
                                <w:rFonts w:ascii="Arial" w:hAnsi="Arial" w:cs="Arial"/>
                                <w:sz w:val="18"/>
                              </w:rPr>
                              <w:t>ajouterElement</w:t>
                            </w:r>
                            <w:proofErr w:type="spellEnd"/>
                            <w:r>
                              <w:rPr>
                                <w:rFonts w:ascii="Arial" w:hAnsi="Arial" w:cs="Arial"/>
                                <w:sz w:val="18"/>
                              </w:rPr>
                              <w:t xml:space="preserve">, vider, operateur </w:t>
                            </w:r>
                            <w:proofErr w:type="gramStart"/>
                            <w:r>
                              <w:rPr>
                                <w:rFonts w:ascii="Arial" w:hAnsi="Arial" w:cs="Arial"/>
                                <w:sz w:val="18"/>
                              </w:rPr>
                              <w:t>[</w:t>
                            </w:r>
                            <w:r w:rsidR="001E73B2">
                              <w:rPr>
                                <w:rFonts w:ascii="Arial" w:hAnsi="Arial" w:cs="Arial"/>
                                <w:sz w:val="18"/>
                              </w:rPr>
                              <w:t xml:space="preserve"> </w:t>
                            </w:r>
                            <w:r>
                              <w:rPr>
                                <w:rFonts w:ascii="Arial" w:hAnsi="Arial" w:cs="Arial"/>
                                <w:sz w:val="18"/>
                              </w:rPr>
                              <w:t>]</w:t>
                            </w:r>
                            <w:proofErr w:type="gramEnd"/>
                            <w:r>
                              <w:rPr>
                                <w:rFonts w:ascii="Arial" w:hAnsi="Arial" w:cs="Arial"/>
                                <w:sz w:val="18"/>
                              </w:rPr>
                              <w:t xml:space="preserve">, </w:t>
                            </w:r>
                            <w:proofErr w:type="spellStart"/>
                            <w:r w:rsidR="001E73B2">
                              <w:rPr>
                                <w:rFonts w:ascii="Arial" w:hAnsi="Arial" w:cs="Arial"/>
                                <w:sz w:val="18"/>
                              </w:rPr>
                              <w:t>supprimerElement</w:t>
                            </w:r>
                            <w:proofErr w:type="spellEnd"/>
                            <w:r w:rsidR="001E73B2">
                              <w:rPr>
                                <w:rFonts w:ascii="Arial" w:hAnsi="Arial" w:cs="Arial"/>
                                <w:sz w:val="18"/>
                              </w:rPr>
                              <w:t xml:space="preserve"> </w:t>
                            </w:r>
                            <w:r>
                              <w:rPr>
                                <w:rFonts w:ascii="Arial" w:hAnsi="Arial" w:cs="Arial"/>
                                <w:sz w:val="18"/>
                              </w:rPr>
                              <w:t>etc.</w:t>
                            </w:r>
                          </w:p>
                          <w:p w:rsidR="005A359B" w:rsidRPr="00E82DC5" w:rsidRDefault="005A359B" w:rsidP="00E82DC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D7AE5" id="Rectangle 14" o:spid="_x0000_s1030" style="position:absolute;left:0;text-align:left;margin-left:-16.85pt;margin-top:6pt;width:185.3pt;height:106.2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" fillcolor="#f2f2f2" strokeweight="1pt">
                <v:textbox>
                  <w:txbxContent>
                    <w:p w:rsidR="005A359B" w:rsidRDefault="005A359B" w:rsidP="00E82DC5">
                      <w:pPr>
                        <w:ind w:firstLine="0"/>
                        <w:jc w:val="center"/>
                        <w:rPr>
                          <w:rFonts w:ascii="Arial" w:hAnsi="Arial" w:cs="Arial"/>
                          <w:b/>
                          <w:sz w:val="18"/>
                        </w:rPr>
                      </w:pPr>
                      <w:proofErr w:type="spellStart"/>
                      <w:r>
                        <w:rPr>
                          <w:rFonts w:ascii="Arial" w:hAnsi="Arial" w:cs="Arial"/>
                          <w:b/>
                          <w:sz w:val="18"/>
                        </w:rPr>
                        <w:t>TableauDynamique</w:t>
                      </w:r>
                      <w:proofErr w:type="spellEnd"/>
                    </w:p>
                    <w:p w:rsidR="005A359B" w:rsidRPr="00E454B3" w:rsidRDefault="000F1287" w:rsidP="00E82DC5">
                      <w:pPr>
                        <w:ind w:firstLine="0"/>
                        <w:rPr>
                          <w:rFonts w:ascii="Arial" w:hAnsi="Arial" w:cs="Arial"/>
                          <w:b/>
                          <w:sz w:val="18"/>
                        </w:rPr>
                      </w:pPr>
                      <w:r>
                        <w:rPr>
                          <w:rFonts w:ascii="Arial" w:hAnsi="Arial" w:cs="Arial"/>
                          <w:b/>
                          <w:sz w:val="18"/>
                        </w:rPr>
                        <w:pict>
                          <v:rect id="_x0000_i1042" style="width:199.85pt;height:1.5pt" o:hralign="center" o:hrstd="t" o:hrnoshade="t" o:hr="t" fillcolor="black [3213]" stroked="f"/>
                        </w:pict>
                      </w:r>
                    </w:p>
                    <w:p w:rsidR="005A359B" w:rsidRPr="00E454B3" w:rsidRDefault="005A359B" w:rsidP="00E82DC5">
                      <w:pPr>
                        <w:ind w:firstLine="0"/>
                        <w:rPr>
                          <w:rFonts w:ascii="Arial" w:hAnsi="Arial" w:cs="Arial"/>
                          <w:sz w:val="18"/>
                        </w:rPr>
                      </w:pPr>
                      <w:r>
                        <w:rPr>
                          <w:rFonts w:ascii="Arial" w:hAnsi="Arial" w:cs="Arial"/>
                          <w:sz w:val="18"/>
                        </w:rPr>
                        <w:t>- tab</w:t>
                      </w:r>
                      <w:r w:rsidRPr="00E454B3">
                        <w:rPr>
                          <w:rFonts w:ascii="Arial" w:hAnsi="Arial" w:cs="Arial"/>
                          <w:sz w:val="18"/>
                        </w:rPr>
                        <w:t xml:space="preserve"> : </w:t>
                      </w:r>
                      <w:r>
                        <w:rPr>
                          <w:rFonts w:ascii="Arial" w:hAnsi="Arial" w:cs="Arial"/>
                          <w:sz w:val="18"/>
                        </w:rPr>
                        <w:t>tableau de liens</w:t>
                      </w:r>
                    </w:p>
                    <w:p w:rsidR="005A359B" w:rsidRDefault="005A359B" w:rsidP="00E82DC5">
                      <w:pPr>
                        <w:ind w:firstLine="0"/>
                        <w:rPr>
                          <w:rFonts w:ascii="Arial" w:hAnsi="Arial" w:cs="Arial"/>
                          <w:sz w:val="18"/>
                        </w:rPr>
                      </w:pPr>
                      <w:r>
                        <w:rPr>
                          <w:rFonts w:ascii="Arial" w:hAnsi="Arial" w:cs="Arial"/>
                          <w:sz w:val="18"/>
                        </w:rPr>
                        <w:t xml:space="preserve">- </w:t>
                      </w:r>
                      <w:proofErr w:type="spellStart"/>
                      <w:r w:rsidR="001E73B2">
                        <w:rPr>
                          <w:rFonts w:ascii="Arial" w:hAnsi="Arial" w:cs="Arial"/>
                          <w:sz w:val="18"/>
                        </w:rPr>
                        <w:t>taille_utilisee</w:t>
                      </w:r>
                      <w:proofErr w:type="spellEnd"/>
                      <w:r>
                        <w:rPr>
                          <w:rFonts w:ascii="Arial" w:hAnsi="Arial" w:cs="Arial"/>
                          <w:sz w:val="18"/>
                        </w:rPr>
                        <w:t> : entier</w:t>
                      </w:r>
                      <w:r w:rsidR="001E73B2">
                        <w:rPr>
                          <w:rFonts w:ascii="Arial" w:hAnsi="Arial" w:cs="Arial"/>
                          <w:sz w:val="18"/>
                        </w:rPr>
                        <w:t xml:space="preserve"> positif</w:t>
                      </w:r>
                    </w:p>
                    <w:p w:rsidR="001E73B2" w:rsidRPr="00E454B3" w:rsidRDefault="001E73B2" w:rsidP="00E82DC5">
                      <w:pPr>
                        <w:ind w:firstLine="0"/>
                        <w:rPr>
                          <w:rFonts w:ascii="Arial" w:hAnsi="Arial" w:cs="Arial"/>
                          <w:sz w:val="18"/>
                        </w:rPr>
                      </w:pPr>
                      <w:r>
                        <w:rPr>
                          <w:rFonts w:ascii="Arial" w:hAnsi="Arial" w:cs="Arial"/>
                          <w:sz w:val="18"/>
                        </w:rPr>
                        <w:t xml:space="preserve">- </w:t>
                      </w:r>
                      <w:proofErr w:type="spellStart"/>
                      <w:r>
                        <w:rPr>
                          <w:rFonts w:ascii="Arial" w:hAnsi="Arial" w:cs="Arial"/>
                          <w:sz w:val="18"/>
                        </w:rPr>
                        <w:t>capacite</w:t>
                      </w:r>
                      <w:proofErr w:type="spellEnd"/>
                      <w:r>
                        <w:rPr>
                          <w:rFonts w:ascii="Arial" w:hAnsi="Arial" w:cs="Arial"/>
                          <w:sz w:val="18"/>
                        </w:rPr>
                        <w:t> : entier positif</w:t>
                      </w:r>
                    </w:p>
                    <w:p w:rsidR="005A359B" w:rsidRPr="00E82DC5" w:rsidRDefault="000F1287" w:rsidP="00E82DC5">
                      <w:pPr>
                        <w:ind w:firstLine="0"/>
                        <w:rPr>
                          <w:rFonts w:ascii="Arial" w:hAnsi="Arial" w:cs="Arial"/>
                          <w:sz w:val="18"/>
                          <w:lang w:val="en-US"/>
                        </w:rPr>
                      </w:pPr>
                      <w:r>
                        <w:rPr>
                          <w:rFonts w:ascii="Arial" w:hAnsi="Arial" w:cs="Arial"/>
                          <w:b/>
                          <w:sz w:val="18"/>
                        </w:rPr>
                        <w:pict>
                          <v:rect id="_x0000_i1044" style="width:199.85pt;height:1.5pt" o:hralign="center" o:hrstd="t" o:hrnoshade="t" o:hr="t" fillcolor="black [3213]" stroked="f"/>
                        </w:pict>
                      </w:r>
                    </w:p>
                    <w:p w:rsidR="005A359B" w:rsidRPr="00E82DC5" w:rsidRDefault="005A359B" w:rsidP="00E82DC5">
                      <w:pPr>
                        <w:ind w:firstLine="0"/>
                        <w:rPr>
                          <w:rFonts w:ascii="Arial" w:hAnsi="Arial" w:cs="Arial"/>
                          <w:sz w:val="18"/>
                        </w:rPr>
                      </w:pPr>
                      <w:r w:rsidRPr="00E82DC5">
                        <w:rPr>
                          <w:rFonts w:ascii="Arial" w:hAnsi="Arial" w:cs="Arial"/>
                          <w:sz w:val="18"/>
                        </w:rPr>
                        <w:t xml:space="preserve">+ </w:t>
                      </w:r>
                      <w:proofErr w:type="spellStart"/>
                      <w:r>
                        <w:rPr>
                          <w:rFonts w:ascii="Arial" w:hAnsi="Arial" w:cs="Arial"/>
                          <w:sz w:val="18"/>
                        </w:rPr>
                        <w:t>ajouterElement</w:t>
                      </w:r>
                      <w:proofErr w:type="spellEnd"/>
                      <w:r>
                        <w:rPr>
                          <w:rFonts w:ascii="Arial" w:hAnsi="Arial" w:cs="Arial"/>
                          <w:sz w:val="18"/>
                        </w:rPr>
                        <w:t xml:space="preserve">, vider, operateur </w:t>
                      </w:r>
                      <w:proofErr w:type="gramStart"/>
                      <w:r>
                        <w:rPr>
                          <w:rFonts w:ascii="Arial" w:hAnsi="Arial" w:cs="Arial"/>
                          <w:sz w:val="18"/>
                        </w:rPr>
                        <w:t>[</w:t>
                      </w:r>
                      <w:r w:rsidR="001E73B2">
                        <w:rPr>
                          <w:rFonts w:ascii="Arial" w:hAnsi="Arial" w:cs="Arial"/>
                          <w:sz w:val="18"/>
                        </w:rPr>
                        <w:t xml:space="preserve"> </w:t>
                      </w:r>
                      <w:r>
                        <w:rPr>
                          <w:rFonts w:ascii="Arial" w:hAnsi="Arial" w:cs="Arial"/>
                          <w:sz w:val="18"/>
                        </w:rPr>
                        <w:t>]</w:t>
                      </w:r>
                      <w:proofErr w:type="gramEnd"/>
                      <w:r>
                        <w:rPr>
                          <w:rFonts w:ascii="Arial" w:hAnsi="Arial" w:cs="Arial"/>
                          <w:sz w:val="18"/>
                        </w:rPr>
                        <w:t xml:space="preserve">, </w:t>
                      </w:r>
                      <w:proofErr w:type="spellStart"/>
                      <w:r w:rsidR="001E73B2">
                        <w:rPr>
                          <w:rFonts w:ascii="Arial" w:hAnsi="Arial" w:cs="Arial"/>
                          <w:sz w:val="18"/>
                        </w:rPr>
                        <w:t>supprimerElement</w:t>
                      </w:r>
                      <w:proofErr w:type="spellEnd"/>
                      <w:r w:rsidR="001E73B2">
                        <w:rPr>
                          <w:rFonts w:ascii="Arial" w:hAnsi="Arial" w:cs="Arial"/>
                          <w:sz w:val="18"/>
                        </w:rPr>
                        <w:t xml:space="preserve"> </w:t>
                      </w:r>
                      <w:r>
                        <w:rPr>
                          <w:rFonts w:ascii="Arial" w:hAnsi="Arial" w:cs="Arial"/>
                          <w:sz w:val="18"/>
                        </w:rPr>
                        <w:t>etc.</w:t>
                      </w:r>
                    </w:p>
                    <w:p w:rsidR="005A359B" w:rsidRPr="00E82DC5" w:rsidRDefault="005A359B" w:rsidP="00E82DC5"/>
                  </w:txbxContent>
                </v:textbox>
                <w10:wrap anchorx="margin"/>
              </v:rect>
            </w:pict>
          </mc:Fallback>
        </mc:AlternateContent>
      </w: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1E73B2" w:rsidP="00AE2DC5">
      <w:pPr>
        <w:ind w:firstLine="0"/>
        <w:rPr>
          <w:rFonts w:ascii="Arial" w:hAnsi="Arial" w:cs="Arial"/>
          <w:b/>
          <w:sz w:val="40"/>
          <w:szCs w:val="40"/>
        </w:rPr>
      </w:pPr>
      <w:r>
        <w:rPr>
          <w:rFonts w:ascii="Arial" w:hAnsi="Arial" w:cs="Arial"/>
          <w:b/>
          <w:noProof/>
          <w:sz w:val="40"/>
          <w:szCs w:val="40"/>
          <w:lang w:eastAsia="fr-FR"/>
        </w:rPr>
        <mc:AlternateContent>
          <mc:Choice Requires="wps">
            <w:drawing>
              <wp:anchor distT="0" distB="0" distL="114300" distR="114300" simplePos="0" relativeHeight="251683840" behindDoc="0" locked="0" layoutInCell="1" allowOverlap="1" wp14:anchorId="1BC286E2" wp14:editId="10BD3F95">
                <wp:simplePos x="0" y="0"/>
                <wp:positionH relativeFrom="margin">
                  <wp:posOffset>982344</wp:posOffset>
                </wp:positionH>
                <wp:positionV relativeFrom="paragraph">
                  <wp:posOffset>271779</wp:posOffset>
                </wp:positionV>
                <wp:extent cx="98425" cy="591185"/>
                <wp:effectExtent l="38100" t="38100" r="34925" b="18415"/>
                <wp:wrapNone/>
                <wp:docPr id="58" name="Connecteur droit avec flèche 58"/>
                <wp:cNvGraphicFramePr/>
                <a:graphic xmlns:a="http://schemas.openxmlformats.org/drawingml/2006/main">
                  <a:graphicData uri="http://schemas.microsoft.com/office/word/2010/wordprocessingShape">
                    <wps:wsp>
                      <wps:cNvCnPr/>
                      <wps:spPr>
                        <a:xfrm flipH="1" flipV="1">
                          <a:off x="0" y="0"/>
                          <a:ext cx="98425" cy="59118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757B1D7" id="_x0000_t32" coordsize="21600,21600" o:spt="32" o:oned="t" path="m,l21600,21600e" filled="f">
                <v:path arrowok="t" fillok="f" o:connecttype="none"/>
                <o:lock v:ext="edit" shapetype="t"/>
              </v:shapetype>
              <v:shape id="Connecteur droit avec flèche 58" o:spid="_x0000_s1026" type="#_x0000_t32" style="position:absolute;margin-left:77.35pt;margin-top:21.4pt;width:7.75pt;height:46.55pt;flip:x y;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" strokecolor="black [3213]" strokeweight="1pt">
                <v:stroke endarrow="block" joinstyle="miter"/>
                <w10:wrap anchorx="margin"/>
              </v:shape>
            </w:pict>
          </mc:Fallback>
        </mc:AlternateContent>
      </w:r>
    </w:p>
    <w:p w:rsidR="00AE2DC5" w:rsidRDefault="005A359B" w:rsidP="00AE2DC5">
      <w:pPr>
        <w:ind w:firstLine="0"/>
        <w:rPr>
          <w:rFonts w:ascii="Arial" w:hAnsi="Arial" w:cs="Arial"/>
          <w:b/>
          <w:sz w:val="40"/>
          <w:szCs w:val="40"/>
        </w:rPr>
      </w:pPr>
      <w:r>
        <w:rPr>
          <w:rFonts w:ascii="Arial" w:hAnsi="Arial" w:cs="Arial"/>
          <w:b/>
          <w:noProof/>
          <w:sz w:val="40"/>
          <w:szCs w:val="40"/>
          <w:lang w:eastAsia="fr-FR"/>
        </w:rPr>
        <mc:AlternateContent>
          <mc:Choice Requires="wps">
            <w:drawing>
              <wp:anchor distT="0" distB="0" distL="114300" distR="114300" simplePos="0" relativeHeight="251701248" behindDoc="0" locked="0" layoutInCell="1" allowOverlap="1" wp14:anchorId="18161336" wp14:editId="21EBBAC9">
                <wp:simplePos x="0" y="0"/>
                <wp:positionH relativeFrom="margin">
                  <wp:posOffset>1700283</wp:posOffset>
                </wp:positionH>
                <wp:positionV relativeFrom="paragraph">
                  <wp:posOffset>7840</wp:posOffset>
                </wp:positionV>
                <wp:extent cx="1025110" cy="579865"/>
                <wp:effectExtent l="0" t="38100" r="60960" b="29845"/>
                <wp:wrapNone/>
                <wp:docPr id="17" name="Connecteur droit avec flèche 17"/>
                <wp:cNvGraphicFramePr/>
                <a:graphic xmlns:a="http://schemas.openxmlformats.org/drawingml/2006/main">
                  <a:graphicData uri="http://schemas.microsoft.com/office/word/2010/wordprocessingShape">
                    <wps:wsp>
                      <wps:cNvCnPr/>
                      <wps:spPr>
                        <a:xfrm flipV="1">
                          <a:off x="0" y="0"/>
                          <a:ext cx="1025110" cy="579865"/>
                        </a:xfrm>
                        <a:prstGeom prst="straightConnector1">
                          <a:avLst/>
                        </a:prstGeom>
                        <a:ln w="12700">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B1A111" id="Connecteur droit avec flèche 17" o:spid="_x0000_s1026" type="#_x0000_t32" style="position:absolute;margin-left:133.9pt;margin-top:.6pt;width:80.7pt;height:45.65pt;flip:y;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" strokecolor="black [3213]" strokeweight="1pt">
                <v:stroke dashstyle="dash" endarrow="block" joinstyle="miter"/>
                <w10:wrap anchorx="margin"/>
              </v:shape>
            </w:pict>
          </mc:Fallback>
        </mc:AlternateContent>
      </w:r>
    </w:p>
    <w:p w:rsidR="00AE2DC5" w:rsidRDefault="00B54BF5" w:rsidP="00AE2DC5">
      <w:pPr>
        <w:ind w:firstLine="0"/>
        <w:rPr>
          <w:rFonts w:ascii="Arial" w:hAnsi="Arial" w:cs="Arial"/>
          <w:b/>
          <w:sz w:val="40"/>
          <w:szCs w:val="40"/>
        </w:rPr>
      </w:pPr>
      <w:r>
        <w:rPr>
          <w:rFonts w:ascii="Arial" w:hAnsi="Arial" w:cs="Arial"/>
          <w:noProof/>
          <w:sz w:val="18"/>
          <w:lang w:eastAsia="fr-FR"/>
        </w:rPr>
        <mc:AlternateContent>
          <mc:Choice Requires="wps">
            <w:drawing>
              <wp:anchor distT="0" distB="0" distL="114300" distR="114300" simplePos="0" relativeHeight="251675648" behindDoc="0" locked="0" layoutInCell="1" allowOverlap="1" wp14:anchorId="7D9E871D" wp14:editId="45B25008">
                <wp:simplePos x="0" y="0"/>
                <wp:positionH relativeFrom="margin">
                  <wp:posOffset>-215983</wp:posOffset>
                </wp:positionH>
                <wp:positionV relativeFrom="paragraph">
                  <wp:posOffset>296186</wp:posOffset>
                </wp:positionV>
                <wp:extent cx="2830665" cy="1653871"/>
                <wp:effectExtent l="0" t="0" r="27305" b="22860"/>
                <wp:wrapNone/>
                <wp:docPr id="48"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0665" cy="1653871"/>
                        </a:xfrm>
                        <a:prstGeom prst="rect">
                          <a:avLst/>
                        </a:prstGeom>
                        <a:solidFill>
                          <a:srgbClr val="F2F2F2"/>
                        </a:solidFill>
                        <a:ln w="12700">
                          <a:solidFill>
                            <a:srgbClr val="000000"/>
                          </a:solidFill>
                          <a:miter lim="800000"/>
                          <a:headEnd/>
                          <a:tailEnd/>
                        </a:ln>
                      </wps:spPr>
                      <wps:txbx>
                        <w:txbxContent>
                          <w:p w:rsidR="005A359B" w:rsidRPr="00E454B3" w:rsidRDefault="005A359B" w:rsidP="00E82DC5">
                            <w:pPr>
                              <w:ind w:firstLine="0"/>
                              <w:jc w:val="center"/>
                              <w:rPr>
                                <w:rFonts w:ascii="Arial" w:hAnsi="Arial" w:cs="Arial"/>
                                <w:b/>
                                <w:sz w:val="18"/>
                              </w:rPr>
                            </w:pPr>
                            <w:proofErr w:type="spellStart"/>
                            <w:r>
                              <w:rPr>
                                <w:rFonts w:ascii="Arial" w:hAnsi="Arial" w:cs="Arial"/>
                                <w:b/>
                                <w:sz w:val="18"/>
                              </w:rPr>
                              <w:t>EnsembleVoitures</w:t>
                            </w:r>
                            <w:proofErr w:type="spellEnd"/>
                          </w:p>
                          <w:p w:rsidR="005A359B" w:rsidRPr="00C32AB3" w:rsidRDefault="000F1287" w:rsidP="00E82DC5">
                            <w:pPr>
                              <w:ind w:firstLine="0"/>
                              <w:rPr>
                                <w:rFonts w:ascii="Arial" w:hAnsi="Arial" w:cs="Arial"/>
                                <w:sz w:val="18"/>
                              </w:rPr>
                            </w:pPr>
                            <w:r>
                              <w:rPr>
                                <w:rFonts w:ascii="Arial" w:hAnsi="Arial" w:cs="Arial"/>
                                <w:b/>
                                <w:sz w:val="18"/>
                              </w:rPr>
                              <w:pict>
                                <v:rect id="_x0000_i1046" style="width:199.85pt;height:1.5pt" o:hralign="center" o:hrstd="t" o:hrnoshade="t" o:hr="t" fillcolor="black [3213]" stroked="f"/>
                              </w:pict>
                            </w:r>
                            <w:r w:rsidR="005A359B">
                              <w:rPr>
                                <w:rFonts w:ascii="Arial" w:hAnsi="Arial" w:cs="Arial"/>
                                <w:b/>
                                <w:sz w:val="18"/>
                              </w:rPr>
                              <w:t xml:space="preserve">- </w:t>
                            </w:r>
                            <w:r w:rsidR="005A359B">
                              <w:rPr>
                                <w:rFonts w:ascii="Arial" w:hAnsi="Arial" w:cs="Arial"/>
                                <w:sz w:val="18"/>
                              </w:rPr>
                              <w:t>voitures</w:t>
                            </w:r>
                            <w:r w:rsidR="005A359B" w:rsidRPr="00E454B3">
                              <w:rPr>
                                <w:rFonts w:ascii="Arial" w:hAnsi="Arial" w:cs="Arial"/>
                                <w:sz w:val="18"/>
                              </w:rPr>
                              <w:t xml:space="preserve"> : </w:t>
                            </w:r>
                            <w:proofErr w:type="spellStart"/>
                            <w:r w:rsidR="005A359B">
                              <w:rPr>
                                <w:rFonts w:ascii="Arial" w:hAnsi="Arial" w:cs="Arial"/>
                                <w:sz w:val="18"/>
                              </w:rPr>
                              <w:t>TableauDynamique</w:t>
                            </w:r>
                            <w:proofErr w:type="spellEnd"/>
                            <w:r w:rsidR="005A359B">
                              <w:rPr>
                                <w:rFonts w:ascii="Arial" w:hAnsi="Arial" w:cs="Arial"/>
                                <w:sz w:val="18"/>
                              </w:rPr>
                              <w:t xml:space="preserve"> de liens sur Voiture</w:t>
                            </w:r>
                            <w:r>
                              <w:rPr>
                                <w:rFonts w:ascii="Arial" w:hAnsi="Arial" w:cs="Arial"/>
                                <w:b/>
                                <w:sz w:val="18"/>
                              </w:rPr>
                              <w:pict>
                                <v:rect id="_x0000_i1048" style="width:199.85pt;height:1.5pt" o:hralign="center" o:hrstd="t" o:hrnoshade="t" o:hr="t" fillcolor="black [3213]" stroked="f"/>
                              </w:pict>
                            </w:r>
                            <w:r w:rsidR="005A359B" w:rsidRPr="00C32AB3">
                              <w:rPr>
                                <w:rFonts w:ascii="Arial" w:hAnsi="Arial" w:cs="Arial"/>
                                <w:sz w:val="18"/>
                              </w:rPr>
                              <w:t xml:space="preserve">+ </w:t>
                            </w:r>
                            <w:proofErr w:type="spellStart"/>
                            <w:proofErr w:type="gramStart"/>
                            <w:r w:rsidR="005A359B" w:rsidRPr="00C32AB3">
                              <w:rPr>
                                <w:rFonts w:ascii="Arial" w:hAnsi="Arial" w:cs="Arial"/>
                                <w:sz w:val="18"/>
                              </w:rPr>
                              <w:t>ajouterVoiture</w:t>
                            </w:r>
                            <w:proofErr w:type="spellEnd"/>
                            <w:r w:rsidR="005A359B" w:rsidRPr="00C32AB3">
                              <w:rPr>
                                <w:rFonts w:ascii="Arial" w:hAnsi="Arial" w:cs="Arial"/>
                                <w:sz w:val="18"/>
                              </w:rPr>
                              <w:t>(</w:t>
                            </w:r>
                            <w:proofErr w:type="gramEnd"/>
                            <w:r w:rsidR="005A359B" w:rsidRPr="00C32AB3">
                              <w:rPr>
                                <w:rFonts w:ascii="Arial" w:hAnsi="Arial" w:cs="Arial"/>
                                <w:sz w:val="18"/>
                              </w:rPr>
                              <w:t>IN Voiture)</w:t>
                            </w:r>
                          </w:p>
                          <w:p w:rsidR="005A359B" w:rsidRPr="00E24BB4" w:rsidRDefault="005A359B" w:rsidP="00AE2DC5">
                            <w:pPr>
                              <w:ind w:firstLine="0"/>
                              <w:rPr>
                                <w:rFonts w:ascii="Arial" w:hAnsi="Arial" w:cs="Arial"/>
                                <w:sz w:val="18"/>
                              </w:rPr>
                            </w:pPr>
                            <w:r w:rsidRPr="00E24BB4">
                              <w:rPr>
                                <w:rFonts w:ascii="Arial" w:hAnsi="Arial" w:cs="Arial"/>
                                <w:sz w:val="18"/>
                              </w:rPr>
                              <w:t xml:space="preserve">+ </w:t>
                            </w:r>
                            <w:proofErr w:type="spellStart"/>
                            <w:proofErr w:type="gramStart"/>
                            <w:r w:rsidRPr="00E24BB4">
                              <w:rPr>
                                <w:rFonts w:ascii="Arial" w:hAnsi="Arial" w:cs="Arial"/>
                                <w:sz w:val="18"/>
                              </w:rPr>
                              <w:t>supprimerVoiture</w:t>
                            </w:r>
                            <w:proofErr w:type="spellEnd"/>
                            <w:r w:rsidRPr="00E24BB4">
                              <w:rPr>
                                <w:rFonts w:ascii="Arial" w:hAnsi="Arial" w:cs="Arial"/>
                                <w:sz w:val="18"/>
                              </w:rPr>
                              <w:t>(</w:t>
                            </w:r>
                            <w:proofErr w:type="gramEnd"/>
                            <w:r w:rsidRPr="00E24BB4">
                              <w:rPr>
                                <w:rFonts w:ascii="Arial" w:hAnsi="Arial" w:cs="Arial"/>
                                <w:sz w:val="18"/>
                              </w:rPr>
                              <w:t>IN entier)</w:t>
                            </w:r>
                          </w:p>
                          <w:p w:rsidR="005A359B" w:rsidRPr="00E24BB4" w:rsidRDefault="005A359B" w:rsidP="00AE2DC5">
                            <w:pPr>
                              <w:ind w:firstLine="0"/>
                              <w:rPr>
                                <w:rFonts w:ascii="Arial" w:hAnsi="Arial" w:cs="Arial"/>
                                <w:sz w:val="18"/>
                              </w:rPr>
                            </w:pPr>
                            <w:r w:rsidRPr="00E24BB4">
                              <w:rPr>
                                <w:rFonts w:ascii="Arial" w:hAnsi="Arial" w:cs="Arial"/>
                                <w:sz w:val="18"/>
                              </w:rPr>
                              <w:t xml:space="preserve">+ </w:t>
                            </w:r>
                            <w:proofErr w:type="spellStart"/>
                            <w:proofErr w:type="gramStart"/>
                            <w:r w:rsidRPr="00E24BB4">
                              <w:rPr>
                                <w:rFonts w:ascii="Arial" w:hAnsi="Arial" w:cs="Arial"/>
                                <w:sz w:val="18"/>
                              </w:rPr>
                              <w:t>recherchePlusVeille</w:t>
                            </w:r>
                            <w:proofErr w:type="spellEnd"/>
                            <w:r w:rsidRPr="00E24BB4">
                              <w:rPr>
                                <w:rFonts w:ascii="Arial" w:hAnsi="Arial" w:cs="Arial"/>
                                <w:sz w:val="18"/>
                              </w:rPr>
                              <w:t>(</w:t>
                            </w:r>
                            <w:proofErr w:type="gramEnd"/>
                            <w:r w:rsidRPr="00E24BB4">
                              <w:rPr>
                                <w:rFonts w:ascii="Arial" w:hAnsi="Arial" w:cs="Arial"/>
                                <w:sz w:val="18"/>
                              </w:rPr>
                              <w:t>) -&gt; Voiture</w:t>
                            </w:r>
                          </w:p>
                          <w:p w:rsidR="005A359B" w:rsidRPr="00E24BB4" w:rsidRDefault="005A359B" w:rsidP="00AE2DC5">
                            <w:pPr>
                              <w:ind w:firstLine="0"/>
                              <w:rPr>
                                <w:rFonts w:ascii="Arial" w:hAnsi="Arial" w:cs="Arial"/>
                                <w:sz w:val="18"/>
                              </w:rPr>
                            </w:pPr>
                            <w:r w:rsidRPr="00E24BB4">
                              <w:rPr>
                                <w:rFonts w:ascii="Arial" w:hAnsi="Arial" w:cs="Arial"/>
                                <w:sz w:val="18"/>
                              </w:rPr>
                              <w:t xml:space="preserve">+ </w:t>
                            </w:r>
                            <w:proofErr w:type="spellStart"/>
                            <w:proofErr w:type="gramStart"/>
                            <w:r w:rsidRPr="00E24BB4">
                              <w:rPr>
                                <w:rFonts w:ascii="Arial" w:hAnsi="Arial" w:cs="Arial"/>
                                <w:sz w:val="18"/>
                              </w:rPr>
                              <w:t>recherchePlusKilometre</w:t>
                            </w:r>
                            <w:proofErr w:type="spellEnd"/>
                            <w:r w:rsidRPr="00E24BB4">
                              <w:rPr>
                                <w:rFonts w:ascii="Arial" w:hAnsi="Arial" w:cs="Arial"/>
                                <w:sz w:val="18"/>
                              </w:rPr>
                              <w:t>(</w:t>
                            </w:r>
                            <w:proofErr w:type="gramEnd"/>
                            <w:r w:rsidRPr="00E24BB4">
                              <w:rPr>
                                <w:rFonts w:ascii="Arial" w:hAnsi="Arial" w:cs="Arial"/>
                                <w:sz w:val="18"/>
                              </w:rPr>
                              <w:t>) -&gt; Voiture</w:t>
                            </w:r>
                          </w:p>
                          <w:p w:rsidR="005A359B" w:rsidRDefault="005A359B" w:rsidP="00AE2DC5">
                            <w:pPr>
                              <w:ind w:firstLine="0"/>
                              <w:rPr>
                                <w:rFonts w:ascii="Arial" w:hAnsi="Arial" w:cs="Arial"/>
                                <w:sz w:val="18"/>
                              </w:rPr>
                            </w:pPr>
                            <w:r w:rsidRPr="00E24BB4">
                              <w:rPr>
                                <w:rFonts w:ascii="Arial" w:hAnsi="Arial" w:cs="Arial"/>
                                <w:sz w:val="18"/>
                              </w:rPr>
                              <w:t xml:space="preserve">+ </w:t>
                            </w:r>
                            <w:proofErr w:type="spellStart"/>
                            <w:proofErr w:type="gramStart"/>
                            <w:r w:rsidRPr="00E24BB4">
                              <w:rPr>
                                <w:rFonts w:ascii="Arial" w:hAnsi="Arial" w:cs="Arial"/>
                                <w:sz w:val="18"/>
                              </w:rPr>
                              <w:t>calculMoyenneAge</w:t>
                            </w:r>
                            <w:proofErr w:type="spellEnd"/>
                            <w:r w:rsidRPr="00E24BB4">
                              <w:rPr>
                                <w:rFonts w:ascii="Arial" w:hAnsi="Arial" w:cs="Arial"/>
                                <w:sz w:val="18"/>
                              </w:rPr>
                              <w:t>(</w:t>
                            </w:r>
                            <w:proofErr w:type="gramEnd"/>
                            <w:r w:rsidRPr="00E24BB4">
                              <w:rPr>
                                <w:rFonts w:ascii="Arial" w:hAnsi="Arial" w:cs="Arial"/>
                                <w:sz w:val="18"/>
                              </w:rPr>
                              <w:t xml:space="preserve">) -&gt; </w:t>
                            </w:r>
                            <w:r>
                              <w:rPr>
                                <w:rFonts w:ascii="Arial" w:hAnsi="Arial" w:cs="Arial"/>
                                <w:sz w:val="18"/>
                              </w:rPr>
                              <w:t>entier</w:t>
                            </w:r>
                          </w:p>
                          <w:p w:rsidR="005A359B" w:rsidRDefault="005A359B" w:rsidP="00AE2DC5">
                            <w:pPr>
                              <w:ind w:firstLine="0"/>
                              <w:rPr>
                                <w:rFonts w:ascii="Arial" w:hAnsi="Arial" w:cs="Arial"/>
                                <w:sz w:val="18"/>
                              </w:rPr>
                            </w:pPr>
                            <w:r>
                              <w:rPr>
                                <w:rFonts w:ascii="Arial" w:hAnsi="Arial" w:cs="Arial"/>
                                <w:sz w:val="18"/>
                              </w:rPr>
                              <w:t xml:space="preserve">- </w:t>
                            </w:r>
                            <w:proofErr w:type="spellStart"/>
                            <w:proofErr w:type="gramStart"/>
                            <w:r>
                              <w:rPr>
                                <w:rFonts w:ascii="Arial" w:hAnsi="Arial" w:cs="Arial"/>
                                <w:sz w:val="18"/>
                              </w:rPr>
                              <w:t>trierVoituresParAge</w:t>
                            </w:r>
                            <w:proofErr w:type="spellEnd"/>
                            <w:r>
                              <w:rPr>
                                <w:rFonts w:ascii="Arial" w:hAnsi="Arial" w:cs="Arial"/>
                                <w:sz w:val="18"/>
                              </w:rPr>
                              <w:t>(</w:t>
                            </w:r>
                            <w:proofErr w:type="gramEnd"/>
                            <w:r>
                              <w:rPr>
                                <w:rFonts w:ascii="Arial" w:hAnsi="Arial" w:cs="Arial"/>
                                <w:sz w:val="18"/>
                              </w:rPr>
                              <w:t>)</w:t>
                            </w:r>
                          </w:p>
                          <w:p w:rsidR="005A359B" w:rsidRPr="00E24BB4" w:rsidRDefault="005A359B" w:rsidP="00AE2DC5">
                            <w:pPr>
                              <w:ind w:firstLine="0"/>
                              <w:rPr>
                                <w:rFonts w:ascii="Arial" w:hAnsi="Arial" w:cs="Arial"/>
                                <w:sz w:val="18"/>
                              </w:rPr>
                            </w:pPr>
                            <w:r>
                              <w:rPr>
                                <w:rFonts w:ascii="Arial" w:hAnsi="Arial" w:cs="Arial"/>
                                <w:sz w:val="18"/>
                              </w:rPr>
                              <w:t xml:space="preserve">- </w:t>
                            </w:r>
                            <w:proofErr w:type="spellStart"/>
                            <w:proofErr w:type="gramStart"/>
                            <w:r>
                              <w:rPr>
                                <w:rFonts w:ascii="Arial" w:hAnsi="Arial" w:cs="Arial"/>
                                <w:sz w:val="18"/>
                              </w:rPr>
                              <w:t>getVoiture</w:t>
                            </w:r>
                            <w:proofErr w:type="spellEnd"/>
                            <w:r>
                              <w:rPr>
                                <w:rFonts w:ascii="Arial" w:hAnsi="Arial" w:cs="Arial"/>
                                <w:sz w:val="18"/>
                              </w:rPr>
                              <w:t>(</w:t>
                            </w:r>
                            <w:proofErr w:type="gramEnd"/>
                            <w:r>
                              <w:rPr>
                                <w:rFonts w:ascii="Arial" w:hAnsi="Arial" w:cs="Arial"/>
                                <w:sz w:val="18"/>
                              </w:rPr>
                              <w:t>IN entier) -&gt; lien sur Voiture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E871D" id="_x0000_s1031" style="position:absolute;left:0;text-align:left;margin-left:-17pt;margin-top:23.3pt;width:222.9pt;height:130.2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" fillcolor="#f2f2f2" strokeweight="1pt">
                <v:textbox>
                  <w:txbxContent>
                    <w:p w:rsidR="005A359B" w:rsidRPr="00E454B3" w:rsidRDefault="005A359B" w:rsidP="00E82DC5">
                      <w:pPr>
                        <w:ind w:firstLine="0"/>
                        <w:jc w:val="center"/>
                        <w:rPr>
                          <w:rFonts w:ascii="Arial" w:hAnsi="Arial" w:cs="Arial"/>
                          <w:b/>
                          <w:sz w:val="18"/>
                        </w:rPr>
                      </w:pPr>
                      <w:proofErr w:type="spellStart"/>
                      <w:r>
                        <w:rPr>
                          <w:rFonts w:ascii="Arial" w:hAnsi="Arial" w:cs="Arial"/>
                          <w:b/>
                          <w:sz w:val="18"/>
                        </w:rPr>
                        <w:t>EnsembleVoitures</w:t>
                      </w:r>
                      <w:proofErr w:type="spellEnd"/>
                    </w:p>
                    <w:p w:rsidR="005A359B" w:rsidRPr="00C32AB3" w:rsidRDefault="000F1287" w:rsidP="00E82DC5">
                      <w:pPr>
                        <w:ind w:firstLine="0"/>
                        <w:rPr>
                          <w:rFonts w:ascii="Arial" w:hAnsi="Arial" w:cs="Arial"/>
                          <w:sz w:val="18"/>
                        </w:rPr>
                      </w:pPr>
                      <w:r>
                        <w:rPr>
                          <w:rFonts w:ascii="Arial" w:hAnsi="Arial" w:cs="Arial"/>
                          <w:b/>
                          <w:sz w:val="18"/>
                        </w:rPr>
                        <w:pict>
                          <v:rect id="_x0000_i1046" style="width:199.85pt;height:1.5pt" o:hralign="center" o:hrstd="t" o:hrnoshade="t" o:hr="t" fillcolor="black [3213]" stroked="f"/>
                        </w:pict>
                      </w:r>
                      <w:r w:rsidR="005A359B">
                        <w:rPr>
                          <w:rFonts w:ascii="Arial" w:hAnsi="Arial" w:cs="Arial"/>
                          <w:b/>
                          <w:sz w:val="18"/>
                        </w:rPr>
                        <w:t xml:space="preserve">- </w:t>
                      </w:r>
                      <w:r w:rsidR="005A359B">
                        <w:rPr>
                          <w:rFonts w:ascii="Arial" w:hAnsi="Arial" w:cs="Arial"/>
                          <w:sz w:val="18"/>
                        </w:rPr>
                        <w:t>voitures</w:t>
                      </w:r>
                      <w:r w:rsidR="005A359B" w:rsidRPr="00E454B3">
                        <w:rPr>
                          <w:rFonts w:ascii="Arial" w:hAnsi="Arial" w:cs="Arial"/>
                          <w:sz w:val="18"/>
                        </w:rPr>
                        <w:t xml:space="preserve"> : </w:t>
                      </w:r>
                      <w:proofErr w:type="spellStart"/>
                      <w:r w:rsidR="005A359B">
                        <w:rPr>
                          <w:rFonts w:ascii="Arial" w:hAnsi="Arial" w:cs="Arial"/>
                          <w:sz w:val="18"/>
                        </w:rPr>
                        <w:t>TableauDynamique</w:t>
                      </w:r>
                      <w:proofErr w:type="spellEnd"/>
                      <w:r w:rsidR="005A359B">
                        <w:rPr>
                          <w:rFonts w:ascii="Arial" w:hAnsi="Arial" w:cs="Arial"/>
                          <w:sz w:val="18"/>
                        </w:rPr>
                        <w:t xml:space="preserve"> de liens sur Voiture</w:t>
                      </w:r>
                      <w:r>
                        <w:rPr>
                          <w:rFonts w:ascii="Arial" w:hAnsi="Arial" w:cs="Arial"/>
                          <w:b/>
                          <w:sz w:val="18"/>
                        </w:rPr>
                        <w:pict>
                          <v:rect id="_x0000_i1048" style="width:199.85pt;height:1.5pt" o:hralign="center" o:hrstd="t" o:hrnoshade="t" o:hr="t" fillcolor="black [3213]" stroked="f"/>
                        </w:pict>
                      </w:r>
                      <w:r w:rsidR="005A359B" w:rsidRPr="00C32AB3">
                        <w:rPr>
                          <w:rFonts w:ascii="Arial" w:hAnsi="Arial" w:cs="Arial"/>
                          <w:sz w:val="18"/>
                        </w:rPr>
                        <w:t xml:space="preserve">+ </w:t>
                      </w:r>
                      <w:proofErr w:type="spellStart"/>
                      <w:proofErr w:type="gramStart"/>
                      <w:r w:rsidR="005A359B" w:rsidRPr="00C32AB3">
                        <w:rPr>
                          <w:rFonts w:ascii="Arial" w:hAnsi="Arial" w:cs="Arial"/>
                          <w:sz w:val="18"/>
                        </w:rPr>
                        <w:t>ajouterVoiture</w:t>
                      </w:r>
                      <w:proofErr w:type="spellEnd"/>
                      <w:r w:rsidR="005A359B" w:rsidRPr="00C32AB3">
                        <w:rPr>
                          <w:rFonts w:ascii="Arial" w:hAnsi="Arial" w:cs="Arial"/>
                          <w:sz w:val="18"/>
                        </w:rPr>
                        <w:t>(</w:t>
                      </w:r>
                      <w:proofErr w:type="gramEnd"/>
                      <w:r w:rsidR="005A359B" w:rsidRPr="00C32AB3">
                        <w:rPr>
                          <w:rFonts w:ascii="Arial" w:hAnsi="Arial" w:cs="Arial"/>
                          <w:sz w:val="18"/>
                        </w:rPr>
                        <w:t>IN Voiture)</w:t>
                      </w:r>
                    </w:p>
                    <w:p w:rsidR="005A359B" w:rsidRPr="00E24BB4" w:rsidRDefault="005A359B" w:rsidP="00AE2DC5">
                      <w:pPr>
                        <w:ind w:firstLine="0"/>
                        <w:rPr>
                          <w:rFonts w:ascii="Arial" w:hAnsi="Arial" w:cs="Arial"/>
                          <w:sz w:val="18"/>
                        </w:rPr>
                      </w:pPr>
                      <w:r w:rsidRPr="00E24BB4">
                        <w:rPr>
                          <w:rFonts w:ascii="Arial" w:hAnsi="Arial" w:cs="Arial"/>
                          <w:sz w:val="18"/>
                        </w:rPr>
                        <w:t xml:space="preserve">+ </w:t>
                      </w:r>
                      <w:proofErr w:type="spellStart"/>
                      <w:proofErr w:type="gramStart"/>
                      <w:r w:rsidRPr="00E24BB4">
                        <w:rPr>
                          <w:rFonts w:ascii="Arial" w:hAnsi="Arial" w:cs="Arial"/>
                          <w:sz w:val="18"/>
                        </w:rPr>
                        <w:t>supprimerVoiture</w:t>
                      </w:r>
                      <w:proofErr w:type="spellEnd"/>
                      <w:r w:rsidRPr="00E24BB4">
                        <w:rPr>
                          <w:rFonts w:ascii="Arial" w:hAnsi="Arial" w:cs="Arial"/>
                          <w:sz w:val="18"/>
                        </w:rPr>
                        <w:t>(</w:t>
                      </w:r>
                      <w:proofErr w:type="gramEnd"/>
                      <w:r w:rsidRPr="00E24BB4">
                        <w:rPr>
                          <w:rFonts w:ascii="Arial" w:hAnsi="Arial" w:cs="Arial"/>
                          <w:sz w:val="18"/>
                        </w:rPr>
                        <w:t>IN entier)</w:t>
                      </w:r>
                    </w:p>
                    <w:p w:rsidR="005A359B" w:rsidRPr="00E24BB4" w:rsidRDefault="005A359B" w:rsidP="00AE2DC5">
                      <w:pPr>
                        <w:ind w:firstLine="0"/>
                        <w:rPr>
                          <w:rFonts w:ascii="Arial" w:hAnsi="Arial" w:cs="Arial"/>
                          <w:sz w:val="18"/>
                        </w:rPr>
                      </w:pPr>
                      <w:r w:rsidRPr="00E24BB4">
                        <w:rPr>
                          <w:rFonts w:ascii="Arial" w:hAnsi="Arial" w:cs="Arial"/>
                          <w:sz w:val="18"/>
                        </w:rPr>
                        <w:t xml:space="preserve">+ </w:t>
                      </w:r>
                      <w:proofErr w:type="spellStart"/>
                      <w:proofErr w:type="gramStart"/>
                      <w:r w:rsidRPr="00E24BB4">
                        <w:rPr>
                          <w:rFonts w:ascii="Arial" w:hAnsi="Arial" w:cs="Arial"/>
                          <w:sz w:val="18"/>
                        </w:rPr>
                        <w:t>recherchePlusVeille</w:t>
                      </w:r>
                      <w:proofErr w:type="spellEnd"/>
                      <w:r w:rsidRPr="00E24BB4">
                        <w:rPr>
                          <w:rFonts w:ascii="Arial" w:hAnsi="Arial" w:cs="Arial"/>
                          <w:sz w:val="18"/>
                        </w:rPr>
                        <w:t>(</w:t>
                      </w:r>
                      <w:proofErr w:type="gramEnd"/>
                      <w:r w:rsidRPr="00E24BB4">
                        <w:rPr>
                          <w:rFonts w:ascii="Arial" w:hAnsi="Arial" w:cs="Arial"/>
                          <w:sz w:val="18"/>
                        </w:rPr>
                        <w:t>) -&gt; Voiture</w:t>
                      </w:r>
                    </w:p>
                    <w:p w:rsidR="005A359B" w:rsidRPr="00E24BB4" w:rsidRDefault="005A359B" w:rsidP="00AE2DC5">
                      <w:pPr>
                        <w:ind w:firstLine="0"/>
                        <w:rPr>
                          <w:rFonts w:ascii="Arial" w:hAnsi="Arial" w:cs="Arial"/>
                          <w:sz w:val="18"/>
                        </w:rPr>
                      </w:pPr>
                      <w:r w:rsidRPr="00E24BB4">
                        <w:rPr>
                          <w:rFonts w:ascii="Arial" w:hAnsi="Arial" w:cs="Arial"/>
                          <w:sz w:val="18"/>
                        </w:rPr>
                        <w:t xml:space="preserve">+ </w:t>
                      </w:r>
                      <w:proofErr w:type="spellStart"/>
                      <w:proofErr w:type="gramStart"/>
                      <w:r w:rsidRPr="00E24BB4">
                        <w:rPr>
                          <w:rFonts w:ascii="Arial" w:hAnsi="Arial" w:cs="Arial"/>
                          <w:sz w:val="18"/>
                        </w:rPr>
                        <w:t>recherchePlusKilometre</w:t>
                      </w:r>
                      <w:proofErr w:type="spellEnd"/>
                      <w:r w:rsidRPr="00E24BB4">
                        <w:rPr>
                          <w:rFonts w:ascii="Arial" w:hAnsi="Arial" w:cs="Arial"/>
                          <w:sz w:val="18"/>
                        </w:rPr>
                        <w:t>(</w:t>
                      </w:r>
                      <w:proofErr w:type="gramEnd"/>
                      <w:r w:rsidRPr="00E24BB4">
                        <w:rPr>
                          <w:rFonts w:ascii="Arial" w:hAnsi="Arial" w:cs="Arial"/>
                          <w:sz w:val="18"/>
                        </w:rPr>
                        <w:t>) -&gt; Voiture</w:t>
                      </w:r>
                    </w:p>
                    <w:p w:rsidR="005A359B" w:rsidRDefault="005A359B" w:rsidP="00AE2DC5">
                      <w:pPr>
                        <w:ind w:firstLine="0"/>
                        <w:rPr>
                          <w:rFonts w:ascii="Arial" w:hAnsi="Arial" w:cs="Arial"/>
                          <w:sz w:val="18"/>
                        </w:rPr>
                      </w:pPr>
                      <w:r w:rsidRPr="00E24BB4">
                        <w:rPr>
                          <w:rFonts w:ascii="Arial" w:hAnsi="Arial" w:cs="Arial"/>
                          <w:sz w:val="18"/>
                        </w:rPr>
                        <w:t xml:space="preserve">+ </w:t>
                      </w:r>
                      <w:proofErr w:type="spellStart"/>
                      <w:proofErr w:type="gramStart"/>
                      <w:r w:rsidRPr="00E24BB4">
                        <w:rPr>
                          <w:rFonts w:ascii="Arial" w:hAnsi="Arial" w:cs="Arial"/>
                          <w:sz w:val="18"/>
                        </w:rPr>
                        <w:t>calculMoyenneAge</w:t>
                      </w:r>
                      <w:proofErr w:type="spellEnd"/>
                      <w:r w:rsidRPr="00E24BB4">
                        <w:rPr>
                          <w:rFonts w:ascii="Arial" w:hAnsi="Arial" w:cs="Arial"/>
                          <w:sz w:val="18"/>
                        </w:rPr>
                        <w:t>(</w:t>
                      </w:r>
                      <w:proofErr w:type="gramEnd"/>
                      <w:r w:rsidRPr="00E24BB4">
                        <w:rPr>
                          <w:rFonts w:ascii="Arial" w:hAnsi="Arial" w:cs="Arial"/>
                          <w:sz w:val="18"/>
                        </w:rPr>
                        <w:t xml:space="preserve">) -&gt; </w:t>
                      </w:r>
                      <w:r>
                        <w:rPr>
                          <w:rFonts w:ascii="Arial" w:hAnsi="Arial" w:cs="Arial"/>
                          <w:sz w:val="18"/>
                        </w:rPr>
                        <w:t>entier</w:t>
                      </w:r>
                    </w:p>
                    <w:p w:rsidR="005A359B" w:rsidRDefault="005A359B" w:rsidP="00AE2DC5">
                      <w:pPr>
                        <w:ind w:firstLine="0"/>
                        <w:rPr>
                          <w:rFonts w:ascii="Arial" w:hAnsi="Arial" w:cs="Arial"/>
                          <w:sz w:val="18"/>
                        </w:rPr>
                      </w:pPr>
                      <w:r>
                        <w:rPr>
                          <w:rFonts w:ascii="Arial" w:hAnsi="Arial" w:cs="Arial"/>
                          <w:sz w:val="18"/>
                        </w:rPr>
                        <w:t xml:space="preserve">- </w:t>
                      </w:r>
                      <w:proofErr w:type="spellStart"/>
                      <w:proofErr w:type="gramStart"/>
                      <w:r>
                        <w:rPr>
                          <w:rFonts w:ascii="Arial" w:hAnsi="Arial" w:cs="Arial"/>
                          <w:sz w:val="18"/>
                        </w:rPr>
                        <w:t>trierVoituresParAge</w:t>
                      </w:r>
                      <w:proofErr w:type="spellEnd"/>
                      <w:r>
                        <w:rPr>
                          <w:rFonts w:ascii="Arial" w:hAnsi="Arial" w:cs="Arial"/>
                          <w:sz w:val="18"/>
                        </w:rPr>
                        <w:t>(</w:t>
                      </w:r>
                      <w:proofErr w:type="gramEnd"/>
                      <w:r>
                        <w:rPr>
                          <w:rFonts w:ascii="Arial" w:hAnsi="Arial" w:cs="Arial"/>
                          <w:sz w:val="18"/>
                        </w:rPr>
                        <w:t>)</w:t>
                      </w:r>
                    </w:p>
                    <w:p w:rsidR="005A359B" w:rsidRPr="00E24BB4" w:rsidRDefault="005A359B" w:rsidP="00AE2DC5">
                      <w:pPr>
                        <w:ind w:firstLine="0"/>
                        <w:rPr>
                          <w:rFonts w:ascii="Arial" w:hAnsi="Arial" w:cs="Arial"/>
                          <w:sz w:val="18"/>
                        </w:rPr>
                      </w:pPr>
                      <w:r>
                        <w:rPr>
                          <w:rFonts w:ascii="Arial" w:hAnsi="Arial" w:cs="Arial"/>
                          <w:sz w:val="18"/>
                        </w:rPr>
                        <w:t xml:space="preserve">- </w:t>
                      </w:r>
                      <w:proofErr w:type="spellStart"/>
                      <w:proofErr w:type="gramStart"/>
                      <w:r>
                        <w:rPr>
                          <w:rFonts w:ascii="Arial" w:hAnsi="Arial" w:cs="Arial"/>
                          <w:sz w:val="18"/>
                        </w:rPr>
                        <w:t>getVoiture</w:t>
                      </w:r>
                      <w:proofErr w:type="spellEnd"/>
                      <w:r>
                        <w:rPr>
                          <w:rFonts w:ascii="Arial" w:hAnsi="Arial" w:cs="Arial"/>
                          <w:sz w:val="18"/>
                        </w:rPr>
                        <w:t>(</w:t>
                      </w:r>
                      <w:proofErr w:type="gramEnd"/>
                      <w:r>
                        <w:rPr>
                          <w:rFonts w:ascii="Arial" w:hAnsi="Arial" w:cs="Arial"/>
                          <w:sz w:val="18"/>
                        </w:rPr>
                        <w:t>IN entier) -&gt; lien sur Voiture</w:t>
                      </w:r>
                    </w:p>
                  </w:txbxContent>
                </v:textbox>
                <w10:wrap anchorx="margin"/>
              </v:rect>
            </w:pict>
          </mc:Fallback>
        </mc:AlternateContent>
      </w: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p>
    <w:p w:rsidR="00AE2DC5" w:rsidRDefault="00AE2DC5" w:rsidP="00AE2DC5">
      <w:pPr>
        <w:ind w:firstLine="0"/>
        <w:rPr>
          <w:rFonts w:ascii="Arial" w:hAnsi="Arial" w:cs="Arial"/>
          <w:b/>
          <w:sz w:val="40"/>
          <w:szCs w:val="40"/>
        </w:rPr>
      </w:pPr>
      <w:r>
        <w:rPr>
          <w:rFonts w:ascii="Arial" w:hAnsi="Arial" w:cs="Arial"/>
          <w:b/>
          <w:sz w:val="40"/>
          <w:szCs w:val="40"/>
        </w:rPr>
        <w:lastRenderedPageBreak/>
        <w:t>Corrigé</w:t>
      </w:r>
      <w:r w:rsidRPr="000C0F78">
        <w:rPr>
          <w:rFonts w:ascii="Arial" w:hAnsi="Arial" w:cs="Arial"/>
          <w:b/>
          <w:sz w:val="40"/>
          <w:szCs w:val="40"/>
        </w:rPr>
        <w:t xml:space="preserve"> – </w:t>
      </w:r>
      <w:r>
        <w:rPr>
          <w:rFonts w:ascii="Arial" w:hAnsi="Arial" w:cs="Arial"/>
          <w:b/>
          <w:sz w:val="40"/>
          <w:szCs w:val="40"/>
        </w:rPr>
        <w:t>Exercice 2</w:t>
      </w:r>
      <w:r w:rsidR="00ED6143">
        <w:rPr>
          <w:rFonts w:ascii="Arial" w:hAnsi="Arial" w:cs="Arial"/>
          <w:b/>
          <w:sz w:val="40"/>
          <w:szCs w:val="40"/>
        </w:rPr>
        <w:t xml:space="preserve"> – </w:t>
      </w:r>
      <w:r w:rsidRPr="000C0F78">
        <w:rPr>
          <w:rFonts w:ascii="Arial" w:hAnsi="Arial" w:cs="Arial"/>
          <w:b/>
          <w:sz w:val="40"/>
          <w:szCs w:val="40"/>
        </w:rPr>
        <w:t>Médiathèque</w:t>
      </w:r>
    </w:p>
    <w:p w:rsidR="00ED6143" w:rsidRPr="000C0F78" w:rsidRDefault="00ED6143" w:rsidP="00AE2DC5">
      <w:pPr>
        <w:ind w:firstLine="0"/>
        <w:rPr>
          <w:rFonts w:ascii="Arial" w:hAnsi="Arial" w:cs="Arial"/>
          <w:b/>
          <w:sz w:val="40"/>
          <w:szCs w:val="40"/>
        </w:rPr>
      </w:pPr>
      <w:r>
        <w:rPr>
          <w:rFonts w:ascii="Arial" w:hAnsi="Arial" w:cs="Arial"/>
          <w:b/>
          <w:sz w:val="40"/>
          <w:szCs w:val="40"/>
        </w:rPr>
        <w:t>Liste des classes</w:t>
      </w:r>
    </w:p>
    <w:p w:rsidR="00AE2DC5" w:rsidRPr="000C0F78" w:rsidRDefault="00AE2DC5" w:rsidP="00AE2DC5">
      <w:pPr>
        <w:rPr>
          <w:rFonts w:ascii="Arial" w:hAnsi="Arial" w:cs="Arial"/>
        </w:rPr>
      </w:pPr>
    </w:p>
    <w:p w:rsidR="00AE2DC5" w:rsidRDefault="00ED6143" w:rsidP="00AE2DC5">
      <w:pPr>
        <w:rPr>
          <w:rFonts w:ascii="Arial" w:hAnsi="Arial" w:cs="Arial"/>
          <w:sz w:val="18"/>
        </w:rPr>
      </w:pPr>
      <w:r>
        <w:rPr>
          <w:rFonts w:ascii="Arial" w:hAnsi="Arial" w:cs="Arial"/>
          <w:noProof/>
          <w:sz w:val="18"/>
          <w:lang w:eastAsia="fr-FR"/>
        </w:rPr>
        <mc:AlternateContent>
          <mc:Choice Requires="wps">
            <w:drawing>
              <wp:anchor distT="0" distB="0" distL="114300" distR="114300" simplePos="0" relativeHeight="251671552" behindDoc="0" locked="0" layoutInCell="1" allowOverlap="1" wp14:anchorId="7D7D3FA8" wp14:editId="48FFFEA1">
                <wp:simplePos x="0" y="0"/>
                <wp:positionH relativeFrom="column">
                  <wp:posOffset>2987841</wp:posOffset>
                </wp:positionH>
                <wp:positionV relativeFrom="paragraph">
                  <wp:posOffset>64770</wp:posOffset>
                </wp:positionV>
                <wp:extent cx="2361538" cy="2496820"/>
                <wp:effectExtent l="0" t="0" r="20320" b="17780"/>
                <wp:wrapNone/>
                <wp:docPr id="47"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1538" cy="2496820"/>
                        </a:xfrm>
                        <a:prstGeom prst="rect">
                          <a:avLst/>
                        </a:prstGeom>
                        <a:solidFill>
                          <a:srgbClr val="F2F2F2"/>
                        </a:solidFill>
                        <a:ln w="12700">
                          <a:solidFill>
                            <a:srgbClr val="000000"/>
                          </a:solidFill>
                          <a:miter lim="800000"/>
                          <a:headEnd/>
                          <a:tailEnd/>
                        </a:ln>
                      </wps:spPr>
                      <wps:txbx>
                        <w:txbxContent>
                          <w:p w:rsidR="005A359B" w:rsidRPr="00E454B3" w:rsidRDefault="005A359B" w:rsidP="00AE2DC5">
                            <w:pPr>
                              <w:ind w:firstLine="0"/>
                              <w:rPr>
                                <w:rFonts w:ascii="Arial" w:hAnsi="Arial" w:cs="Arial"/>
                                <w:b/>
                                <w:sz w:val="18"/>
                              </w:rPr>
                            </w:pPr>
                            <w:r w:rsidRPr="00E454B3">
                              <w:rPr>
                                <w:rFonts w:ascii="Arial" w:hAnsi="Arial" w:cs="Arial"/>
                                <w:b/>
                                <w:sz w:val="18"/>
                              </w:rPr>
                              <w:t>Emprunt</w:t>
                            </w:r>
                          </w:p>
                          <w:p w:rsidR="005A359B" w:rsidRPr="00E454B3" w:rsidRDefault="000F1287" w:rsidP="00AE2DC5">
                            <w:pPr>
                              <w:ind w:firstLine="0"/>
                              <w:rPr>
                                <w:rFonts w:ascii="Arial" w:hAnsi="Arial" w:cs="Arial"/>
                                <w:sz w:val="18"/>
                              </w:rPr>
                            </w:pPr>
                            <w:r>
                              <w:rPr>
                                <w:rFonts w:ascii="Arial" w:hAnsi="Arial" w:cs="Arial"/>
                                <w:b/>
                                <w:sz w:val="18"/>
                              </w:rPr>
                              <w:pict>
                                <v:rect id="_x0000_i1050" style="width:199.85pt;height:1.5pt" o:hralign="center" o:hrstd="t" o:hrnoshade="t" o:hr="t" fillcolor="black [3213]" stroked="f"/>
                              </w:pic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num_empru</w:t>
                            </w:r>
                            <w:r>
                              <w:rPr>
                                <w:rFonts w:ascii="Arial" w:hAnsi="Arial" w:cs="Arial"/>
                                <w:sz w:val="18"/>
                              </w:rPr>
                              <w:t>nt</w:t>
                            </w:r>
                            <w:proofErr w:type="spellEnd"/>
                            <w:r>
                              <w:rPr>
                                <w:rFonts w:ascii="Arial" w:hAnsi="Arial" w:cs="Arial"/>
                                <w:sz w:val="18"/>
                              </w:rPr>
                              <w:t> : entier</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num_media</w:t>
                            </w:r>
                            <w:proofErr w:type="spellEnd"/>
                            <w:r w:rsidRPr="00E454B3">
                              <w:rPr>
                                <w:rFonts w:ascii="Arial" w:hAnsi="Arial" w:cs="Arial"/>
                                <w:sz w:val="18"/>
                              </w:rPr>
                              <w:t> : entier</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num_personne</w:t>
                            </w:r>
                            <w:proofErr w:type="spellEnd"/>
                            <w:r w:rsidRPr="00E454B3">
                              <w:rPr>
                                <w:rFonts w:ascii="Arial" w:hAnsi="Arial" w:cs="Arial"/>
                                <w:sz w:val="18"/>
                              </w:rPr>
                              <w:t> : entier</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date_debut</w:t>
                            </w:r>
                            <w:proofErr w:type="spellEnd"/>
                            <w:r w:rsidRPr="00E454B3">
                              <w:rPr>
                                <w:rFonts w:ascii="Arial" w:hAnsi="Arial" w:cs="Arial"/>
                                <w:sz w:val="18"/>
                              </w:rPr>
                              <w:t> : Date</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date_fin</w:t>
                            </w:r>
                            <w:proofErr w:type="spellEnd"/>
                            <w:r w:rsidRPr="00E454B3">
                              <w:rPr>
                                <w:rFonts w:ascii="Arial" w:hAnsi="Arial" w:cs="Arial"/>
                                <w:sz w:val="18"/>
                              </w:rPr>
                              <w:t> : Date</w:t>
                            </w:r>
                          </w:p>
                          <w:p w:rsidR="005A359B" w:rsidRPr="00E454B3" w:rsidRDefault="000F1287" w:rsidP="00AE2DC5">
                            <w:pPr>
                              <w:ind w:firstLine="0"/>
                              <w:rPr>
                                <w:rFonts w:ascii="Arial" w:hAnsi="Arial" w:cs="Arial"/>
                                <w:sz w:val="18"/>
                                <w:lang w:val="en-US"/>
                              </w:rPr>
                            </w:pPr>
                            <w:r>
                              <w:rPr>
                                <w:rFonts w:ascii="Arial" w:hAnsi="Arial" w:cs="Arial"/>
                                <w:b/>
                                <w:sz w:val="18"/>
                              </w:rPr>
                              <w:pict>
                                <v:rect id="_x0000_i1052" style="width:199.85pt;height:1.5pt" o:hralign="center" o:hrstd="t" o:hrnoshade="t" o:hr="t" fillcolor="black [3213]" stroked="f"/>
                              </w:pict>
                            </w:r>
                          </w:p>
                          <w:p w:rsidR="005A359B" w:rsidRPr="00E454B3" w:rsidRDefault="005A359B" w:rsidP="00ED6143">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getNum</w:t>
                            </w:r>
                            <w:r>
                              <w:rPr>
                                <w:rFonts w:ascii="Arial" w:hAnsi="Arial" w:cs="Arial"/>
                                <w:sz w:val="18"/>
                                <w:lang w:val="en-US"/>
                              </w:rPr>
                              <w:t>Emprunt</w:t>
                            </w:r>
                            <w:proofErr w:type="spellEnd"/>
                            <w:r w:rsidRPr="00E454B3">
                              <w:rPr>
                                <w:rFonts w:ascii="Arial" w:hAnsi="Arial" w:cs="Arial"/>
                                <w:sz w:val="18"/>
                                <w:lang w:val="en-US"/>
                              </w:rPr>
                              <w:t xml:space="preserve"> () -&gt; </w:t>
                            </w:r>
                            <w:proofErr w:type="spellStart"/>
                            <w:r w:rsidRPr="00E454B3">
                              <w:rPr>
                                <w:rFonts w:ascii="Arial" w:hAnsi="Arial" w:cs="Arial"/>
                                <w:sz w:val="18"/>
                                <w:lang w:val="en-US"/>
                              </w:rPr>
                              <w:t>entier</w:t>
                            </w:r>
                            <w:proofErr w:type="spellEnd"/>
                          </w:p>
                          <w:p w:rsidR="005A359B" w:rsidRDefault="005A359B" w:rsidP="00ED6143">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setNum</w:t>
                            </w:r>
                            <w:r>
                              <w:rPr>
                                <w:rFonts w:ascii="Arial" w:hAnsi="Arial" w:cs="Arial"/>
                                <w:sz w:val="18"/>
                                <w:lang w:val="en-US"/>
                              </w:rPr>
                              <w:t>Emprunt</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w:t>
                            </w:r>
                          </w:p>
                          <w:p w:rsidR="005A359B" w:rsidRPr="00E454B3" w:rsidRDefault="005A359B" w:rsidP="00ED6143">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getNumMedia</w:t>
                            </w:r>
                            <w:proofErr w:type="spellEnd"/>
                            <w:r w:rsidRPr="00E454B3">
                              <w:rPr>
                                <w:rFonts w:ascii="Arial" w:hAnsi="Arial" w:cs="Arial"/>
                                <w:sz w:val="18"/>
                                <w:lang w:val="en-US"/>
                              </w:rPr>
                              <w:t xml:space="preserve"> () -&gt; </w:t>
                            </w:r>
                            <w:proofErr w:type="spellStart"/>
                            <w:r w:rsidRPr="00E454B3">
                              <w:rPr>
                                <w:rFonts w:ascii="Arial" w:hAnsi="Arial" w:cs="Arial"/>
                                <w:sz w:val="18"/>
                                <w:lang w:val="en-US"/>
                              </w:rPr>
                              <w:t>entier</w:t>
                            </w:r>
                            <w:proofErr w:type="spellEnd"/>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setNumMedia</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getNumPersonne</w:t>
                            </w:r>
                            <w:proofErr w:type="spellEnd"/>
                            <w:r w:rsidRPr="00E454B3">
                              <w:rPr>
                                <w:rFonts w:ascii="Arial" w:hAnsi="Arial" w:cs="Arial"/>
                                <w:sz w:val="18"/>
                                <w:lang w:val="en-US"/>
                              </w:rPr>
                              <w:t xml:space="preserve"> () -&gt; </w:t>
                            </w:r>
                            <w:proofErr w:type="spellStart"/>
                            <w:r w:rsidRPr="00E454B3">
                              <w:rPr>
                                <w:rFonts w:ascii="Arial" w:hAnsi="Arial" w:cs="Arial"/>
                                <w:sz w:val="18"/>
                                <w:lang w:val="en-US"/>
                              </w:rPr>
                              <w:t>entier</w:t>
                            </w:r>
                            <w:proofErr w:type="spellEnd"/>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setNumPersonne</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getDateDebut</w:t>
                            </w:r>
                            <w:proofErr w:type="spellEnd"/>
                            <w:r w:rsidRPr="00E454B3">
                              <w:rPr>
                                <w:rFonts w:ascii="Arial" w:hAnsi="Arial" w:cs="Arial"/>
                                <w:sz w:val="18"/>
                                <w:lang w:val="en-US"/>
                              </w:rPr>
                              <w:t xml:space="preserve"> () -&gt; Date</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setDateDebut</w:t>
                            </w:r>
                            <w:proofErr w:type="spellEnd"/>
                            <w:r w:rsidRPr="00E454B3">
                              <w:rPr>
                                <w:rFonts w:ascii="Arial" w:hAnsi="Arial" w:cs="Arial"/>
                                <w:sz w:val="18"/>
                                <w:lang w:val="en-US"/>
                              </w:rPr>
                              <w:t xml:space="preserve"> (IN Date)</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getDateFin</w:t>
                            </w:r>
                            <w:proofErr w:type="spellEnd"/>
                            <w:r w:rsidRPr="00E454B3">
                              <w:rPr>
                                <w:rFonts w:ascii="Arial" w:hAnsi="Arial" w:cs="Arial"/>
                                <w:sz w:val="18"/>
                                <w:lang w:val="en-US"/>
                              </w:rPr>
                              <w:t xml:space="preserve"> () -&gt; Date</w:t>
                            </w:r>
                          </w:p>
                          <w:p w:rsidR="005A359B" w:rsidRPr="00801B88"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setDateFin</w:t>
                            </w:r>
                            <w:proofErr w:type="spellEnd"/>
                            <w:r w:rsidRPr="00E454B3">
                              <w:rPr>
                                <w:rFonts w:ascii="Arial" w:hAnsi="Arial" w:cs="Arial"/>
                                <w:sz w:val="18"/>
                                <w:lang w:val="en-US"/>
                              </w:rPr>
                              <w:t xml:space="preserve"> (IN Date)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D3FA8" id="Rectangle 55" o:spid="_x0000_s1032" style="position:absolute;left:0;text-align:left;margin-left:235.25pt;margin-top:5.1pt;width:185.95pt;height:196.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" fillcolor="#f2f2f2" strokeweight="1pt">
                <v:textbox>
                  <w:txbxContent>
                    <w:p w:rsidR="005A359B" w:rsidRPr="00E454B3" w:rsidRDefault="005A359B" w:rsidP="00AE2DC5">
                      <w:pPr>
                        <w:ind w:firstLine="0"/>
                        <w:rPr>
                          <w:rFonts w:ascii="Arial" w:hAnsi="Arial" w:cs="Arial"/>
                          <w:b/>
                          <w:sz w:val="18"/>
                        </w:rPr>
                      </w:pPr>
                      <w:r w:rsidRPr="00E454B3">
                        <w:rPr>
                          <w:rFonts w:ascii="Arial" w:hAnsi="Arial" w:cs="Arial"/>
                          <w:b/>
                          <w:sz w:val="18"/>
                        </w:rPr>
                        <w:t>Emprunt</w:t>
                      </w:r>
                    </w:p>
                    <w:p w:rsidR="005A359B" w:rsidRPr="00E454B3" w:rsidRDefault="000F1287" w:rsidP="00AE2DC5">
                      <w:pPr>
                        <w:ind w:firstLine="0"/>
                        <w:rPr>
                          <w:rFonts w:ascii="Arial" w:hAnsi="Arial" w:cs="Arial"/>
                          <w:sz w:val="18"/>
                        </w:rPr>
                      </w:pPr>
                      <w:r>
                        <w:rPr>
                          <w:rFonts w:ascii="Arial" w:hAnsi="Arial" w:cs="Arial"/>
                          <w:b/>
                          <w:sz w:val="18"/>
                        </w:rPr>
                        <w:pict>
                          <v:rect id="_x0000_i1050" style="width:199.85pt;height:1.5pt" o:hralign="center" o:hrstd="t" o:hrnoshade="t" o:hr="t" fillcolor="black [3213]" stroked="f"/>
                        </w:pic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num_empru</w:t>
                      </w:r>
                      <w:r>
                        <w:rPr>
                          <w:rFonts w:ascii="Arial" w:hAnsi="Arial" w:cs="Arial"/>
                          <w:sz w:val="18"/>
                        </w:rPr>
                        <w:t>nt</w:t>
                      </w:r>
                      <w:proofErr w:type="spellEnd"/>
                      <w:r>
                        <w:rPr>
                          <w:rFonts w:ascii="Arial" w:hAnsi="Arial" w:cs="Arial"/>
                          <w:sz w:val="18"/>
                        </w:rPr>
                        <w:t> : entier</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num_media</w:t>
                      </w:r>
                      <w:proofErr w:type="spellEnd"/>
                      <w:r w:rsidRPr="00E454B3">
                        <w:rPr>
                          <w:rFonts w:ascii="Arial" w:hAnsi="Arial" w:cs="Arial"/>
                          <w:sz w:val="18"/>
                        </w:rPr>
                        <w:t> : entier</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num_personne</w:t>
                      </w:r>
                      <w:proofErr w:type="spellEnd"/>
                      <w:r w:rsidRPr="00E454B3">
                        <w:rPr>
                          <w:rFonts w:ascii="Arial" w:hAnsi="Arial" w:cs="Arial"/>
                          <w:sz w:val="18"/>
                        </w:rPr>
                        <w:t> : entier</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date_debut</w:t>
                      </w:r>
                      <w:proofErr w:type="spellEnd"/>
                      <w:r w:rsidRPr="00E454B3">
                        <w:rPr>
                          <w:rFonts w:ascii="Arial" w:hAnsi="Arial" w:cs="Arial"/>
                          <w:sz w:val="18"/>
                        </w:rPr>
                        <w:t> : Date</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date_fin</w:t>
                      </w:r>
                      <w:proofErr w:type="spellEnd"/>
                      <w:r w:rsidRPr="00E454B3">
                        <w:rPr>
                          <w:rFonts w:ascii="Arial" w:hAnsi="Arial" w:cs="Arial"/>
                          <w:sz w:val="18"/>
                        </w:rPr>
                        <w:t> : Date</w:t>
                      </w:r>
                    </w:p>
                    <w:p w:rsidR="005A359B" w:rsidRPr="00E454B3" w:rsidRDefault="000F1287" w:rsidP="00AE2DC5">
                      <w:pPr>
                        <w:ind w:firstLine="0"/>
                        <w:rPr>
                          <w:rFonts w:ascii="Arial" w:hAnsi="Arial" w:cs="Arial"/>
                          <w:sz w:val="18"/>
                          <w:lang w:val="en-US"/>
                        </w:rPr>
                      </w:pPr>
                      <w:r>
                        <w:rPr>
                          <w:rFonts w:ascii="Arial" w:hAnsi="Arial" w:cs="Arial"/>
                          <w:b/>
                          <w:sz w:val="18"/>
                        </w:rPr>
                        <w:pict>
                          <v:rect id="_x0000_i1052" style="width:199.85pt;height:1.5pt" o:hralign="center" o:hrstd="t" o:hrnoshade="t" o:hr="t" fillcolor="black [3213]" stroked="f"/>
                        </w:pict>
                      </w:r>
                    </w:p>
                    <w:p w:rsidR="005A359B" w:rsidRPr="00E454B3" w:rsidRDefault="005A359B" w:rsidP="00ED6143">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getNum</w:t>
                      </w:r>
                      <w:r>
                        <w:rPr>
                          <w:rFonts w:ascii="Arial" w:hAnsi="Arial" w:cs="Arial"/>
                          <w:sz w:val="18"/>
                          <w:lang w:val="en-US"/>
                        </w:rPr>
                        <w:t>Emprunt</w:t>
                      </w:r>
                      <w:proofErr w:type="spellEnd"/>
                      <w:r w:rsidRPr="00E454B3">
                        <w:rPr>
                          <w:rFonts w:ascii="Arial" w:hAnsi="Arial" w:cs="Arial"/>
                          <w:sz w:val="18"/>
                          <w:lang w:val="en-US"/>
                        </w:rPr>
                        <w:t xml:space="preserve"> () -&gt; </w:t>
                      </w:r>
                      <w:proofErr w:type="spellStart"/>
                      <w:r w:rsidRPr="00E454B3">
                        <w:rPr>
                          <w:rFonts w:ascii="Arial" w:hAnsi="Arial" w:cs="Arial"/>
                          <w:sz w:val="18"/>
                          <w:lang w:val="en-US"/>
                        </w:rPr>
                        <w:t>entier</w:t>
                      </w:r>
                      <w:proofErr w:type="spellEnd"/>
                    </w:p>
                    <w:p w:rsidR="005A359B" w:rsidRDefault="005A359B" w:rsidP="00ED6143">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setNum</w:t>
                      </w:r>
                      <w:r>
                        <w:rPr>
                          <w:rFonts w:ascii="Arial" w:hAnsi="Arial" w:cs="Arial"/>
                          <w:sz w:val="18"/>
                          <w:lang w:val="en-US"/>
                        </w:rPr>
                        <w:t>Emprunt</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w:t>
                      </w:r>
                    </w:p>
                    <w:p w:rsidR="005A359B" w:rsidRPr="00E454B3" w:rsidRDefault="005A359B" w:rsidP="00ED6143">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getNumMedia</w:t>
                      </w:r>
                      <w:proofErr w:type="spellEnd"/>
                      <w:r w:rsidRPr="00E454B3">
                        <w:rPr>
                          <w:rFonts w:ascii="Arial" w:hAnsi="Arial" w:cs="Arial"/>
                          <w:sz w:val="18"/>
                          <w:lang w:val="en-US"/>
                        </w:rPr>
                        <w:t xml:space="preserve"> () -&gt; </w:t>
                      </w:r>
                      <w:proofErr w:type="spellStart"/>
                      <w:r w:rsidRPr="00E454B3">
                        <w:rPr>
                          <w:rFonts w:ascii="Arial" w:hAnsi="Arial" w:cs="Arial"/>
                          <w:sz w:val="18"/>
                          <w:lang w:val="en-US"/>
                        </w:rPr>
                        <w:t>entier</w:t>
                      </w:r>
                      <w:proofErr w:type="spellEnd"/>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setNumMedia</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getNumPersonne</w:t>
                      </w:r>
                      <w:proofErr w:type="spellEnd"/>
                      <w:r w:rsidRPr="00E454B3">
                        <w:rPr>
                          <w:rFonts w:ascii="Arial" w:hAnsi="Arial" w:cs="Arial"/>
                          <w:sz w:val="18"/>
                          <w:lang w:val="en-US"/>
                        </w:rPr>
                        <w:t xml:space="preserve"> () -&gt; </w:t>
                      </w:r>
                      <w:proofErr w:type="spellStart"/>
                      <w:r w:rsidRPr="00E454B3">
                        <w:rPr>
                          <w:rFonts w:ascii="Arial" w:hAnsi="Arial" w:cs="Arial"/>
                          <w:sz w:val="18"/>
                          <w:lang w:val="en-US"/>
                        </w:rPr>
                        <w:t>entier</w:t>
                      </w:r>
                      <w:proofErr w:type="spellEnd"/>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setNumPersonne</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getDateDebut</w:t>
                      </w:r>
                      <w:proofErr w:type="spellEnd"/>
                      <w:r w:rsidRPr="00E454B3">
                        <w:rPr>
                          <w:rFonts w:ascii="Arial" w:hAnsi="Arial" w:cs="Arial"/>
                          <w:sz w:val="18"/>
                          <w:lang w:val="en-US"/>
                        </w:rPr>
                        <w:t xml:space="preserve"> () -&gt; Date</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setDateDebut</w:t>
                      </w:r>
                      <w:proofErr w:type="spellEnd"/>
                      <w:r w:rsidRPr="00E454B3">
                        <w:rPr>
                          <w:rFonts w:ascii="Arial" w:hAnsi="Arial" w:cs="Arial"/>
                          <w:sz w:val="18"/>
                          <w:lang w:val="en-US"/>
                        </w:rPr>
                        <w:t xml:space="preserve"> (IN Date)</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getDateFin</w:t>
                      </w:r>
                      <w:proofErr w:type="spellEnd"/>
                      <w:r w:rsidRPr="00E454B3">
                        <w:rPr>
                          <w:rFonts w:ascii="Arial" w:hAnsi="Arial" w:cs="Arial"/>
                          <w:sz w:val="18"/>
                          <w:lang w:val="en-US"/>
                        </w:rPr>
                        <w:t xml:space="preserve"> () -&gt; Date</w:t>
                      </w:r>
                    </w:p>
                    <w:p w:rsidR="005A359B" w:rsidRPr="00801B88"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setDateFin</w:t>
                      </w:r>
                      <w:proofErr w:type="spellEnd"/>
                      <w:r w:rsidRPr="00E454B3">
                        <w:rPr>
                          <w:rFonts w:ascii="Arial" w:hAnsi="Arial" w:cs="Arial"/>
                          <w:sz w:val="18"/>
                          <w:lang w:val="en-US"/>
                        </w:rPr>
                        <w:t xml:space="preserve"> (IN Date)</w:t>
                      </w:r>
                    </w:p>
                  </w:txbxContent>
                </v:textbox>
              </v:rect>
            </w:pict>
          </mc:Fallback>
        </mc:AlternateContent>
      </w:r>
      <w:r>
        <w:rPr>
          <w:rFonts w:ascii="Arial" w:hAnsi="Arial" w:cs="Arial"/>
          <w:noProof/>
          <w:sz w:val="18"/>
          <w:lang w:eastAsia="fr-FR"/>
        </w:rPr>
        <mc:AlternateContent>
          <mc:Choice Requires="wps">
            <w:drawing>
              <wp:anchor distT="0" distB="0" distL="114300" distR="114300" simplePos="0" relativeHeight="251668480" behindDoc="0" locked="0" layoutInCell="1" allowOverlap="1" wp14:anchorId="6FC43DB5" wp14:editId="56803985">
                <wp:simplePos x="0" y="0"/>
                <wp:positionH relativeFrom="column">
                  <wp:posOffset>-144420</wp:posOffset>
                </wp:positionH>
                <wp:positionV relativeFrom="paragraph">
                  <wp:posOffset>72832</wp:posOffset>
                </wp:positionV>
                <wp:extent cx="2623820" cy="1876425"/>
                <wp:effectExtent l="0" t="0" r="24130" b="28575"/>
                <wp:wrapNone/>
                <wp:docPr id="46"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3820" cy="1876425"/>
                        </a:xfrm>
                        <a:prstGeom prst="rect">
                          <a:avLst/>
                        </a:prstGeom>
                        <a:solidFill>
                          <a:srgbClr val="F2F2F2"/>
                        </a:solidFill>
                        <a:ln w="12700">
                          <a:solidFill>
                            <a:srgbClr val="000000"/>
                          </a:solidFill>
                          <a:miter lim="800000"/>
                          <a:headEnd/>
                          <a:tailEnd/>
                        </a:ln>
                      </wps:spPr>
                      <wps:txbx>
                        <w:txbxContent>
                          <w:p w:rsidR="005A359B" w:rsidRPr="00E454B3" w:rsidRDefault="005A359B" w:rsidP="00ED6143">
                            <w:pPr>
                              <w:ind w:firstLine="0"/>
                              <w:jc w:val="center"/>
                              <w:rPr>
                                <w:rFonts w:ascii="Arial" w:hAnsi="Arial" w:cs="Arial"/>
                                <w:b/>
                                <w:sz w:val="18"/>
                              </w:rPr>
                            </w:pPr>
                            <w:r w:rsidRPr="00E454B3">
                              <w:rPr>
                                <w:rFonts w:ascii="Arial" w:hAnsi="Arial" w:cs="Arial"/>
                                <w:b/>
                                <w:sz w:val="18"/>
                              </w:rPr>
                              <w:t>Date</w:t>
                            </w:r>
                          </w:p>
                          <w:p w:rsidR="005A359B" w:rsidRPr="00E454B3" w:rsidRDefault="000F1287" w:rsidP="00AE2DC5">
                            <w:pPr>
                              <w:ind w:firstLine="0"/>
                              <w:rPr>
                                <w:rFonts w:ascii="Arial" w:hAnsi="Arial" w:cs="Arial"/>
                                <w:sz w:val="18"/>
                              </w:rPr>
                            </w:pPr>
                            <w:r>
                              <w:rPr>
                                <w:rFonts w:ascii="Arial" w:hAnsi="Arial" w:cs="Arial"/>
                                <w:b/>
                                <w:sz w:val="18"/>
                              </w:rPr>
                              <w:pict>
                                <v:rect id="_x0000_i1054" style="width:199.85pt;height:1.5pt" o:hralign="center" o:hrstd="t" o:hrnoshade="t" o:hr="t" fillcolor="black [3213]" stroked="f"/>
                              </w:pict>
                            </w:r>
                            <w:r w:rsidR="005A359B">
                              <w:rPr>
                                <w:rFonts w:ascii="Arial" w:hAnsi="Arial" w:cs="Arial"/>
                                <w:sz w:val="18"/>
                              </w:rPr>
                              <w:t xml:space="preserve">- </w:t>
                            </w:r>
                            <w:r w:rsidR="005A359B" w:rsidRPr="00E454B3">
                              <w:rPr>
                                <w:rFonts w:ascii="Arial" w:hAnsi="Arial" w:cs="Arial"/>
                                <w:sz w:val="18"/>
                              </w:rPr>
                              <w:t>jour : entier dans [1…31]</w:t>
                            </w:r>
                          </w:p>
                          <w:p w:rsidR="005A359B" w:rsidRPr="00E454B3" w:rsidRDefault="005A359B" w:rsidP="00AE2DC5">
                            <w:pPr>
                              <w:ind w:firstLine="0"/>
                              <w:rPr>
                                <w:rFonts w:ascii="Arial" w:hAnsi="Arial" w:cs="Arial"/>
                                <w:sz w:val="18"/>
                              </w:rPr>
                            </w:pPr>
                            <w:r>
                              <w:rPr>
                                <w:rFonts w:ascii="Arial" w:hAnsi="Arial" w:cs="Arial"/>
                                <w:sz w:val="18"/>
                              </w:rPr>
                              <w:t xml:space="preserve">- </w:t>
                            </w:r>
                            <w:r w:rsidRPr="00E454B3">
                              <w:rPr>
                                <w:rFonts w:ascii="Arial" w:hAnsi="Arial" w:cs="Arial"/>
                                <w:sz w:val="18"/>
                              </w:rPr>
                              <w:t>mois : entier dans [1…12]</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annee</w:t>
                            </w:r>
                            <w:proofErr w:type="spellEnd"/>
                            <w:r w:rsidRPr="005A359B">
                              <w:rPr>
                                <w:rFonts w:ascii="Arial" w:hAnsi="Arial" w:cs="Arial"/>
                                <w:sz w:val="18"/>
                              </w:rPr>
                              <w:t> : entier</w:t>
                            </w:r>
                          </w:p>
                          <w:p w:rsidR="005A359B" w:rsidRPr="005A359B" w:rsidRDefault="000F1287" w:rsidP="00AE2DC5">
                            <w:pPr>
                              <w:ind w:firstLine="0"/>
                              <w:rPr>
                                <w:rFonts w:ascii="Arial" w:hAnsi="Arial" w:cs="Arial"/>
                                <w:sz w:val="18"/>
                              </w:rPr>
                            </w:pPr>
                            <w:r>
                              <w:rPr>
                                <w:rFonts w:ascii="Arial" w:hAnsi="Arial" w:cs="Arial"/>
                                <w:b/>
                                <w:sz w:val="18"/>
                              </w:rPr>
                              <w:pict>
                                <v:rect id="_x0000_i1056" style="width:199.85pt;height:1.5pt" o:hralign="center" o:hrstd="t" o:hrnoshade="t" o:hr="t" fillcolor="black [3213]" stroked="f"/>
                              </w:pict>
                            </w:r>
                            <w:r w:rsidR="005A359B" w:rsidRPr="005A359B">
                              <w:rPr>
                                <w:rFonts w:ascii="Arial" w:hAnsi="Arial" w:cs="Arial"/>
                                <w:sz w:val="18"/>
                              </w:rPr>
                              <w:t xml:space="preserve">+ </w:t>
                            </w:r>
                            <w:proofErr w:type="spellStart"/>
                            <w:r w:rsidR="005A359B" w:rsidRPr="005A359B">
                              <w:rPr>
                                <w:rFonts w:ascii="Arial" w:hAnsi="Arial" w:cs="Arial"/>
                                <w:sz w:val="18"/>
                              </w:rPr>
                              <w:t>getJour</w:t>
                            </w:r>
                            <w:proofErr w:type="spellEnd"/>
                            <w:r w:rsidR="005A359B" w:rsidRPr="005A359B">
                              <w:rPr>
                                <w:rFonts w:ascii="Arial" w:hAnsi="Arial" w:cs="Arial"/>
                                <w:sz w:val="18"/>
                              </w:rPr>
                              <w:t xml:space="preserve"> () -&gt;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setJour</w:t>
                            </w:r>
                            <w:proofErr w:type="spellEnd"/>
                            <w:r w:rsidRPr="005A359B">
                              <w:rPr>
                                <w:rFonts w:ascii="Arial" w:hAnsi="Arial" w:cs="Arial"/>
                                <w:sz w:val="18"/>
                              </w:rPr>
                              <w:t xml:space="preserve"> (IN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getMois</w:t>
                            </w:r>
                            <w:proofErr w:type="spellEnd"/>
                            <w:r w:rsidRPr="005A359B">
                              <w:rPr>
                                <w:rFonts w:ascii="Arial" w:hAnsi="Arial" w:cs="Arial"/>
                                <w:sz w:val="18"/>
                              </w:rPr>
                              <w:t xml:space="preserve"> () -&gt;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setMois</w:t>
                            </w:r>
                            <w:proofErr w:type="spellEnd"/>
                            <w:r w:rsidRPr="005A359B">
                              <w:rPr>
                                <w:rFonts w:ascii="Arial" w:hAnsi="Arial" w:cs="Arial"/>
                                <w:sz w:val="18"/>
                              </w:rPr>
                              <w:t xml:space="preserve"> (IN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getAnnee</w:t>
                            </w:r>
                            <w:proofErr w:type="spellEnd"/>
                            <w:r w:rsidRPr="005A359B">
                              <w:rPr>
                                <w:rFonts w:ascii="Arial" w:hAnsi="Arial" w:cs="Arial"/>
                                <w:sz w:val="18"/>
                              </w:rPr>
                              <w:t xml:space="preserve"> () -&gt;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setAnnee</w:t>
                            </w:r>
                            <w:proofErr w:type="spellEnd"/>
                            <w:r w:rsidRPr="005A359B">
                              <w:rPr>
                                <w:rFonts w:ascii="Arial" w:hAnsi="Arial" w:cs="Arial"/>
                                <w:sz w:val="18"/>
                              </w:rPr>
                              <w:t xml:space="preserve"> (IN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getChaine</w:t>
                            </w:r>
                            <w:proofErr w:type="spellEnd"/>
                            <w:r w:rsidRPr="005A359B">
                              <w:rPr>
                                <w:rFonts w:ascii="Arial" w:hAnsi="Arial" w:cs="Arial"/>
                                <w:sz w:val="18"/>
                              </w:rPr>
                              <w:t xml:space="preserve"> () -&gt; chaine de caractères</w:t>
                            </w:r>
                          </w:p>
                          <w:p w:rsidR="005A359B" w:rsidRPr="005A359B" w:rsidRDefault="005A359B" w:rsidP="00AE2DC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C43DB5" id="_x0000_s1033" style="position:absolute;left:0;text-align:left;margin-left:-11.35pt;margin-top:5.75pt;width:206.6pt;height:147.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" fillcolor="#f2f2f2" strokeweight="1pt">
                <v:textbox>
                  <w:txbxContent>
                    <w:p w:rsidR="005A359B" w:rsidRPr="00E454B3" w:rsidRDefault="005A359B" w:rsidP="00ED6143">
                      <w:pPr>
                        <w:ind w:firstLine="0"/>
                        <w:jc w:val="center"/>
                        <w:rPr>
                          <w:rFonts w:ascii="Arial" w:hAnsi="Arial" w:cs="Arial"/>
                          <w:b/>
                          <w:sz w:val="18"/>
                        </w:rPr>
                      </w:pPr>
                      <w:r w:rsidRPr="00E454B3">
                        <w:rPr>
                          <w:rFonts w:ascii="Arial" w:hAnsi="Arial" w:cs="Arial"/>
                          <w:b/>
                          <w:sz w:val="18"/>
                        </w:rPr>
                        <w:t>Date</w:t>
                      </w:r>
                    </w:p>
                    <w:p w:rsidR="005A359B" w:rsidRPr="00E454B3" w:rsidRDefault="000F1287" w:rsidP="00AE2DC5">
                      <w:pPr>
                        <w:ind w:firstLine="0"/>
                        <w:rPr>
                          <w:rFonts w:ascii="Arial" w:hAnsi="Arial" w:cs="Arial"/>
                          <w:sz w:val="18"/>
                        </w:rPr>
                      </w:pPr>
                      <w:r>
                        <w:rPr>
                          <w:rFonts w:ascii="Arial" w:hAnsi="Arial" w:cs="Arial"/>
                          <w:b/>
                          <w:sz w:val="18"/>
                        </w:rPr>
                        <w:pict>
                          <v:rect id="_x0000_i1054" style="width:199.85pt;height:1.5pt" o:hralign="center" o:hrstd="t" o:hrnoshade="t" o:hr="t" fillcolor="black [3213]" stroked="f"/>
                        </w:pict>
                      </w:r>
                      <w:r w:rsidR="005A359B">
                        <w:rPr>
                          <w:rFonts w:ascii="Arial" w:hAnsi="Arial" w:cs="Arial"/>
                          <w:sz w:val="18"/>
                        </w:rPr>
                        <w:t xml:space="preserve">- </w:t>
                      </w:r>
                      <w:r w:rsidR="005A359B" w:rsidRPr="00E454B3">
                        <w:rPr>
                          <w:rFonts w:ascii="Arial" w:hAnsi="Arial" w:cs="Arial"/>
                          <w:sz w:val="18"/>
                        </w:rPr>
                        <w:t>jour : entier dans [1…31]</w:t>
                      </w:r>
                    </w:p>
                    <w:p w:rsidR="005A359B" w:rsidRPr="00E454B3" w:rsidRDefault="005A359B" w:rsidP="00AE2DC5">
                      <w:pPr>
                        <w:ind w:firstLine="0"/>
                        <w:rPr>
                          <w:rFonts w:ascii="Arial" w:hAnsi="Arial" w:cs="Arial"/>
                          <w:sz w:val="18"/>
                        </w:rPr>
                      </w:pPr>
                      <w:r>
                        <w:rPr>
                          <w:rFonts w:ascii="Arial" w:hAnsi="Arial" w:cs="Arial"/>
                          <w:sz w:val="18"/>
                        </w:rPr>
                        <w:t xml:space="preserve">- </w:t>
                      </w:r>
                      <w:r w:rsidRPr="00E454B3">
                        <w:rPr>
                          <w:rFonts w:ascii="Arial" w:hAnsi="Arial" w:cs="Arial"/>
                          <w:sz w:val="18"/>
                        </w:rPr>
                        <w:t>mois : entier dans [1…12]</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annee</w:t>
                      </w:r>
                      <w:proofErr w:type="spellEnd"/>
                      <w:r w:rsidRPr="005A359B">
                        <w:rPr>
                          <w:rFonts w:ascii="Arial" w:hAnsi="Arial" w:cs="Arial"/>
                          <w:sz w:val="18"/>
                        </w:rPr>
                        <w:t> : entier</w:t>
                      </w:r>
                    </w:p>
                    <w:p w:rsidR="005A359B" w:rsidRPr="005A359B" w:rsidRDefault="000F1287" w:rsidP="00AE2DC5">
                      <w:pPr>
                        <w:ind w:firstLine="0"/>
                        <w:rPr>
                          <w:rFonts w:ascii="Arial" w:hAnsi="Arial" w:cs="Arial"/>
                          <w:sz w:val="18"/>
                        </w:rPr>
                      </w:pPr>
                      <w:r>
                        <w:rPr>
                          <w:rFonts w:ascii="Arial" w:hAnsi="Arial" w:cs="Arial"/>
                          <w:b/>
                          <w:sz w:val="18"/>
                        </w:rPr>
                        <w:pict>
                          <v:rect id="_x0000_i1056" style="width:199.85pt;height:1.5pt" o:hralign="center" o:hrstd="t" o:hrnoshade="t" o:hr="t" fillcolor="black [3213]" stroked="f"/>
                        </w:pict>
                      </w:r>
                      <w:r w:rsidR="005A359B" w:rsidRPr="005A359B">
                        <w:rPr>
                          <w:rFonts w:ascii="Arial" w:hAnsi="Arial" w:cs="Arial"/>
                          <w:sz w:val="18"/>
                        </w:rPr>
                        <w:t xml:space="preserve">+ </w:t>
                      </w:r>
                      <w:proofErr w:type="spellStart"/>
                      <w:r w:rsidR="005A359B" w:rsidRPr="005A359B">
                        <w:rPr>
                          <w:rFonts w:ascii="Arial" w:hAnsi="Arial" w:cs="Arial"/>
                          <w:sz w:val="18"/>
                        </w:rPr>
                        <w:t>getJour</w:t>
                      </w:r>
                      <w:proofErr w:type="spellEnd"/>
                      <w:r w:rsidR="005A359B" w:rsidRPr="005A359B">
                        <w:rPr>
                          <w:rFonts w:ascii="Arial" w:hAnsi="Arial" w:cs="Arial"/>
                          <w:sz w:val="18"/>
                        </w:rPr>
                        <w:t xml:space="preserve"> () -&gt;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setJour</w:t>
                      </w:r>
                      <w:proofErr w:type="spellEnd"/>
                      <w:r w:rsidRPr="005A359B">
                        <w:rPr>
                          <w:rFonts w:ascii="Arial" w:hAnsi="Arial" w:cs="Arial"/>
                          <w:sz w:val="18"/>
                        </w:rPr>
                        <w:t xml:space="preserve"> (IN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getMois</w:t>
                      </w:r>
                      <w:proofErr w:type="spellEnd"/>
                      <w:r w:rsidRPr="005A359B">
                        <w:rPr>
                          <w:rFonts w:ascii="Arial" w:hAnsi="Arial" w:cs="Arial"/>
                          <w:sz w:val="18"/>
                        </w:rPr>
                        <w:t xml:space="preserve"> () -&gt;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setMois</w:t>
                      </w:r>
                      <w:proofErr w:type="spellEnd"/>
                      <w:r w:rsidRPr="005A359B">
                        <w:rPr>
                          <w:rFonts w:ascii="Arial" w:hAnsi="Arial" w:cs="Arial"/>
                          <w:sz w:val="18"/>
                        </w:rPr>
                        <w:t xml:space="preserve"> (IN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getAnnee</w:t>
                      </w:r>
                      <w:proofErr w:type="spellEnd"/>
                      <w:r w:rsidRPr="005A359B">
                        <w:rPr>
                          <w:rFonts w:ascii="Arial" w:hAnsi="Arial" w:cs="Arial"/>
                          <w:sz w:val="18"/>
                        </w:rPr>
                        <w:t xml:space="preserve"> () -&gt;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setAnnee</w:t>
                      </w:r>
                      <w:proofErr w:type="spellEnd"/>
                      <w:r w:rsidRPr="005A359B">
                        <w:rPr>
                          <w:rFonts w:ascii="Arial" w:hAnsi="Arial" w:cs="Arial"/>
                          <w:sz w:val="18"/>
                        </w:rPr>
                        <w:t xml:space="preserve"> (IN entier)</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getChaine</w:t>
                      </w:r>
                      <w:proofErr w:type="spellEnd"/>
                      <w:r w:rsidRPr="005A359B">
                        <w:rPr>
                          <w:rFonts w:ascii="Arial" w:hAnsi="Arial" w:cs="Arial"/>
                          <w:sz w:val="18"/>
                        </w:rPr>
                        <w:t xml:space="preserve"> () -&gt; chaine de caractères</w:t>
                      </w:r>
                    </w:p>
                    <w:p w:rsidR="005A359B" w:rsidRPr="005A359B" w:rsidRDefault="005A359B" w:rsidP="00AE2DC5"/>
                  </w:txbxContent>
                </v:textbox>
              </v:rect>
            </w:pict>
          </mc:Fallback>
        </mc:AlternateContent>
      </w: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r>
        <w:rPr>
          <w:rFonts w:ascii="Arial" w:hAnsi="Arial" w:cs="Arial"/>
          <w:noProof/>
          <w:sz w:val="18"/>
          <w:lang w:eastAsia="fr-FR"/>
        </w:rPr>
        <mc:AlternateContent>
          <mc:Choice Requires="wps">
            <w:drawing>
              <wp:anchor distT="0" distB="0" distL="114300" distR="114300" simplePos="0" relativeHeight="251669504" behindDoc="0" locked="0" layoutInCell="1" allowOverlap="1" wp14:anchorId="27CEC1FC" wp14:editId="41F4A63B">
                <wp:simplePos x="0" y="0"/>
                <wp:positionH relativeFrom="column">
                  <wp:posOffset>-144420</wp:posOffset>
                </wp:positionH>
                <wp:positionV relativeFrom="paragraph">
                  <wp:posOffset>120788</wp:posOffset>
                </wp:positionV>
                <wp:extent cx="2623930" cy="2170706"/>
                <wp:effectExtent l="0" t="0" r="24130" b="20320"/>
                <wp:wrapNone/>
                <wp:docPr id="45"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3930" cy="2170706"/>
                        </a:xfrm>
                        <a:prstGeom prst="rect">
                          <a:avLst/>
                        </a:prstGeom>
                        <a:solidFill>
                          <a:srgbClr val="F2F2F2"/>
                        </a:solidFill>
                        <a:ln w="12700">
                          <a:solidFill>
                            <a:srgbClr val="000000"/>
                          </a:solidFill>
                          <a:miter lim="800000"/>
                          <a:headEnd/>
                          <a:tailEnd/>
                        </a:ln>
                      </wps:spPr>
                      <wps:txbx>
                        <w:txbxContent>
                          <w:p w:rsidR="005A359B" w:rsidRPr="00ED6143" w:rsidRDefault="005A359B" w:rsidP="00ED6143">
                            <w:pPr>
                              <w:ind w:firstLine="0"/>
                              <w:jc w:val="center"/>
                              <w:rPr>
                                <w:rFonts w:ascii="Arial" w:hAnsi="Arial" w:cs="Arial"/>
                                <w:b/>
                                <w:sz w:val="18"/>
                              </w:rPr>
                            </w:pPr>
                            <w:r w:rsidRPr="00ED6143">
                              <w:rPr>
                                <w:rFonts w:ascii="Arial" w:hAnsi="Arial" w:cs="Arial"/>
                                <w:b/>
                                <w:sz w:val="18"/>
                              </w:rPr>
                              <w:t>Media</w:t>
                            </w:r>
                          </w:p>
                          <w:p w:rsidR="005A359B" w:rsidRPr="00ED6143" w:rsidRDefault="000F1287" w:rsidP="00ED6143">
                            <w:pPr>
                              <w:ind w:firstLine="0"/>
                              <w:rPr>
                                <w:rFonts w:ascii="Arial" w:hAnsi="Arial" w:cs="Arial"/>
                                <w:sz w:val="18"/>
                              </w:rPr>
                            </w:pPr>
                            <w:r>
                              <w:rPr>
                                <w:rFonts w:ascii="Arial" w:hAnsi="Arial" w:cs="Arial"/>
                                <w:sz w:val="18"/>
                              </w:rPr>
                              <w:pict>
                                <v:rect id="_x0000_i1058" style="width:199.85pt;height:1.5pt" o:hralign="center" o:hrstd="t" o:hrnoshade="t" o:hr="t" fillcolor="black [3213]" stroked="f"/>
                              </w:pict>
                            </w:r>
                            <w:r w:rsidR="005A359B" w:rsidRPr="00ED6143">
                              <w:rPr>
                                <w:rFonts w:ascii="Arial" w:hAnsi="Arial" w:cs="Arial"/>
                                <w:sz w:val="18"/>
                              </w:rPr>
                              <w:t>-</w:t>
                            </w:r>
                            <w:r w:rsidR="005A359B">
                              <w:rPr>
                                <w:rFonts w:ascii="Arial" w:hAnsi="Arial" w:cs="Arial"/>
                                <w:b/>
                                <w:sz w:val="18"/>
                              </w:rPr>
                              <w:t xml:space="preserve"> </w:t>
                            </w:r>
                            <w:proofErr w:type="spellStart"/>
                            <w:r w:rsidR="005A359B" w:rsidRPr="00ED6143">
                              <w:rPr>
                                <w:rFonts w:ascii="Arial" w:hAnsi="Arial" w:cs="Arial"/>
                                <w:sz w:val="18"/>
                              </w:rPr>
                              <w:t>num_media</w:t>
                            </w:r>
                            <w:proofErr w:type="spellEnd"/>
                            <w:r w:rsidR="005A359B" w:rsidRPr="00ED6143">
                              <w:rPr>
                                <w:rFonts w:ascii="Arial" w:hAnsi="Arial" w:cs="Arial"/>
                                <w:sz w:val="18"/>
                              </w:rPr>
                              <w:t> : entier</w:t>
                            </w:r>
                          </w:p>
                          <w:p w:rsidR="005A359B" w:rsidRPr="00E454B3"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titre : chaine</w:t>
                            </w:r>
                            <w:r>
                              <w:rPr>
                                <w:rFonts w:ascii="Arial" w:hAnsi="Arial" w:cs="Arial"/>
                                <w:sz w:val="18"/>
                              </w:rPr>
                              <w:t xml:space="preserve"> de caractères</w:t>
                            </w:r>
                          </w:p>
                          <w:p w:rsidR="005A359B" w:rsidRPr="00E454B3"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auteur : chaine</w:t>
                            </w:r>
                            <w:r>
                              <w:rPr>
                                <w:rFonts w:ascii="Arial" w:hAnsi="Arial" w:cs="Arial"/>
                                <w:sz w:val="18"/>
                              </w:rPr>
                              <w:t xml:space="preserve"> de caractères</w:t>
                            </w:r>
                          </w:p>
                          <w:p w:rsidR="005A359B" w:rsidRPr="00E454B3"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type : entier dans {LIVRE, CD, DVD, VHS}</w:t>
                            </w:r>
                          </w:p>
                          <w:p w:rsidR="005A359B" w:rsidRPr="00E454B3" w:rsidRDefault="000F1287" w:rsidP="00AE2DC5">
                            <w:pPr>
                              <w:ind w:firstLine="0"/>
                              <w:rPr>
                                <w:rFonts w:ascii="Arial" w:hAnsi="Arial" w:cs="Arial"/>
                                <w:sz w:val="18"/>
                                <w:lang w:val="en-US"/>
                              </w:rPr>
                            </w:pPr>
                            <w:r>
                              <w:rPr>
                                <w:rFonts w:ascii="Arial" w:hAnsi="Arial" w:cs="Arial"/>
                                <w:b/>
                                <w:sz w:val="18"/>
                              </w:rPr>
                              <w:pict>
                                <v:rect id="_x0000_i1060" style="width:199.85pt;height:1.5pt" o:hralign="center" o:hrstd="t" o:hrnoshade="t" o:hr="t" fillcolor="black [3213]" stroked="f"/>
                              </w:pic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proofErr w:type="gramStart"/>
                            <w:r w:rsidRPr="00E454B3">
                              <w:rPr>
                                <w:rFonts w:ascii="Arial" w:hAnsi="Arial" w:cs="Arial"/>
                                <w:sz w:val="18"/>
                                <w:lang w:val="en-US"/>
                              </w:rPr>
                              <w:t>getNumMedia</w:t>
                            </w:r>
                            <w:proofErr w:type="spellEnd"/>
                            <w:r w:rsidRPr="00E454B3">
                              <w:rPr>
                                <w:rFonts w:ascii="Arial" w:hAnsi="Arial" w:cs="Arial"/>
                                <w:sz w:val="18"/>
                                <w:lang w:val="en-US"/>
                              </w:rPr>
                              <w:t>(</w:t>
                            </w:r>
                            <w:proofErr w:type="gramEnd"/>
                            <w:r w:rsidRPr="00E454B3">
                              <w:rPr>
                                <w:rFonts w:ascii="Arial" w:hAnsi="Arial" w:cs="Arial"/>
                                <w:sz w:val="18"/>
                                <w:lang w:val="en-US"/>
                              </w:rPr>
                              <w:t xml:space="preserve">) -&gt; </w:t>
                            </w:r>
                            <w:proofErr w:type="spellStart"/>
                            <w:r w:rsidRPr="00E454B3">
                              <w:rPr>
                                <w:rFonts w:ascii="Arial" w:hAnsi="Arial" w:cs="Arial"/>
                                <w:sz w:val="18"/>
                                <w:lang w:val="en-US"/>
                              </w:rPr>
                              <w:t>entier</w:t>
                            </w:r>
                            <w:proofErr w:type="spellEnd"/>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setNumMedia</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r w:rsidRPr="00ED6143">
                              <w:rPr>
                                <w:rFonts w:ascii="Arial" w:hAnsi="Arial" w:cs="Arial"/>
                                <w:sz w:val="18"/>
                              </w:rPr>
                              <w:t>getTitre</w:t>
                            </w:r>
                            <w:proofErr w:type="spellEnd"/>
                            <w:r w:rsidRPr="00ED6143">
                              <w:rPr>
                                <w:rFonts w:ascii="Arial" w:hAnsi="Arial" w:cs="Arial"/>
                                <w:sz w:val="18"/>
                              </w:rPr>
                              <w:t xml:space="preserve"> () -&gt; chaine</w:t>
                            </w:r>
                            <w:r>
                              <w:rPr>
                                <w:rFonts w:ascii="Arial" w:hAnsi="Arial" w:cs="Arial"/>
                                <w:sz w:val="18"/>
                              </w:rPr>
                              <w:t xml:space="preserve"> de caractères</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r w:rsidRPr="00ED6143">
                              <w:rPr>
                                <w:rFonts w:ascii="Arial" w:hAnsi="Arial" w:cs="Arial"/>
                                <w:sz w:val="18"/>
                              </w:rPr>
                              <w:t>setTitre</w:t>
                            </w:r>
                            <w:proofErr w:type="spellEnd"/>
                            <w:r w:rsidRPr="00ED6143">
                              <w:rPr>
                                <w:rFonts w:ascii="Arial" w:hAnsi="Arial" w:cs="Arial"/>
                                <w:sz w:val="18"/>
                              </w:rPr>
                              <w:t xml:space="preserve"> (IN chaine</w:t>
                            </w:r>
                            <w:r>
                              <w:rPr>
                                <w:rFonts w:ascii="Arial" w:hAnsi="Arial" w:cs="Arial"/>
                                <w:sz w:val="18"/>
                              </w:rPr>
                              <w:t xml:space="preserve"> de caractères</w:t>
                            </w:r>
                            <w:r w:rsidRPr="00ED6143">
                              <w:rPr>
                                <w:rFonts w:ascii="Arial" w:hAnsi="Arial" w:cs="Arial"/>
                                <w:sz w:val="18"/>
                              </w:rPr>
                              <w:t>)</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r w:rsidRPr="00ED6143">
                              <w:rPr>
                                <w:rFonts w:ascii="Arial" w:hAnsi="Arial" w:cs="Arial"/>
                                <w:sz w:val="18"/>
                              </w:rPr>
                              <w:t>getAuteur</w:t>
                            </w:r>
                            <w:proofErr w:type="spellEnd"/>
                            <w:r w:rsidRPr="00ED6143">
                              <w:rPr>
                                <w:rFonts w:ascii="Arial" w:hAnsi="Arial" w:cs="Arial"/>
                                <w:sz w:val="18"/>
                              </w:rPr>
                              <w:t xml:space="preserve"> () -&gt; chaine</w:t>
                            </w:r>
                            <w:r>
                              <w:rPr>
                                <w:rFonts w:ascii="Arial" w:hAnsi="Arial" w:cs="Arial"/>
                                <w:sz w:val="18"/>
                              </w:rPr>
                              <w:t xml:space="preserve"> de caractères</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setAuteur</w:t>
                            </w:r>
                            <w:proofErr w:type="spellEnd"/>
                            <w:r w:rsidRPr="005A359B">
                              <w:rPr>
                                <w:rFonts w:ascii="Arial" w:hAnsi="Arial" w:cs="Arial"/>
                                <w:sz w:val="18"/>
                              </w:rPr>
                              <w:t xml:space="preserve"> (IN chaine</w:t>
                            </w:r>
                            <w:r>
                              <w:rPr>
                                <w:rFonts w:ascii="Arial" w:hAnsi="Arial" w:cs="Arial"/>
                                <w:sz w:val="18"/>
                              </w:rPr>
                              <w:t xml:space="preserve"> de caractères</w:t>
                            </w:r>
                            <w:r w:rsidRPr="005A359B">
                              <w:rPr>
                                <w:rFonts w:ascii="Arial" w:hAnsi="Arial" w:cs="Arial"/>
                                <w:sz w:val="18"/>
                              </w:rPr>
                              <w:t>)</w:t>
                            </w:r>
                          </w:p>
                          <w:p w:rsidR="005A359B" w:rsidRPr="00061D34" w:rsidRDefault="005A359B" w:rsidP="00AE2DC5">
                            <w:pPr>
                              <w:ind w:firstLine="0"/>
                              <w:rPr>
                                <w:rFonts w:ascii="Arial" w:hAnsi="Arial" w:cs="Arial"/>
                                <w:sz w:val="18"/>
                                <w:lang w:val="en-US"/>
                              </w:rPr>
                            </w:pPr>
                            <w:r w:rsidRPr="00061D34">
                              <w:rPr>
                                <w:rFonts w:ascii="Arial" w:hAnsi="Arial" w:cs="Arial"/>
                                <w:sz w:val="18"/>
                                <w:lang w:val="en-US"/>
                              </w:rPr>
                              <w:t xml:space="preserve">+ </w:t>
                            </w:r>
                            <w:proofErr w:type="spellStart"/>
                            <w:r w:rsidRPr="00061D34">
                              <w:rPr>
                                <w:rFonts w:ascii="Arial" w:hAnsi="Arial" w:cs="Arial"/>
                                <w:sz w:val="18"/>
                                <w:lang w:val="en-US"/>
                              </w:rPr>
                              <w:t>getType</w:t>
                            </w:r>
                            <w:proofErr w:type="spellEnd"/>
                            <w:r w:rsidRPr="00061D34">
                              <w:rPr>
                                <w:rFonts w:ascii="Arial" w:hAnsi="Arial" w:cs="Arial"/>
                                <w:sz w:val="18"/>
                                <w:lang w:val="en-US"/>
                              </w:rPr>
                              <w:t xml:space="preserve"> () -&gt; </w:t>
                            </w:r>
                            <w:proofErr w:type="spellStart"/>
                            <w:r w:rsidRPr="00061D34">
                              <w:rPr>
                                <w:rFonts w:ascii="Arial" w:hAnsi="Arial" w:cs="Arial"/>
                                <w:sz w:val="18"/>
                                <w:lang w:val="en-US"/>
                              </w:rPr>
                              <w:t>entier</w:t>
                            </w:r>
                            <w:proofErr w:type="spellEnd"/>
                          </w:p>
                          <w:p w:rsidR="005A359B" w:rsidRPr="00061D34" w:rsidRDefault="005A359B" w:rsidP="00AE2DC5">
                            <w:pPr>
                              <w:ind w:firstLine="0"/>
                              <w:rPr>
                                <w:rFonts w:ascii="Arial" w:hAnsi="Arial" w:cs="Arial"/>
                                <w:sz w:val="18"/>
                                <w:lang w:val="en-US"/>
                              </w:rPr>
                            </w:pPr>
                            <w:r w:rsidRPr="00061D34">
                              <w:rPr>
                                <w:rFonts w:ascii="Arial" w:hAnsi="Arial" w:cs="Arial"/>
                                <w:sz w:val="18"/>
                                <w:lang w:val="en-US"/>
                              </w:rPr>
                              <w:t xml:space="preserve">+ </w:t>
                            </w:r>
                            <w:proofErr w:type="spellStart"/>
                            <w:r w:rsidRPr="00061D34">
                              <w:rPr>
                                <w:rFonts w:ascii="Arial" w:hAnsi="Arial" w:cs="Arial"/>
                                <w:sz w:val="18"/>
                                <w:lang w:val="en-US"/>
                              </w:rPr>
                              <w:t>setType</w:t>
                            </w:r>
                            <w:proofErr w:type="spellEnd"/>
                            <w:r w:rsidRPr="00061D34">
                              <w:rPr>
                                <w:rFonts w:ascii="Arial" w:hAnsi="Arial" w:cs="Arial"/>
                                <w:sz w:val="18"/>
                                <w:lang w:val="en-US"/>
                              </w:rPr>
                              <w:t xml:space="preserve"> (IN </w:t>
                            </w:r>
                            <w:proofErr w:type="spellStart"/>
                            <w:r w:rsidRPr="00061D34">
                              <w:rPr>
                                <w:rFonts w:ascii="Arial" w:hAnsi="Arial" w:cs="Arial"/>
                                <w:sz w:val="18"/>
                                <w:lang w:val="en-US"/>
                              </w:rPr>
                              <w:t>entier</w:t>
                            </w:r>
                            <w:proofErr w:type="spellEnd"/>
                            <w:r w:rsidRPr="00061D34">
                              <w:rPr>
                                <w:rFonts w:ascii="Arial" w:hAnsi="Arial" w:cs="Arial"/>
                                <w:sz w:val="1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EC1FC" id="Rectangle 53" o:spid="_x0000_s1034" style="position:absolute;left:0;text-align:left;margin-left:-11.35pt;margin-top:9.5pt;width:206.6pt;height:170.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" fillcolor="#f2f2f2" strokeweight="1pt">
                <v:textbox>
                  <w:txbxContent>
                    <w:p w:rsidR="005A359B" w:rsidRPr="00ED6143" w:rsidRDefault="005A359B" w:rsidP="00ED6143">
                      <w:pPr>
                        <w:ind w:firstLine="0"/>
                        <w:jc w:val="center"/>
                        <w:rPr>
                          <w:rFonts w:ascii="Arial" w:hAnsi="Arial" w:cs="Arial"/>
                          <w:b/>
                          <w:sz w:val="18"/>
                        </w:rPr>
                      </w:pPr>
                      <w:r w:rsidRPr="00ED6143">
                        <w:rPr>
                          <w:rFonts w:ascii="Arial" w:hAnsi="Arial" w:cs="Arial"/>
                          <w:b/>
                          <w:sz w:val="18"/>
                        </w:rPr>
                        <w:t>Media</w:t>
                      </w:r>
                    </w:p>
                    <w:p w:rsidR="005A359B" w:rsidRPr="00ED6143" w:rsidRDefault="000F1287" w:rsidP="00ED6143">
                      <w:pPr>
                        <w:ind w:firstLine="0"/>
                        <w:rPr>
                          <w:rFonts w:ascii="Arial" w:hAnsi="Arial" w:cs="Arial"/>
                          <w:sz w:val="18"/>
                        </w:rPr>
                      </w:pPr>
                      <w:r>
                        <w:rPr>
                          <w:rFonts w:ascii="Arial" w:hAnsi="Arial" w:cs="Arial"/>
                          <w:sz w:val="18"/>
                        </w:rPr>
                        <w:pict>
                          <v:rect id="_x0000_i1058" style="width:199.85pt;height:1.5pt" o:hralign="center" o:hrstd="t" o:hrnoshade="t" o:hr="t" fillcolor="black [3213]" stroked="f"/>
                        </w:pict>
                      </w:r>
                      <w:r w:rsidR="005A359B" w:rsidRPr="00ED6143">
                        <w:rPr>
                          <w:rFonts w:ascii="Arial" w:hAnsi="Arial" w:cs="Arial"/>
                          <w:sz w:val="18"/>
                        </w:rPr>
                        <w:t>-</w:t>
                      </w:r>
                      <w:r w:rsidR="005A359B">
                        <w:rPr>
                          <w:rFonts w:ascii="Arial" w:hAnsi="Arial" w:cs="Arial"/>
                          <w:b/>
                          <w:sz w:val="18"/>
                        </w:rPr>
                        <w:t xml:space="preserve"> </w:t>
                      </w:r>
                      <w:proofErr w:type="spellStart"/>
                      <w:r w:rsidR="005A359B" w:rsidRPr="00ED6143">
                        <w:rPr>
                          <w:rFonts w:ascii="Arial" w:hAnsi="Arial" w:cs="Arial"/>
                          <w:sz w:val="18"/>
                        </w:rPr>
                        <w:t>num_media</w:t>
                      </w:r>
                      <w:proofErr w:type="spellEnd"/>
                      <w:r w:rsidR="005A359B" w:rsidRPr="00ED6143">
                        <w:rPr>
                          <w:rFonts w:ascii="Arial" w:hAnsi="Arial" w:cs="Arial"/>
                          <w:sz w:val="18"/>
                        </w:rPr>
                        <w:t> : entier</w:t>
                      </w:r>
                    </w:p>
                    <w:p w:rsidR="005A359B" w:rsidRPr="00E454B3"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titre : chaine</w:t>
                      </w:r>
                      <w:r>
                        <w:rPr>
                          <w:rFonts w:ascii="Arial" w:hAnsi="Arial" w:cs="Arial"/>
                          <w:sz w:val="18"/>
                        </w:rPr>
                        <w:t xml:space="preserve"> de caractères</w:t>
                      </w:r>
                    </w:p>
                    <w:p w:rsidR="005A359B" w:rsidRPr="00E454B3"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auteur : chaine</w:t>
                      </w:r>
                      <w:r>
                        <w:rPr>
                          <w:rFonts w:ascii="Arial" w:hAnsi="Arial" w:cs="Arial"/>
                          <w:sz w:val="18"/>
                        </w:rPr>
                        <w:t xml:space="preserve"> de caractères</w:t>
                      </w:r>
                    </w:p>
                    <w:p w:rsidR="005A359B" w:rsidRPr="00E454B3"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type : entier dans {LIVRE, CD, DVD, VHS}</w:t>
                      </w:r>
                    </w:p>
                    <w:p w:rsidR="005A359B" w:rsidRPr="00E454B3" w:rsidRDefault="000F1287" w:rsidP="00AE2DC5">
                      <w:pPr>
                        <w:ind w:firstLine="0"/>
                        <w:rPr>
                          <w:rFonts w:ascii="Arial" w:hAnsi="Arial" w:cs="Arial"/>
                          <w:sz w:val="18"/>
                          <w:lang w:val="en-US"/>
                        </w:rPr>
                      </w:pPr>
                      <w:r>
                        <w:rPr>
                          <w:rFonts w:ascii="Arial" w:hAnsi="Arial" w:cs="Arial"/>
                          <w:b/>
                          <w:sz w:val="18"/>
                        </w:rPr>
                        <w:pict>
                          <v:rect id="_x0000_i1060" style="width:199.85pt;height:1.5pt" o:hralign="center" o:hrstd="t" o:hrnoshade="t" o:hr="t" fillcolor="black [3213]" stroked="f"/>
                        </w:pic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proofErr w:type="gramStart"/>
                      <w:r w:rsidRPr="00E454B3">
                        <w:rPr>
                          <w:rFonts w:ascii="Arial" w:hAnsi="Arial" w:cs="Arial"/>
                          <w:sz w:val="18"/>
                          <w:lang w:val="en-US"/>
                        </w:rPr>
                        <w:t>getNumMedia</w:t>
                      </w:r>
                      <w:proofErr w:type="spellEnd"/>
                      <w:r w:rsidRPr="00E454B3">
                        <w:rPr>
                          <w:rFonts w:ascii="Arial" w:hAnsi="Arial" w:cs="Arial"/>
                          <w:sz w:val="18"/>
                          <w:lang w:val="en-US"/>
                        </w:rPr>
                        <w:t>(</w:t>
                      </w:r>
                      <w:proofErr w:type="gramEnd"/>
                      <w:r w:rsidRPr="00E454B3">
                        <w:rPr>
                          <w:rFonts w:ascii="Arial" w:hAnsi="Arial" w:cs="Arial"/>
                          <w:sz w:val="18"/>
                          <w:lang w:val="en-US"/>
                        </w:rPr>
                        <w:t xml:space="preserve">) -&gt; </w:t>
                      </w:r>
                      <w:proofErr w:type="spellStart"/>
                      <w:r w:rsidRPr="00E454B3">
                        <w:rPr>
                          <w:rFonts w:ascii="Arial" w:hAnsi="Arial" w:cs="Arial"/>
                          <w:sz w:val="18"/>
                          <w:lang w:val="en-US"/>
                        </w:rPr>
                        <w:t>entier</w:t>
                      </w:r>
                      <w:proofErr w:type="spellEnd"/>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setNumMedia</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r w:rsidRPr="00ED6143">
                        <w:rPr>
                          <w:rFonts w:ascii="Arial" w:hAnsi="Arial" w:cs="Arial"/>
                          <w:sz w:val="18"/>
                        </w:rPr>
                        <w:t>getTitre</w:t>
                      </w:r>
                      <w:proofErr w:type="spellEnd"/>
                      <w:r w:rsidRPr="00ED6143">
                        <w:rPr>
                          <w:rFonts w:ascii="Arial" w:hAnsi="Arial" w:cs="Arial"/>
                          <w:sz w:val="18"/>
                        </w:rPr>
                        <w:t xml:space="preserve"> () -&gt; chaine</w:t>
                      </w:r>
                      <w:r>
                        <w:rPr>
                          <w:rFonts w:ascii="Arial" w:hAnsi="Arial" w:cs="Arial"/>
                          <w:sz w:val="18"/>
                        </w:rPr>
                        <w:t xml:space="preserve"> de caractères</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r w:rsidRPr="00ED6143">
                        <w:rPr>
                          <w:rFonts w:ascii="Arial" w:hAnsi="Arial" w:cs="Arial"/>
                          <w:sz w:val="18"/>
                        </w:rPr>
                        <w:t>setTitre</w:t>
                      </w:r>
                      <w:proofErr w:type="spellEnd"/>
                      <w:r w:rsidRPr="00ED6143">
                        <w:rPr>
                          <w:rFonts w:ascii="Arial" w:hAnsi="Arial" w:cs="Arial"/>
                          <w:sz w:val="18"/>
                        </w:rPr>
                        <w:t xml:space="preserve"> (IN chaine</w:t>
                      </w:r>
                      <w:r>
                        <w:rPr>
                          <w:rFonts w:ascii="Arial" w:hAnsi="Arial" w:cs="Arial"/>
                          <w:sz w:val="18"/>
                        </w:rPr>
                        <w:t xml:space="preserve"> de caractères</w:t>
                      </w:r>
                      <w:r w:rsidRPr="00ED6143">
                        <w:rPr>
                          <w:rFonts w:ascii="Arial" w:hAnsi="Arial" w:cs="Arial"/>
                          <w:sz w:val="18"/>
                        </w:rPr>
                        <w:t>)</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r w:rsidRPr="00ED6143">
                        <w:rPr>
                          <w:rFonts w:ascii="Arial" w:hAnsi="Arial" w:cs="Arial"/>
                          <w:sz w:val="18"/>
                        </w:rPr>
                        <w:t>getAuteur</w:t>
                      </w:r>
                      <w:proofErr w:type="spellEnd"/>
                      <w:r w:rsidRPr="00ED6143">
                        <w:rPr>
                          <w:rFonts w:ascii="Arial" w:hAnsi="Arial" w:cs="Arial"/>
                          <w:sz w:val="18"/>
                        </w:rPr>
                        <w:t xml:space="preserve"> () -&gt; chaine</w:t>
                      </w:r>
                      <w:r>
                        <w:rPr>
                          <w:rFonts w:ascii="Arial" w:hAnsi="Arial" w:cs="Arial"/>
                          <w:sz w:val="18"/>
                        </w:rPr>
                        <w:t xml:space="preserve"> de caractères</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setAuteur</w:t>
                      </w:r>
                      <w:proofErr w:type="spellEnd"/>
                      <w:r w:rsidRPr="005A359B">
                        <w:rPr>
                          <w:rFonts w:ascii="Arial" w:hAnsi="Arial" w:cs="Arial"/>
                          <w:sz w:val="18"/>
                        </w:rPr>
                        <w:t xml:space="preserve"> (IN chaine</w:t>
                      </w:r>
                      <w:r>
                        <w:rPr>
                          <w:rFonts w:ascii="Arial" w:hAnsi="Arial" w:cs="Arial"/>
                          <w:sz w:val="18"/>
                        </w:rPr>
                        <w:t xml:space="preserve"> de caractères</w:t>
                      </w:r>
                      <w:r w:rsidRPr="005A359B">
                        <w:rPr>
                          <w:rFonts w:ascii="Arial" w:hAnsi="Arial" w:cs="Arial"/>
                          <w:sz w:val="18"/>
                        </w:rPr>
                        <w:t>)</w:t>
                      </w:r>
                    </w:p>
                    <w:p w:rsidR="005A359B" w:rsidRPr="00061D34" w:rsidRDefault="005A359B" w:rsidP="00AE2DC5">
                      <w:pPr>
                        <w:ind w:firstLine="0"/>
                        <w:rPr>
                          <w:rFonts w:ascii="Arial" w:hAnsi="Arial" w:cs="Arial"/>
                          <w:sz w:val="18"/>
                          <w:lang w:val="en-US"/>
                        </w:rPr>
                      </w:pPr>
                      <w:r w:rsidRPr="00061D34">
                        <w:rPr>
                          <w:rFonts w:ascii="Arial" w:hAnsi="Arial" w:cs="Arial"/>
                          <w:sz w:val="18"/>
                          <w:lang w:val="en-US"/>
                        </w:rPr>
                        <w:t xml:space="preserve">+ </w:t>
                      </w:r>
                      <w:proofErr w:type="spellStart"/>
                      <w:r w:rsidRPr="00061D34">
                        <w:rPr>
                          <w:rFonts w:ascii="Arial" w:hAnsi="Arial" w:cs="Arial"/>
                          <w:sz w:val="18"/>
                          <w:lang w:val="en-US"/>
                        </w:rPr>
                        <w:t>getType</w:t>
                      </w:r>
                      <w:proofErr w:type="spellEnd"/>
                      <w:r w:rsidRPr="00061D34">
                        <w:rPr>
                          <w:rFonts w:ascii="Arial" w:hAnsi="Arial" w:cs="Arial"/>
                          <w:sz w:val="18"/>
                          <w:lang w:val="en-US"/>
                        </w:rPr>
                        <w:t xml:space="preserve"> () -&gt; </w:t>
                      </w:r>
                      <w:proofErr w:type="spellStart"/>
                      <w:r w:rsidRPr="00061D34">
                        <w:rPr>
                          <w:rFonts w:ascii="Arial" w:hAnsi="Arial" w:cs="Arial"/>
                          <w:sz w:val="18"/>
                          <w:lang w:val="en-US"/>
                        </w:rPr>
                        <w:t>entier</w:t>
                      </w:r>
                      <w:proofErr w:type="spellEnd"/>
                    </w:p>
                    <w:p w:rsidR="005A359B" w:rsidRPr="00061D34" w:rsidRDefault="005A359B" w:rsidP="00AE2DC5">
                      <w:pPr>
                        <w:ind w:firstLine="0"/>
                        <w:rPr>
                          <w:rFonts w:ascii="Arial" w:hAnsi="Arial" w:cs="Arial"/>
                          <w:sz w:val="18"/>
                          <w:lang w:val="en-US"/>
                        </w:rPr>
                      </w:pPr>
                      <w:r w:rsidRPr="00061D34">
                        <w:rPr>
                          <w:rFonts w:ascii="Arial" w:hAnsi="Arial" w:cs="Arial"/>
                          <w:sz w:val="18"/>
                          <w:lang w:val="en-US"/>
                        </w:rPr>
                        <w:t xml:space="preserve">+ </w:t>
                      </w:r>
                      <w:proofErr w:type="spellStart"/>
                      <w:r w:rsidRPr="00061D34">
                        <w:rPr>
                          <w:rFonts w:ascii="Arial" w:hAnsi="Arial" w:cs="Arial"/>
                          <w:sz w:val="18"/>
                          <w:lang w:val="en-US"/>
                        </w:rPr>
                        <w:t>setType</w:t>
                      </w:r>
                      <w:proofErr w:type="spellEnd"/>
                      <w:r w:rsidRPr="00061D34">
                        <w:rPr>
                          <w:rFonts w:ascii="Arial" w:hAnsi="Arial" w:cs="Arial"/>
                          <w:sz w:val="18"/>
                          <w:lang w:val="en-US"/>
                        </w:rPr>
                        <w:t xml:space="preserve"> (IN </w:t>
                      </w:r>
                      <w:proofErr w:type="spellStart"/>
                      <w:r w:rsidRPr="00061D34">
                        <w:rPr>
                          <w:rFonts w:ascii="Arial" w:hAnsi="Arial" w:cs="Arial"/>
                          <w:sz w:val="18"/>
                          <w:lang w:val="en-US"/>
                        </w:rPr>
                        <w:t>entier</w:t>
                      </w:r>
                      <w:proofErr w:type="spellEnd"/>
                      <w:r w:rsidRPr="00061D34">
                        <w:rPr>
                          <w:rFonts w:ascii="Arial" w:hAnsi="Arial" w:cs="Arial"/>
                          <w:sz w:val="18"/>
                          <w:lang w:val="en-US"/>
                        </w:rPr>
                        <w:t>)</w:t>
                      </w:r>
                    </w:p>
                  </w:txbxContent>
                </v:textbox>
              </v:rect>
            </w:pict>
          </mc:Fallback>
        </mc:AlternateContent>
      </w: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r>
        <w:rPr>
          <w:rFonts w:ascii="Arial" w:hAnsi="Arial" w:cs="Arial"/>
          <w:noProof/>
          <w:sz w:val="18"/>
          <w:lang w:eastAsia="fr-FR"/>
        </w:rPr>
        <mc:AlternateContent>
          <mc:Choice Requires="wps">
            <w:drawing>
              <wp:anchor distT="0" distB="0" distL="114300" distR="114300" simplePos="0" relativeHeight="251672576" behindDoc="0" locked="0" layoutInCell="1" allowOverlap="1" wp14:anchorId="6199FC6C" wp14:editId="6B75B703">
                <wp:simplePos x="0" y="0"/>
                <wp:positionH relativeFrom="column">
                  <wp:posOffset>2988394</wp:posOffset>
                </wp:positionH>
                <wp:positionV relativeFrom="paragraph">
                  <wp:posOffset>99667</wp:posOffset>
                </wp:positionV>
                <wp:extent cx="2360930" cy="1534326"/>
                <wp:effectExtent l="0" t="0" r="20320" b="27940"/>
                <wp:wrapNone/>
                <wp:docPr id="44"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0930" cy="1534326"/>
                        </a:xfrm>
                        <a:prstGeom prst="rect">
                          <a:avLst/>
                        </a:prstGeom>
                        <a:solidFill>
                          <a:srgbClr val="F2F2F2"/>
                        </a:solidFill>
                        <a:ln w="12700">
                          <a:solidFill>
                            <a:srgbClr val="000000"/>
                          </a:solidFill>
                          <a:miter lim="800000"/>
                          <a:headEnd/>
                          <a:tailEnd/>
                        </a:ln>
                      </wps:spPr>
                      <wps:txbx>
                        <w:txbxContent>
                          <w:p w:rsidR="005A359B" w:rsidRPr="00E454B3" w:rsidRDefault="005A359B" w:rsidP="00ED6143">
                            <w:pPr>
                              <w:ind w:firstLine="0"/>
                              <w:jc w:val="center"/>
                              <w:rPr>
                                <w:rFonts w:ascii="Arial" w:hAnsi="Arial" w:cs="Arial"/>
                                <w:b/>
                                <w:sz w:val="18"/>
                                <w:lang w:val="en-US"/>
                              </w:rPr>
                            </w:pPr>
                            <w:proofErr w:type="spellStart"/>
                            <w:r w:rsidRPr="00E454B3">
                              <w:rPr>
                                <w:rFonts w:ascii="Arial" w:hAnsi="Arial" w:cs="Arial"/>
                                <w:b/>
                                <w:sz w:val="18"/>
                                <w:lang w:val="en-US"/>
                              </w:rPr>
                              <w:t>ListeMedias</w:t>
                            </w:r>
                            <w:proofErr w:type="spellEnd"/>
                          </w:p>
                          <w:p w:rsidR="005A359B" w:rsidRPr="005A359B" w:rsidRDefault="000F1287" w:rsidP="00ED6143">
                            <w:pPr>
                              <w:ind w:firstLine="0"/>
                              <w:rPr>
                                <w:rFonts w:ascii="Arial" w:hAnsi="Arial" w:cs="Arial"/>
                                <w:sz w:val="18"/>
                              </w:rPr>
                            </w:pPr>
                            <w:r>
                              <w:rPr>
                                <w:rFonts w:ascii="Arial" w:hAnsi="Arial" w:cs="Arial"/>
                                <w:b/>
                                <w:sz w:val="18"/>
                              </w:rPr>
                              <w:pict>
                                <v:rect id="_x0000_i1062" style="width:199.85pt;height:1.5pt" o:hralign="center" o:hrstd="t" o:hrnoshade="t" o:hr="t" fillcolor="black [3213]" stroked="f"/>
                              </w:pict>
                            </w:r>
                            <w:r w:rsidR="005A359B" w:rsidRPr="005A359B">
                              <w:rPr>
                                <w:rFonts w:ascii="Arial" w:hAnsi="Arial" w:cs="Arial"/>
                                <w:sz w:val="18"/>
                              </w:rPr>
                              <w:t xml:space="preserve">- </w:t>
                            </w:r>
                            <w:proofErr w:type="spellStart"/>
                            <w:r w:rsidR="005A359B" w:rsidRPr="005A359B">
                              <w:rPr>
                                <w:rFonts w:ascii="Arial" w:hAnsi="Arial" w:cs="Arial"/>
                                <w:sz w:val="18"/>
                              </w:rPr>
                              <w:t>tab_Medias</w:t>
                            </w:r>
                            <w:proofErr w:type="spellEnd"/>
                            <w:r w:rsidR="005A359B" w:rsidRPr="005A359B">
                              <w:rPr>
                                <w:rFonts w:ascii="Arial" w:hAnsi="Arial" w:cs="Arial"/>
                                <w:sz w:val="18"/>
                              </w:rPr>
                              <w:t> : tableau de Media</w:t>
                            </w:r>
                          </w:p>
                          <w:p w:rsidR="005A359B" w:rsidRPr="005A359B" w:rsidRDefault="005A359B" w:rsidP="00ED6143">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nb_Medias</w:t>
                            </w:r>
                            <w:proofErr w:type="spellEnd"/>
                            <w:r w:rsidRPr="005A359B">
                              <w:rPr>
                                <w:rFonts w:ascii="Arial" w:hAnsi="Arial" w:cs="Arial"/>
                                <w:sz w:val="18"/>
                              </w:rPr>
                              <w:t> : entier</w:t>
                            </w:r>
                          </w:p>
                          <w:p w:rsidR="005A359B" w:rsidRPr="00E454B3" w:rsidRDefault="000F1287" w:rsidP="00AE2DC5">
                            <w:pPr>
                              <w:ind w:firstLine="0"/>
                              <w:rPr>
                                <w:rFonts w:ascii="Arial" w:hAnsi="Arial" w:cs="Arial"/>
                                <w:sz w:val="18"/>
                                <w:lang w:val="en-US"/>
                              </w:rPr>
                            </w:pPr>
                            <w:r>
                              <w:rPr>
                                <w:rFonts w:ascii="Arial" w:hAnsi="Arial" w:cs="Arial"/>
                                <w:b/>
                                <w:sz w:val="18"/>
                              </w:rPr>
                              <w:pict>
                                <v:rect id="_x0000_i1064" style="width:199.85pt;height:1.5pt" o:hralign="center" o:hrstd="t" o:hrnoshade="t" o:hr="t" fillcolor="black [3213]" stroked="f"/>
                              </w:pict>
                            </w:r>
                            <w:r w:rsidR="005A359B" w:rsidRPr="00E454B3">
                              <w:rPr>
                                <w:rFonts w:ascii="Arial" w:hAnsi="Arial" w:cs="Arial"/>
                                <w:sz w:val="18"/>
                                <w:lang w:val="en-US"/>
                              </w:rPr>
                              <w:t xml:space="preserve">+ </w:t>
                            </w:r>
                            <w:proofErr w:type="spellStart"/>
                            <w:proofErr w:type="gramStart"/>
                            <w:r w:rsidR="005A359B" w:rsidRPr="00E454B3">
                              <w:rPr>
                                <w:rFonts w:ascii="Arial" w:hAnsi="Arial" w:cs="Arial"/>
                                <w:sz w:val="18"/>
                                <w:lang w:val="en-US"/>
                              </w:rPr>
                              <w:t>viderListeMedias</w:t>
                            </w:r>
                            <w:proofErr w:type="spellEnd"/>
                            <w:r w:rsidR="005A359B" w:rsidRPr="00E454B3">
                              <w:rPr>
                                <w:rFonts w:ascii="Arial" w:hAnsi="Arial" w:cs="Arial"/>
                                <w:sz w:val="18"/>
                                <w:lang w:val="en-US"/>
                              </w:rPr>
                              <w:t>(</w:t>
                            </w:r>
                            <w:proofErr w:type="gramEnd"/>
                            <w:r w:rsidR="005A359B" w:rsidRPr="00E454B3">
                              <w:rPr>
                                <w:rFonts w:ascii="Arial" w:hAnsi="Arial" w:cs="Arial"/>
                                <w:sz w:val="18"/>
                                <w:lang w:val="en-US"/>
                              </w:rPr>
                              <w:t>)</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proofErr w:type="gramStart"/>
                            <w:r w:rsidRPr="00E454B3">
                              <w:rPr>
                                <w:rFonts w:ascii="Arial" w:hAnsi="Arial" w:cs="Arial"/>
                                <w:sz w:val="18"/>
                                <w:lang w:val="en-US"/>
                              </w:rPr>
                              <w:t>getNbMedias</w:t>
                            </w:r>
                            <w:proofErr w:type="spellEnd"/>
                            <w:r w:rsidRPr="00E454B3">
                              <w:rPr>
                                <w:rFonts w:ascii="Arial" w:hAnsi="Arial" w:cs="Arial"/>
                                <w:sz w:val="18"/>
                                <w:lang w:val="en-US"/>
                              </w:rPr>
                              <w:t>(</w:t>
                            </w:r>
                            <w:proofErr w:type="gramEnd"/>
                            <w:r w:rsidRPr="00E454B3">
                              <w:rPr>
                                <w:rFonts w:ascii="Arial" w:hAnsi="Arial" w:cs="Arial"/>
                                <w:sz w:val="18"/>
                                <w:lang w:val="en-US"/>
                              </w:rPr>
                              <w:t xml:space="preserve">) -&gt; </w:t>
                            </w:r>
                            <w:proofErr w:type="spellStart"/>
                            <w:r w:rsidRPr="00E454B3">
                              <w:rPr>
                                <w:rFonts w:ascii="Arial" w:hAnsi="Arial" w:cs="Arial"/>
                                <w:sz w:val="18"/>
                                <w:lang w:val="en-US"/>
                              </w:rPr>
                              <w:t>entier</w:t>
                            </w:r>
                            <w:proofErr w:type="spellEnd"/>
                          </w:p>
                          <w:p w:rsidR="005A359B" w:rsidRPr="00E454B3" w:rsidRDefault="005A359B" w:rsidP="00AE2DC5">
                            <w:pPr>
                              <w:ind w:firstLine="0"/>
                              <w:rPr>
                                <w:rFonts w:ascii="Arial" w:hAnsi="Arial" w:cs="Arial"/>
                                <w:sz w:val="18"/>
                                <w:lang w:val="en-US"/>
                              </w:rPr>
                            </w:pPr>
                            <w:r w:rsidRPr="00E454B3">
                              <w:rPr>
                                <w:rFonts w:ascii="Arial" w:hAnsi="Arial" w:cs="Arial"/>
                                <w:sz w:val="18"/>
                                <w:lang w:val="en-US"/>
                              </w:rPr>
                              <w:t>+</w:t>
                            </w:r>
                            <w:r>
                              <w:rPr>
                                <w:rFonts w:ascii="Arial" w:hAnsi="Arial" w:cs="Arial"/>
                                <w:sz w:val="18"/>
                                <w:lang w:val="en-US"/>
                              </w:rPr>
                              <w:t xml:space="preserve"> </w:t>
                            </w:r>
                            <w:proofErr w:type="spellStart"/>
                            <w:r w:rsidRPr="00E454B3">
                              <w:rPr>
                                <w:rFonts w:ascii="Arial" w:hAnsi="Arial" w:cs="Arial"/>
                                <w:sz w:val="18"/>
                                <w:lang w:val="en-US"/>
                              </w:rPr>
                              <w:t>getMedia</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 -&gt; Media</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ajouterMedia</w:t>
                            </w:r>
                            <w:proofErr w:type="spellEnd"/>
                            <w:r w:rsidRPr="00E454B3">
                              <w:rPr>
                                <w:rFonts w:ascii="Arial" w:hAnsi="Arial" w:cs="Arial"/>
                                <w:sz w:val="18"/>
                                <w:lang w:val="en-US"/>
                              </w:rPr>
                              <w:t xml:space="preserve"> (IN Media)</w:t>
                            </w:r>
                          </w:p>
                          <w:p w:rsidR="005A359B" w:rsidRPr="00801B88" w:rsidRDefault="005A359B" w:rsidP="00AE2DC5">
                            <w:pPr>
                              <w:ind w:firstLine="0"/>
                              <w:rPr>
                                <w:rFonts w:ascii="Arial" w:hAnsi="Arial" w:cs="Arial"/>
                                <w:sz w:val="18"/>
                                <w:lang w:val="en-US"/>
                              </w:rPr>
                            </w:pPr>
                            <w:r w:rsidRPr="00E454B3">
                              <w:rPr>
                                <w:rFonts w:ascii="Arial" w:hAnsi="Arial" w:cs="Arial"/>
                                <w:sz w:val="18"/>
                                <w:lang w:val="en-US"/>
                              </w:rPr>
                              <w:t>+</w:t>
                            </w:r>
                            <w:r>
                              <w:rPr>
                                <w:rFonts w:ascii="Arial" w:hAnsi="Arial" w:cs="Arial"/>
                                <w:sz w:val="18"/>
                                <w:lang w:val="en-US"/>
                              </w:rPr>
                              <w:t xml:space="preserve"> </w:t>
                            </w:r>
                            <w:proofErr w:type="spellStart"/>
                            <w:proofErr w:type="gramStart"/>
                            <w:r w:rsidRPr="00E454B3">
                              <w:rPr>
                                <w:rFonts w:ascii="Arial" w:hAnsi="Arial" w:cs="Arial"/>
                                <w:sz w:val="18"/>
                                <w:lang w:val="en-US"/>
                              </w:rPr>
                              <w:t>supprimerMedia</w:t>
                            </w:r>
                            <w:proofErr w:type="spellEnd"/>
                            <w:r w:rsidRPr="00E454B3">
                              <w:rPr>
                                <w:rFonts w:ascii="Arial" w:hAnsi="Arial" w:cs="Arial"/>
                                <w:sz w:val="18"/>
                                <w:lang w:val="en-US"/>
                              </w:rPr>
                              <w:t>(</w:t>
                            </w:r>
                            <w:proofErr w:type="gramEnd"/>
                            <w:r w:rsidRPr="00E454B3">
                              <w:rPr>
                                <w:rFonts w:ascii="Arial" w:hAnsi="Arial" w:cs="Arial"/>
                                <w:sz w:val="18"/>
                                <w:lang w:val="en-US"/>
                              </w:rPr>
                              <w:t xml:space="preserve">IN </w:t>
                            </w:r>
                            <w:proofErr w:type="spellStart"/>
                            <w:r w:rsidRPr="00E454B3">
                              <w:rPr>
                                <w:rFonts w:ascii="Arial" w:hAnsi="Arial" w:cs="Arial"/>
                                <w:sz w:val="18"/>
                                <w:lang w:val="en-US"/>
                              </w:rPr>
                              <w:t>entier</w:t>
                            </w:r>
                            <w:proofErr w:type="spellEnd"/>
                            <w:r w:rsidRPr="00E454B3">
                              <w:rPr>
                                <w:rFonts w:ascii="Arial" w:hAnsi="Arial" w:cs="Arial"/>
                                <w:sz w:val="1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9FC6C" id="Rectangle 56" o:spid="_x0000_s1035" style="position:absolute;left:0;text-align:left;margin-left:235.3pt;margin-top:7.85pt;width:185.9pt;height:120.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" fillcolor="#f2f2f2" strokeweight="1pt">
                <v:textbox>
                  <w:txbxContent>
                    <w:p w:rsidR="005A359B" w:rsidRPr="00E454B3" w:rsidRDefault="005A359B" w:rsidP="00ED6143">
                      <w:pPr>
                        <w:ind w:firstLine="0"/>
                        <w:jc w:val="center"/>
                        <w:rPr>
                          <w:rFonts w:ascii="Arial" w:hAnsi="Arial" w:cs="Arial"/>
                          <w:b/>
                          <w:sz w:val="18"/>
                          <w:lang w:val="en-US"/>
                        </w:rPr>
                      </w:pPr>
                      <w:proofErr w:type="spellStart"/>
                      <w:r w:rsidRPr="00E454B3">
                        <w:rPr>
                          <w:rFonts w:ascii="Arial" w:hAnsi="Arial" w:cs="Arial"/>
                          <w:b/>
                          <w:sz w:val="18"/>
                          <w:lang w:val="en-US"/>
                        </w:rPr>
                        <w:t>ListeMedias</w:t>
                      </w:r>
                      <w:proofErr w:type="spellEnd"/>
                    </w:p>
                    <w:p w:rsidR="005A359B" w:rsidRPr="005A359B" w:rsidRDefault="000F1287" w:rsidP="00ED6143">
                      <w:pPr>
                        <w:ind w:firstLine="0"/>
                        <w:rPr>
                          <w:rFonts w:ascii="Arial" w:hAnsi="Arial" w:cs="Arial"/>
                          <w:sz w:val="18"/>
                        </w:rPr>
                      </w:pPr>
                      <w:r>
                        <w:rPr>
                          <w:rFonts w:ascii="Arial" w:hAnsi="Arial" w:cs="Arial"/>
                          <w:b/>
                          <w:sz w:val="18"/>
                        </w:rPr>
                        <w:pict>
                          <v:rect id="_x0000_i1062" style="width:199.85pt;height:1.5pt" o:hralign="center" o:hrstd="t" o:hrnoshade="t" o:hr="t" fillcolor="black [3213]" stroked="f"/>
                        </w:pict>
                      </w:r>
                      <w:r w:rsidR="005A359B" w:rsidRPr="005A359B">
                        <w:rPr>
                          <w:rFonts w:ascii="Arial" w:hAnsi="Arial" w:cs="Arial"/>
                          <w:sz w:val="18"/>
                        </w:rPr>
                        <w:t xml:space="preserve">- </w:t>
                      </w:r>
                      <w:proofErr w:type="spellStart"/>
                      <w:r w:rsidR="005A359B" w:rsidRPr="005A359B">
                        <w:rPr>
                          <w:rFonts w:ascii="Arial" w:hAnsi="Arial" w:cs="Arial"/>
                          <w:sz w:val="18"/>
                        </w:rPr>
                        <w:t>tab_Medias</w:t>
                      </w:r>
                      <w:proofErr w:type="spellEnd"/>
                      <w:r w:rsidR="005A359B" w:rsidRPr="005A359B">
                        <w:rPr>
                          <w:rFonts w:ascii="Arial" w:hAnsi="Arial" w:cs="Arial"/>
                          <w:sz w:val="18"/>
                        </w:rPr>
                        <w:t> : tableau de Media</w:t>
                      </w:r>
                    </w:p>
                    <w:p w:rsidR="005A359B" w:rsidRPr="005A359B" w:rsidRDefault="005A359B" w:rsidP="00ED6143">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nb_Medias</w:t>
                      </w:r>
                      <w:proofErr w:type="spellEnd"/>
                      <w:r w:rsidRPr="005A359B">
                        <w:rPr>
                          <w:rFonts w:ascii="Arial" w:hAnsi="Arial" w:cs="Arial"/>
                          <w:sz w:val="18"/>
                        </w:rPr>
                        <w:t> : entier</w:t>
                      </w:r>
                    </w:p>
                    <w:p w:rsidR="005A359B" w:rsidRPr="00E454B3" w:rsidRDefault="000F1287" w:rsidP="00AE2DC5">
                      <w:pPr>
                        <w:ind w:firstLine="0"/>
                        <w:rPr>
                          <w:rFonts w:ascii="Arial" w:hAnsi="Arial" w:cs="Arial"/>
                          <w:sz w:val="18"/>
                          <w:lang w:val="en-US"/>
                        </w:rPr>
                      </w:pPr>
                      <w:r>
                        <w:rPr>
                          <w:rFonts w:ascii="Arial" w:hAnsi="Arial" w:cs="Arial"/>
                          <w:b/>
                          <w:sz w:val="18"/>
                        </w:rPr>
                        <w:pict>
                          <v:rect id="_x0000_i1064" style="width:199.85pt;height:1.5pt" o:hralign="center" o:hrstd="t" o:hrnoshade="t" o:hr="t" fillcolor="black [3213]" stroked="f"/>
                        </w:pict>
                      </w:r>
                      <w:r w:rsidR="005A359B" w:rsidRPr="00E454B3">
                        <w:rPr>
                          <w:rFonts w:ascii="Arial" w:hAnsi="Arial" w:cs="Arial"/>
                          <w:sz w:val="18"/>
                          <w:lang w:val="en-US"/>
                        </w:rPr>
                        <w:t xml:space="preserve">+ </w:t>
                      </w:r>
                      <w:proofErr w:type="spellStart"/>
                      <w:proofErr w:type="gramStart"/>
                      <w:r w:rsidR="005A359B" w:rsidRPr="00E454B3">
                        <w:rPr>
                          <w:rFonts w:ascii="Arial" w:hAnsi="Arial" w:cs="Arial"/>
                          <w:sz w:val="18"/>
                          <w:lang w:val="en-US"/>
                        </w:rPr>
                        <w:t>viderListeMedias</w:t>
                      </w:r>
                      <w:proofErr w:type="spellEnd"/>
                      <w:r w:rsidR="005A359B" w:rsidRPr="00E454B3">
                        <w:rPr>
                          <w:rFonts w:ascii="Arial" w:hAnsi="Arial" w:cs="Arial"/>
                          <w:sz w:val="18"/>
                          <w:lang w:val="en-US"/>
                        </w:rPr>
                        <w:t>(</w:t>
                      </w:r>
                      <w:proofErr w:type="gramEnd"/>
                      <w:r w:rsidR="005A359B" w:rsidRPr="00E454B3">
                        <w:rPr>
                          <w:rFonts w:ascii="Arial" w:hAnsi="Arial" w:cs="Arial"/>
                          <w:sz w:val="18"/>
                          <w:lang w:val="en-US"/>
                        </w:rPr>
                        <w:t>)</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proofErr w:type="gramStart"/>
                      <w:r w:rsidRPr="00E454B3">
                        <w:rPr>
                          <w:rFonts w:ascii="Arial" w:hAnsi="Arial" w:cs="Arial"/>
                          <w:sz w:val="18"/>
                          <w:lang w:val="en-US"/>
                        </w:rPr>
                        <w:t>getNbMedias</w:t>
                      </w:r>
                      <w:proofErr w:type="spellEnd"/>
                      <w:r w:rsidRPr="00E454B3">
                        <w:rPr>
                          <w:rFonts w:ascii="Arial" w:hAnsi="Arial" w:cs="Arial"/>
                          <w:sz w:val="18"/>
                          <w:lang w:val="en-US"/>
                        </w:rPr>
                        <w:t>(</w:t>
                      </w:r>
                      <w:proofErr w:type="gramEnd"/>
                      <w:r w:rsidRPr="00E454B3">
                        <w:rPr>
                          <w:rFonts w:ascii="Arial" w:hAnsi="Arial" w:cs="Arial"/>
                          <w:sz w:val="18"/>
                          <w:lang w:val="en-US"/>
                        </w:rPr>
                        <w:t xml:space="preserve">) -&gt; </w:t>
                      </w:r>
                      <w:proofErr w:type="spellStart"/>
                      <w:r w:rsidRPr="00E454B3">
                        <w:rPr>
                          <w:rFonts w:ascii="Arial" w:hAnsi="Arial" w:cs="Arial"/>
                          <w:sz w:val="18"/>
                          <w:lang w:val="en-US"/>
                        </w:rPr>
                        <w:t>entier</w:t>
                      </w:r>
                      <w:proofErr w:type="spellEnd"/>
                    </w:p>
                    <w:p w:rsidR="005A359B" w:rsidRPr="00E454B3" w:rsidRDefault="005A359B" w:rsidP="00AE2DC5">
                      <w:pPr>
                        <w:ind w:firstLine="0"/>
                        <w:rPr>
                          <w:rFonts w:ascii="Arial" w:hAnsi="Arial" w:cs="Arial"/>
                          <w:sz w:val="18"/>
                          <w:lang w:val="en-US"/>
                        </w:rPr>
                      </w:pPr>
                      <w:r w:rsidRPr="00E454B3">
                        <w:rPr>
                          <w:rFonts w:ascii="Arial" w:hAnsi="Arial" w:cs="Arial"/>
                          <w:sz w:val="18"/>
                          <w:lang w:val="en-US"/>
                        </w:rPr>
                        <w:t>+</w:t>
                      </w:r>
                      <w:r>
                        <w:rPr>
                          <w:rFonts w:ascii="Arial" w:hAnsi="Arial" w:cs="Arial"/>
                          <w:sz w:val="18"/>
                          <w:lang w:val="en-US"/>
                        </w:rPr>
                        <w:t xml:space="preserve"> </w:t>
                      </w:r>
                      <w:proofErr w:type="spellStart"/>
                      <w:r w:rsidRPr="00E454B3">
                        <w:rPr>
                          <w:rFonts w:ascii="Arial" w:hAnsi="Arial" w:cs="Arial"/>
                          <w:sz w:val="18"/>
                          <w:lang w:val="en-US"/>
                        </w:rPr>
                        <w:t>getMedia</w:t>
                      </w:r>
                      <w:proofErr w:type="spellEnd"/>
                      <w:r w:rsidRPr="00E454B3">
                        <w:rPr>
                          <w:rFonts w:ascii="Arial" w:hAnsi="Arial" w:cs="Arial"/>
                          <w:sz w:val="18"/>
                          <w:lang w:val="en-US"/>
                        </w:rPr>
                        <w:t xml:space="preserve"> (IN </w:t>
                      </w:r>
                      <w:proofErr w:type="spellStart"/>
                      <w:r w:rsidRPr="00E454B3">
                        <w:rPr>
                          <w:rFonts w:ascii="Arial" w:hAnsi="Arial" w:cs="Arial"/>
                          <w:sz w:val="18"/>
                          <w:lang w:val="en-US"/>
                        </w:rPr>
                        <w:t>entier</w:t>
                      </w:r>
                      <w:proofErr w:type="spellEnd"/>
                      <w:r w:rsidRPr="00E454B3">
                        <w:rPr>
                          <w:rFonts w:ascii="Arial" w:hAnsi="Arial" w:cs="Arial"/>
                          <w:sz w:val="18"/>
                          <w:lang w:val="en-US"/>
                        </w:rPr>
                        <w:t>) -&gt; Media</w:t>
                      </w:r>
                    </w:p>
                    <w:p w:rsidR="005A359B" w:rsidRPr="00E454B3" w:rsidRDefault="005A359B" w:rsidP="00AE2DC5">
                      <w:pPr>
                        <w:ind w:firstLine="0"/>
                        <w:rPr>
                          <w:rFonts w:ascii="Arial" w:hAnsi="Arial" w:cs="Arial"/>
                          <w:sz w:val="18"/>
                          <w:lang w:val="en-US"/>
                        </w:rPr>
                      </w:pPr>
                      <w:r w:rsidRPr="00E454B3">
                        <w:rPr>
                          <w:rFonts w:ascii="Arial" w:hAnsi="Arial" w:cs="Arial"/>
                          <w:sz w:val="18"/>
                          <w:lang w:val="en-US"/>
                        </w:rPr>
                        <w:t xml:space="preserve">+ </w:t>
                      </w:r>
                      <w:proofErr w:type="spellStart"/>
                      <w:r w:rsidRPr="00E454B3">
                        <w:rPr>
                          <w:rFonts w:ascii="Arial" w:hAnsi="Arial" w:cs="Arial"/>
                          <w:sz w:val="18"/>
                          <w:lang w:val="en-US"/>
                        </w:rPr>
                        <w:t>ajouterMedia</w:t>
                      </w:r>
                      <w:proofErr w:type="spellEnd"/>
                      <w:r w:rsidRPr="00E454B3">
                        <w:rPr>
                          <w:rFonts w:ascii="Arial" w:hAnsi="Arial" w:cs="Arial"/>
                          <w:sz w:val="18"/>
                          <w:lang w:val="en-US"/>
                        </w:rPr>
                        <w:t xml:space="preserve"> (IN Media)</w:t>
                      </w:r>
                    </w:p>
                    <w:p w:rsidR="005A359B" w:rsidRPr="00801B88" w:rsidRDefault="005A359B" w:rsidP="00AE2DC5">
                      <w:pPr>
                        <w:ind w:firstLine="0"/>
                        <w:rPr>
                          <w:rFonts w:ascii="Arial" w:hAnsi="Arial" w:cs="Arial"/>
                          <w:sz w:val="18"/>
                          <w:lang w:val="en-US"/>
                        </w:rPr>
                      </w:pPr>
                      <w:r w:rsidRPr="00E454B3">
                        <w:rPr>
                          <w:rFonts w:ascii="Arial" w:hAnsi="Arial" w:cs="Arial"/>
                          <w:sz w:val="18"/>
                          <w:lang w:val="en-US"/>
                        </w:rPr>
                        <w:t>+</w:t>
                      </w:r>
                      <w:r>
                        <w:rPr>
                          <w:rFonts w:ascii="Arial" w:hAnsi="Arial" w:cs="Arial"/>
                          <w:sz w:val="18"/>
                          <w:lang w:val="en-US"/>
                        </w:rPr>
                        <w:t xml:space="preserve"> </w:t>
                      </w:r>
                      <w:proofErr w:type="spellStart"/>
                      <w:proofErr w:type="gramStart"/>
                      <w:r w:rsidRPr="00E454B3">
                        <w:rPr>
                          <w:rFonts w:ascii="Arial" w:hAnsi="Arial" w:cs="Arial"/>
                          <w:sz w:val="18"/>
                          <w:lang w:val="en-US"/>
                        </w:rPr>
                        <w:t>supprimerMedia</w:t>
                      </w:r>
                      <w:proofErr w:type="spellEnd"/>
                      <w:r w:rsidRPr="00E454B3">
                        <w:rPr>
                          <w:rFonts w:ascii="Arial" w:hAnsi="Arial" w:cs="Arial"/>
                          <w:sz w:val="18"/>
                          <w:lang w:val="en-US"/>
                        </w:rPr>
                        <w:t>(</w:t>
                      </w:r>
                      <w:proofErr w:type="gramEnd"/>
                      <w:r w:rsidRPr="00E454B3">
                        <w:rPr>
                          <w:rFonts w:ascii="Arial" w:hAnsi="Arial" w:cs="Arial"/>
                          <w:sz w:val="18"/>
                          <w:lang w:val="en-US"/>
                        </w:rPr>
                        <w:t xml:space="preserve">IN </w:t>
                      </w:r>
                      <w:proofErr w:type="spellStart"/>
                      <w:r w:rsidRPr="00E454B3">
                        <w:rPr>
                          <w:rFonts w:ascii="Arial" w:hAnsi="Arial" w:cs="Arial"/>
                          <w:sz w:val="18"/>
                          <w:lang w:val="en-US"/>
                        </w:rPr>
                        <w:t>entier</w:t>
                      </w:r>
                      <w:proofErr w:type="spellEnd"/>
                      <w:r w:rsidRPr="00E454B3">
                        <w:rPr>
                          <w:rFonts w:ascii="Arial" w:hAnsi="Arial" w:cs="Arial"/>
                          <w:sz w:val="18"/>
                          <w:lang w:val="en-US"/>
                        </w:rPr>
                        <w:t>)</w:t>
                      </w:r>
                    </w:p>
                  </w:txbxContent>
                </v:textbox>
              </v:rect>
            </w:pict>
          </mc:Fallback>
        </mc:AlternateContent>
      </w: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ED6143" w:rsidP="00AE2DC5">
      <w:pPr>
        <w:rPr>
          <w:rFonts w:ascii="Arial" w:hAnsi="Arial" w:cs="Arial"/>
          <w:sz w:val="18"/>
        </w:rPr>
      </w:pPr>
      <w:r>
        <w:rPr>
          <w:rFonts w:ascii="Arial" w:hAnsi="Arial" w:cs="Arial"/>
          <w:noProof/>
          <w:sz w:val="18"/>
          <w:lang w:eastAsia="fr-FR"/>
        </w:rPr>
        <mc:AlternateContent>
          <mc:Choice Requires="wps">
            <w:drawing>
              <wp:anchor distT="0" distB="0" distL="114300" distR="114300" simplePos="0" relativeHeight="251673600" behindDoc="0" locked="0" layoutInCell="1" allowOverlap="1" wp14:anchorId="3882FC1B" wp14:editId="140E6B22">
                <wp:simplePos x="0" y="0"/>
                <wp:positionH relativeFrom="column">
                  <wp:posOffset>2988394</wp:posOffset>
                </wp:positionH>
                <wp:positionV relativeFrom="paragraph">
                  <wp:posOffset>108999</wp:posOffset>
                </wp:positionV>
                <wp:extent cx="2360930" cy="1510748"/>
                <wp:effectExtent l="0" t="0" r="20320" b="13335"/>
                <wp:wrapNone/>
                <wp:docPr id="43"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0930" cy="1510748"/>
                        </a:xfrm>
                        <a:prstGeom prst="rect">
                          <a:avLst/>
                        </a:prstGeom>
                        <a:solidFill>
                          <a:srgbClr val="F2F2F2"/>
                        </a:solidFill>
                        <a:ln w="12700">
                          <a:solidFill>
                            <a:srgbClr val="000000"/>
                          </a:solidFill>
                          <a:miter lim="800000"/>
                          <a:headEnd/>
                          <a:tailEnd/>
                        </a:ln>
                      </wps:spPr>
                      <wps:txbx>
                        <w:txbxContent>
                          <w:p w:rsidR="005A359B" w:rsidRPr="00E454B3" w:rsidRDefault="005A359B" w:rsidP="00ED6143">
                            <w:pPr>
                              <w:ind w:firstLine="0"/>
                              <w:jc w:val="center"/>
                              <w:rPr>
                                <w:rFonts w:ascii="Arial" w:hAnsi="Arial" w:cs="Arial"/>
                                <w:b/>
                                <w:sz w:val="18"/>
                              </w:rPr>
                            </w:pPr>
                            <w:proofErr w:type="spellStart"/>
                            <w:r w:rsidRPr="00E454B3">
                              <w:rPr>
                                <w:rFonts w:ascii="Arial" w:hAnsi="Arial" w:cs="Arial"/>
                                <w:b/>
                                <w:sz w:val="18"/>
                              </w:rPr>
                              <w:t>ListePersonnes</w:t>
                            </w:r>
                            <w:proofErr w:type="spellEnd"/>
                          </w:p>
                          <w:p w:rsidR="005A359B" w:rsidRPr="00E454B3" w:rsidRDefault="000F1287" w:rsidP="00AE2DC5">
                            <w:pPr>
                              <w:ind w:firstLine="0"/>
                              <w:rPr>
                                <w:rFonts w:ascii="Arial" w:hAnsi="Arial" w:cs="Arial"/>
                                <w:sz w:val="18"/>
                              </w:rPr>
                            </w:pPr>
                            <w:r>
                              <w:rPr>
                                <w:rFonts w:ascii="Arial" w:hAnsi="Arial" w:cs="Arial"/>
                                <w:b/>
                                <w:sz w:val="18"/>
                              </w:rPr>
                              <w:pict>
                                <v:rect id="_x0000_i1066" style="width:199.85pt;height:1.5pt" o:hralign="center" o:hrstd="t" o:hrnoshade="t" o:hr="t" fillcolor="black [3213]" stroked="f"/>
                              </w:pic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tab_Personnes</w:t>
                            </w:r>
                            <w:proofErr w:type="spellEnd"/>
                            <w:r w:rsidRPr="00E454B3">
                              <w:rPr>
                                <w:rFonts w:ascii="Arial" w:hAnsi="Arial" w:cs="Arial"/>
                                <w:sz w:val="18"/>
                              </w:rPr>
                              <w:t> : tableau d</w:t>
                            </w:r>
                            <w:r>
                              <w:rPr>
                                <w:rFonts w:ascii="Arial" w:hAnsi="Arial" w:cs="Arial"/>
                                <w:sz w:val="18"/>
                              </w:rPr>
                              <w:t xml:space="preserve">e </w:t>
                            </w:r>
                            <w:r w:rsidRPr="00E454B3">
                              <w:rPr>
                                <w:rFonts w:ascii="Arial" w:hAnsi="Arial" w:cs="Arial"/>
                                <w:sz w:val="18"/>
                              </w:rPr>
                              <w:t>Personne</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nb_Personnes</w:t>
                            </w:r>
                            <w:proofErr w:type="spellEnd"/>
                            <w:r w:rsidRPr="00E454B3">
                              <w:rPr>
                                <w:rFonts w:ascii="Arial" w:hAnsi="Arial" w:cs="Arial"/>
                                <w:sz w:val="18"/>
                              </w:rPr>
                              <w:t> : entier</w:t>
                            </w:r>
                          </w:p>
                          <w:p w:rsidR="005A359B" w:rsidRPr="00E454B3" w:rsidRDefault="000F1287" w:rsidP="00AE2DC5">
                            <w:pPr>
                              <w:ind w:firstLine="0"/>
                              <w:rPr>
                                <w:rFonts w:ascii="Arial" w:hAnsi="Arial" w:cs="Arial"/>
                                <w:sz w:val="18"/>
                              </w:rPr>
                            </w:pPr>
                            <w:r>
                              <w:rPr>
                                <w:rFonts w:ascii="Arial" w:hAnsi="Arial" w:cs="Arial"/>
                                <w:b/>
                                <w:sz w:val="18"/>
                              </w:rPr>
                              <w:pict>
                                <v:rect id="_x0000_i1068" style="width:199.85pt;height:1.5pt" o:hralign="center" o:hrstd="t" o:hrnoshade="t" o:hr="t" fillcolor="black [3213]" stroked="f"/>
                              </w:pic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viderListePersonnes</w:t>
                            </w:r>
                            <w:proofErr w:type="spellEnd"/>
                            <w:r w:rsidRPr="00AE2DC5">
                              <w:rPr>
                                <w:rFonts w:ascii="Arial" w:hAnsi="Arial" w:cs="Arial"/>
                                <w:sz w:val="18"/>
                              </w:rPr>
                              <w:t>(</w:t>
                            </w:r>
                            <w:proofErr w:type="gramEnd"/>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getNbPersonnes</w:t>
                            </w:r>
                            <w:proofErr w:type="spellEnd"/>
                            <w:r w:rsidRPr="00AE2DC5">
                              <w:rPr>
                                <w:rFonts w:ascii="Arial" w:hAnsi="Arial" w:cs="Arial"/>
                                <w:sz w:val="18"/>
                              </w:rPr>
                              <w:t>(</w:t>
                            </w:r>
                            <w:proofErr w:type="gramEnd"/>
                            <w:r w:rsidRPr="00AE2DC5">
                              <w:rPr>
                                <w:rFonts w:ascii="Arial" w:hAnsi="Arial" w:cs="Arial"/>
                                <w:sz w:val="18"/>
                              </w:rPr>
                              <w:t>) -&gt; entier</w:t>
                            </w:r>
                          </w:p>
                          <w:p w:rsidR="005A359B" w:rsidRPr="00AE2DC5" w:rsidRDefault="005A359B" w:rsidP="00AE2DC5">
                            <w:pPr>
                              <w:ind w:firstLine="0"/>
                              <w:rPr>
                                <w:rFonts w:ascii="Arial" w:hAnsi="Arial" w:cs="Arial"/>
                                <w:sz w:val="18"/>
                              </w:rPr>
                            </w:pPr>
                            <w:r>
                              <w:rPr>
                                <w:rFonts w:ascii="Arial" w:hAnsi="Arial" w:cs="Arial"/>
                                <w:sz w:val="18"/>
                              </w:rPr>
                              <w:t xml:space="preserve">+ </w:t>
                            </w:r>
                            <w:proofErr w:type="spellStart"/>
                            <w:proofErr w:type="gramStart"/>
                            <w:r>
                              <w:rPr>
                                <w:rFonts w:ascii="Arial" w:hAnsi="Arial" w:cs="Arial"/>
                                <w:sz w:val="18"/>
                              </w:rPr>
                              <w:t>getPersonne</w:t>
                            </w:r>
                            <w:proofErr w:type="spellEnd"/>
                            <w:r w:rsidRPr="00AE2DC5">
                              <w:rPr>
                                <w:rFonts w:ascii="Arial" w:hAnsi="Arial" w:cs="Arial"/>
                                <w:sz w:val="18"/>
                              </w:rPr>
                              <w:t>(</w:t>
                            </w:r>
                            <w:proofErr w:type="gramEnd"/>
                            <w:r w:rsidRPr="00AE2DC5">
                              <w:rPr>
                                <w:rFonts w:ascii="Arial" w:hAnsi="Arial" w:cs="Arial"/>
                                <w:sz w:val="18"/>
                              </w:rPr>
                              <w:t>IN entier) -&gt; Personne</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proofErr w:type="gramStart"/>
                            <w:r w:rsidRPr="00ED6143">
                              <w:rPr>
                                <w:rFonts w:ascii="Arial" w:hAnsi="Arial" w:cs="Arial"/>
                                <w:sz w:val="18"/>
                              </w:rPr>
                              <w:t>ajouterPersonne</w:t>
                            </w:r>
                            <w:proofErr w:type="spellEnd"/>
                            <w:r w:rsidRPr="00ED6143">
                              <w:rPr>
                                <w:rFonts w:ascii="Arial" w:hAnsi="Arial" w:cs="Arial"/>
                                <w:sz w:val="18"/>
                              </w:rPr>
                              <w:t>(</w:t>
                            </w:r>
                            <w:proofErr w:type="gramEnd"/>
                            <w:r w:rsidRPr="00ED6143">
                              <w:rPr>
                                <w:rFonts w:ascii="Arial" w:hAnsi="Arial" w:cs="Arial"/>
                                <w:sz w:val="18"/>
                              </w:rPr>
                              <w:t>IN Personne)</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proofErr w:type="gramStart"/>
                            <w:r w:rsidRPr="00ED6143">
                              <w:rPr>
                                <w:rFonts w:ascii="Arial" w:hAnsi="Arial" w:cs="Arial"/>
                                <w:sz w:val="18"/>
                              </w:rPr>
                              <w:t>supprimerPersonne</w:t>
                            </w:r>
                            <w:proofErr w:type="spellEnd"/>
                            <w:r w:rsidRPr="00ED6143">
                              <w:rPr>
                                <w:rFonts w:ascii="Arial" w:hAnsi="Arial" w:cs="Arial"/>
                                <w:sz w:val="18"/>
                              </w:rPr>
                              <w:t>(</w:t>
                            </w:r>
                            <w:proofErr w:type="gramEnd"/>
                            <w:r w:rsidRPr="00ED6143">
                              <w:rPr>
                                <w:rFonts w:ascii="Arial" w:hAnsi="Arial" w:cs="Arial"/>
                                <w:sz w:val="18"/>
                              </w:rPr>
                              <w:t>IN entier)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82FC1B" id="Rectangle 57" o:spid="_x0000_s1036" style="position:absolute;left:0;text-align:left;margin-left:235.3pt;margin-top:8.6pt;width:185.9pt;height:118.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" fillcolor="#f2f2f2" strokeweight="1pt">
                <v:textbox>
                  <w:txbxContent>
                    <w:p w:rsidR="005A359B" w:rsidRPr="00E454B3" w:rsidRDefault="005A359B" w:rsidP="00ED6143">
                      <w:pPr>
                        <w:ind w:firstLine="0"/>
                        <w:jc w:val="center"/>
                        <w:rPr>
                          <w:rFonts w:ascii="Arial" w:hAnsi="Arial" w:cs="Arial"/>
                          <w:b/>
                          <w:sz w:val="18"/>
                        </w:rPr>
                      </w:pPr>
                      <w:proofErr w:type="spellStart"/>
                      <w:r w:rsidRPr="00E454B3">
                        <w:rPr>
                          <w:rFonts w:ascii="Arial" w:hAnsi="Arial" w:cs="Arial"/>
                          <w:b/>
                          <w:sz w:val="18"/>
                        </w:rPr>
                        <w:t>ListePersonnes</w:t>
                      </w:r>
                      <w:proofErr w:type="spellEnd"/>
                    </w:p>
                    <w:p w:rsidR="005A359B" w:rsidRPr="00E454B3" w:rsidRDefault="000F1287" w:rsidP="00AE2DC5">
                      <w:pPr>
                        <w:ind w:firstLine="0"/>
                        <w:rPr>
                          <w:rFonts w:ascii="Arial" w:hAnsi="Arial" w:cs="Arial"/>
                          <w:sz w:val="18"/>
                        </w:rPr>
                      </w:pPr>
                      <w:r>
                        <w:rPr>
                          <w:rFonts w:ascii="Arial" w:hAnsi="Arial" w:cs="Arial"/>
                          <w:b/>
                          <w:sz w:val="18"/>
                        </w:rPr>
                        <w:pict>
                          <v:rect id="_x0000_i1066" style="width:199.85pt;height:1.5pt" o:hralign="center" o:hrstd="t" o:hrnoshade="t" o:hr="t" fillcolor="black [3213]" stroked="f"/>
                        </w:pic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tab_Personnes</w:t>
                      </w:r>
                      <w:proofErr w:type="spellEnd"/>
                      <w:r w:rsidRPr="00E454B3">
                        <w:rPr>
                          <w:rFonts w:ascii="Arial" w:hAnsi="Arial" w:cs="Arial"/>
                          <w:sz w:val="18"/>
                        </w:rPr>
                        <w:t> : tableau d</w:t>
                      </w:r>
                      <w:r>
                        <w:rPr>
                          <w:rFonts w:ascii="Arial" w:hAnsi="Arial" w:cs="Arial"/>
                          <w:sz w:val="18"/>
                        </w:rPr>
                        <w:t xml:space="preserve">e </w:t>
                      </w:r>
                      <w:r w:rsidRPr="00E454B3">
                        <w:rPr>
                          <w:rFonts w:ascii="Arial" w:hAnsi="Arial" w:cs="Arial"/>
                          <w:sz w:val="18"/>
                        </w:rPr>
                        <w:t>Personne</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nb_Personnes</w:t>
                      </w:r>
                      <w:proofErr w:type="spellEnd"/>
                      <w:r w:rsidRPr="00E454B3">
                        <w:rPr>
                          <w:rFonts w:ascii="Arial" w:hAnsi="Arial" w:cs="Arial"/>
                          <w:sz w:val="18"/>
                        </w:rPr>
                        <w:t> : entier</w:t>
                      </w:r>
                    </w:p>
                    <w:p w:rsidR="005A359B" w:rsidRPr="00E454B3" w:rsidRDefault="000F1287" w:rsidP="00AE2DC5">
                      <w:pPr>
                        <w:ind w:firstLine="0"/>
                        <w:rPr>
                          <w:rFonts w:ascii="Arial" w:hAnsi="Arial" w:cs="Arial"/>
                          <w:sz w:val="18"/>
                        </w:rPr>
                      </w:pPr>
                      <w:r>
                        <w:rPr>
                          <w:rFonts w:ascii="Arial" w:hAnsi="Arial" w:cs="Arial"/>
                          <w:b/>
                          <w:sz w:val="18"/>
                        </w:rPr>
                        <w:pict>
                          <v:rect id="_x0000_i1068" style="width:199.85pt;height:1.5pt" o:hralign="center" o:hrstd="t" o:hrnoshade="t" o:hr="t" fillcolor="black [3213]" stroked="f"/>
                        </w:pic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viderListePersonnes</w:t>
                      </w:r>
                      <w:proofErr w:type="spellEnd"/>
                      <w:r w:rsidRPr="00AE2DC5">
                        <w:rPr>
                          <w:rFonts w:ascii="Arial" w:hAnsi="Arial" w:cs="Arial"/>
                          <w:sz w:val="18"/>
                        </w:rPr>
                        <w:t>(</w:t>
                      </w:r>
                      <w:proofErr w:type="gramEnd"/>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getNbPersonnes</w:t>
                      </w:r>
                      <w:proofErr w:type="spellEnd"/>
                      <w:r w:rsidRPr="00AE2DC5">
                        <w:rPr>
                          <w:rFonts w:ascii="Arial" w:hAnsi="Arial" w:cs="Arial"/>
                          <w:sz w:val="18"/>
                        </w:rPr>
                        <w:t>(</w:t>
                      </w:r>
                      <w:proofErr w:type="gramEnd"/>
                      <w:r w:rsidRPr="00AE2DC5">
                        <w:rPr>
                          <w:rFonts w:ascii="Arial" w:hAnsi="Arial" w:cs="Arial"/>
                          <w:sz w:val="18"/>
                        </w:rPr>
                        <w:t>) -&gt; entier</w:t>
                      </w:r>
                    </w:p>
                    <w:p w:rsidR="005A359B" w:rsidRPr="00AE2DC5" w:rsidRDefault="005A359B" w:rsidP="00AE2DC5">
                      <w:pPr>
                        <w:ind w:firstLine="0"/>
                        <w:rPr>
                          <w:rFonts w:ascii="Arial" w:hAnsi="Arial" w:cs="Arial"/>
                          <w:sz w:val="18"/>
                        </w:rPr>
                      </w:pPr>
                      <w:r>
                        <w:rPr>
                          <w:rFonts w:ascii="Arial" w:hAnsi="Arial" w:cs="Arial"/>
                          <w:sz w:val="18"/>
                        </w:rPr>
                        <w:t xml:space="preserve">+ </w:t>
                      </w:r>
                      <w:proofErr w:type="spellStart"/>
                      <w:proofErr w:type="gramStart"/>
                      <w:r>
                        <w:rPr>
                          <w:rFonts w:ascii="Arial" w:hAnsi="Arial" w:cs="Arial"/>
                          <w:sz w:val="18"/>
                        </w:rPr>
                        <w:t>getPersonne</w:t>
                      </w:r>
                      <w:proofErr w:type="spellEnd"/>
                      <w:r w:rsidRPr="00AE2DC5">
                        <w:rPr>
                          <w:rFonts w:ascii="Arial" w:hAnsi="Arial" w:cs="Arial"/>
                          <w:sz w:val="18"/>
                        </w:rPr>
                        <w:t>(</w:t>
                      </w:r>
                      <w:proofErr w:type="gramEnd"/>
                      <w:r w:rsidRPr="00AE2DC5">
                        <w:rPr>
                          <w:rFonts w:ascii="Arial" w:hAnsi="Arial" w:cs="Arial"/>
                          <w:sz w:val="18"/>
                        </w:rPr>
                        <w:t>IN entier) -&gt; Personne</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proofErr w:type="gramStart"/>
                      <w:r w:rsidRPr="00ED6143">
                        <w:rPr>
                          <w:rFonts w:ascii="Arial" w:hAnsi="Arial" w:cs="Arial"/>
                          <w:sz w:val="18"/>
                        </w:rPr>
                        <w:t>ajouterPersonne</w:t>
                      </w:r>
                      <w:proofErr w:type="spellEnd"/>
                      <w:r w:rsidRPr="00ED6143">
                        <w:rPr>
                          <w:rFonts w:ascii="Arial" w:hAnsi="Arial" w:cs="Arial"/>
                          <w:sz w:val="18"/>
                        </w:rPr>
                        <w:t>(</w:t>
                      </w:r>
                      <w:proofErr w:type="gramEnd"/>
                      <w:r w:rsidRPr="00ED6143">
                        <w:rPr>
                          <w:rFonts w:ascii="Arial" w:hAnsi="Arial" w:cs="Arial"/>
                          <w:sz w:val="18"/>
                        </w:rPr>
                        <w:t>IN Personne)</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proofErr w:type="gramStart"/>
                      <w:r w:rsidRPr="00ED6143">
                        <w:rPr>
                          <w:rFonts w:ascii="Arial" w:hAnsi="Arial" w:cs="Arial"/>
                          <w:sz w:val="18"/>
                        </w:rPr>
                        <w:t>supprimerPersonne</w:t>
                      </w:r>
                      <w:proofErr w:type="spellEnd"/>
                      <w:r w:rsidRPr="00ED6143">
                        <w:rPr>
                          <w:rFonts w:ascii="Arial" w:hAnsi="Arial" w:cs="Arial"/>
                          <w:sz w:val="18"/>
                        </w:rPr>
                        <w:t>(</w:t>
                      </w:r>
                      <w:proofErr w:type="gramEnd"/>
                      <w:r w:rsidRPr="00ED6143">
                        <w:rPr>
                          <w:rFonts w:ascii="Arial" w:hAnsi="Arial" w:cs="Arial"/>
                          <w:sz w:val="18"/>
                        </w:rPr>
                        <w:t>IN entier)</w:t>
                      </w:r>
                    </w:p>
                  </w:txbxContent>
                </v:textbox>
              </v:rect>
            </w:pict>
          </mc:Fallback>
        </mc:AlternateContent>
      </w:r>
      <w:r>
        <w:rPr>
          <w:rFonts w:ascii="Arial" w:hAnsi="Arial" w:cs="Arial"/>
          <w:noProof/>
          <w:sz w:val="18"/>
          <w:lang w:eastAsia="fr-FR"/>
        </w:rPr>
        <mc:AlternateContent>
          <mc:Choice Requires="wps">
            <w:drawing>
              <wp:anchor distT="0" distB="0" distL="114300" distR="114300" simplePos="0" relativeHeight="251670528" behindDoc="0" locked="0" layoutInCell="1" allowOverlap="1" wp14:anchorId="2D9A29C1" wp14:editId="0E408C4F">
                <wp:simplePos x="0" y="0"/>
                <wp:positionH relativeFrom="column">
                  <wp:posOffset>-144145</wp:posOffset>
                </wp:positionH>
                <wp:positionV relativeFrom="paragraph">
                  <wp:posOffset>108944</wp:posOffset>
                </wp:positionV>
                <wp:extent cx="2623820" cy="2544418"/>
                <wp:effectExtent l="0" t="0" r="24130" b="27940"/>
                <wp:wrapNone/>
                <wp:docPr id="42"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3820" cy="2544418"/>
                        </a:xfrm>
                        <a:prstGeom prst="rect">
                          <a:avLst/>
                        </a:prstGeom>
                        <a:solidFill>
                          <a:srgbClr val="F2F2F2"/>
                        </a:solidFill>
                        <a:ln w="12700">
                          <a:solidFill>
                            <a:srgbClr val="000000"/>
                          </a:solidFill>
                          <a:miter lim="800000"/>
                          <a:headEnd/>
                          <a:tailEnd/>
                        </a:ln>
                      </wps:spPr>
                      <wps:txbx>
                        <w:txbxContent>
                          <w:p w:rsidR="005A359B" w:rsidRPr="00E454B3" w:rsidRDefault="005A359B" w:rsidP="00ED6143">
                            <w:pPr>
                              <w:ind w:firstLine="0"/>
                              <w:jc w:val="center"/>
                              <w:rPr>
                                <w:rFonts w:ascii="Arial" w:hAnsi="Arial" w:cs="Arial"/>
                                <w:b/>
                                <w:sz w:val="18"/>
                              </w:rPr>
                            </w:pPr>
                            <w:r w:rsidRPr="00E454B3">
                              <w:rPr>
                                <w:rFonts w:ascii="Arial" w:hAnsi="Arial" w:cs="Arial"/>
                                <w:b/>
                                <w:sz w:val="18"/>
                              </w:rPr>
                              <w:t>Personne</w:t>
                            </w:r>
                          </w:p>
                          <w:p w:rsidR="005A359B" w:rsidRDefault="000F1287" w:rsidP="00ED6143">
                            <w:pPr>
                              <w:ind w:firstLine="0"/>
                              <w:rPr>
                                <w:rFonts w:ascii="Arial" w:hAnsi="Arial" w:cs="Arial"/>
                                <w:sz w:val="18"/>
                              </w:rPr>
                            </w:pPr>
                            <w:r>
                              <w:rPr>
                                <w:rFonts w:ascii="Arial" w:hAnsi="Arial" w:cs="Arial"/>
                                <w:b/>
                                <w:sz w:val="18"/>
                              </w:rPr>
                              <w:pict>
                                <v:rect id="_x0000_i1070" style="width:199.85pt;height:1.5pt" o:hralign="center" o:hrstd="t" o:hrnoshade="t" o:hr="t" fillcolor="black [3213]" stroked="f"/>
                              </w:pict>
                            </w:r>
                          </w:p>
                          <w:p w:rsidR="005A359B"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num_personne</w:t>
                            </w:r>
                            <w:proofErr w:type="spellEnd"/>
                            <w:r w:rsidRPr="00E454B3">
                              <w:rPr>
                                <w:rFonts w:ascii="Arial" w:hAnsi="Arial" w:cs="Arial"/>
                                <w:sz w:val="18"/>
                              </w:rPr>
                              <w:t> : entier</w:t>
                            </w:r>
                          </w:p>
                          <w:p w:rsidR="005A359B"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nom : chaine</w:t>
                            </w:r>
                            <w:r>
                              <w:rPr>
                                <w:rFonts w:ascii="Arial" w:hAnsi="Arial" w:cs="Arial"/>
                                <w:sz w:val="18"/>
                              </w:rPr>
                              <w:t xml:space="preserve"> de caractères</w:t>
                            </w:r>
                          </w:p>
                          <w:p w:rsidR="005A359B"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prenom</w:t>
                            </w:r>
                            <w:proofErr w:type="spellEnd"/>
                            <w:r w:rsidRPr="00E454B3">
                              <w:rPr>
                                <w:rFonts w:ascii="Arial" w:hAnsi="Arial" w:cs="Arial"/>
                                <w:sz w:val="18"/>
                              </w:rPr>
                              <w:t xml:space="preserve"> : chaine</w:t>
                            </w:r>
                            <w:r>
                              <w:rPr>
                                <w:rFonts w:ascii="Arial" w:hAnsi="Arial" w:cs="Arial"/>
                                <w:sz w:val="18"/>
                              </w:rPr>
                              <w:t xml:space="preserve"> de caractères</w:t>
                            </w:r>
                          </w:p>
                          <w:p w:rsidR="005A359B"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adresse : chaine</w:t>
                            </w:r>
                            <w:r>
                              <w:rPr>
                                <w:rFonts w:ascii="Arial" w:hAnsi="Arial" w:cs="Arial"/>
                                <w:sz w:val="18"/>
                              </w:rPr>
                              <w:t xml:space="preserve"> de caractères</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Pr>
                                <w:rFonts w:ascii="Arial" w:hAnsi="Arial" w:cs="Arial"/>
                                <w:sz w:val="18"/>
                              </w:rPr>
                              <w:t>dateNaissance</w:t>
                            </w:r>
                            <w:proofErr w:type="spellEnd"/>
                            <w:r w:rsidRPr="00E454B3">
                              <w:rPr>
                                <w:rFonts w:ascii="Arial" w:hAnsi="Arial" w:cs="Arial"/>
                                <w:sz w:val="18"/>
                              </w:rPr>
                              <w:t xml:space="preserve"> : </w:t>
                            </w:r>
                            <w:r>
                              <w:rPr>
                                <w:rFonts w:ascii="Arial" w:hAnsi="Arial" w:cs="Arial"/>
                                <w:sz w:val="18"/>
                              </w:rPr>
                              <w:t>Date</w:t>
                            </w:r>
                          </w:p>
                          <w:p w:rsidR="005A359B" w:rsidRPr="00E454B3" w:rsidRDefault="000F1287" w:rsidP="00ED6143">
                            <w:pPr>
                              <w:ind w:firstLine="0"/>
                              <w:rPr>
                                <w:rFonts w:ascii="Arial" w:hAnsi="Arial" w:cs="Arial"/>
                                <w:sz w:val="18"/>
                              </w:rPr>
                            </w:pPr>
                            <w:r>
                              <w:rPr>
                                <w:rFonts w:ascii="Arial" w:hAnsi="Arial" w:cs="Arial"/>
                                <w:b/>
                                <w:sz w:val="18"/>
                              </w:rPr>
                              <w:pict>
                                <v:rect id="_x0000_i1072" style="width:199.85pt;height:1.5pt" o:hralign="center" o:hrstd="t" o:hrnoshade="t" o:hr="t" fillcolor="black [3213]" stroked="f"/>
                              </w:pict>
                            </w:r>
                          </w:p>
                          <w:p w:rsidR="005A359B" w:rsidRPr="00E454B3" w:rsidRDefault="005A359B" w:rsidP="00AE2DC5">
                            <w:pPr>
                              <w:ind w:firstLine="0"/>
                              <w:rPr>
                                <w:rFonts w:ascii="Arial" w:hAnsi="Arial" w:cs="Arial"/>
                                <w:sz w:val="18"/>
                              </w:rPr>
                            </w:pPr>
                            <w:r w:rsidRPr="00E454B3">
                              <w:rPr>
                                <w:rFonts w:ascii="Arial" w:hAnsi="Arial" w:cs="Arial"/>
                                <w:sz w:val="18"/>
                              </w:rPr>
                              <w:t xml:space="preserve">+ </w:t>
                            </w:r>
                            <w:proofErr w:type="spellStart"/>
                            <w:proofErr w:type="gramStart"/>
                            <w:r w:rsidRPr="00E454B3">
                              <w:rPr>
                                <w:rFonts w:ascii="Arial" w:hAnsi="Arial" w:cs="Arial"/>
                                <w:sz w:val="18"/>
                              </w:rPr>
                              <w:t>getNumPersonne</w:t>
                            </w:r>
                            <w:proofErr w:type="spellEnd"/>
                            <w:r w:rsidRPr="00E454B3">
                              <w:rPr>
                                <w:rFonts w:ascii="Arial" w:hAnsi="Arial" w:cs="Arial"/>
                                <w:sz w:val="18"/>
                              </w:rPr>
                              <w:t>(</w:t>
                            </w:r>
                            <w:proofErr w:type="gramEnd"/>
                            <w:r w:rsidRPr="00E454B3">
                              <w:rPr>
                                <w:rFonts w:ascii="Arial" w:hAnsi="Arial" w:cs="Arial"/>
                                <w:sz w:val="18"/>
                              </w:rPr>
                              <w:t>) -&gt; entier</w:t>
                            </w:r>
                          </w:p>
                          <w:p w:rsidR="005A359B" w:rsidRPr="00E454B3" w:rsidRDefault="005A359B" w:rsidP="00AE2DC5">
                            <w:pPr>
                              <w:ind w:firstLine="0"/>
                              <w:rPr>
                                <w:rFonts w:ascii="Arial" w:hAnsi="Arial" w:cs="Arial"/>
                                <w:sz w:val="18"/>
                              </w:rPr>
                            </w:pPr>
                            <w:r w:rsidRPr="00E454B3">
                              <w:rPr>
                                <w:rFonts w:ascii="Arial" w:hAnsi="Arial" w:cs="Arial"/>
                                <w:sz w:val="18"/>
                              </w:rPr>
                              <w:t xml:space="preserve">+ </w:t>
                            </w:r>
                            <w:proofErr w:type="spellStart"/>
                            <w:r w:rsidRPr="00E454B3">
                              <w:rPr>
                                <w:rFonts w:ascii="Arial" w:hAnsi="Arial" w:cs="Arial"/>
                                <w:sz w:val="18"/>
                              </w:rPr>
                              <w:t>setNumPersonne</w:t>
                            </w:r>
                            <w:proofErr w:type="spellEnd"/>
                            <w:r w:rsidRPr="00E454B3">
                              <w:rPr>
                                <w:rFonts w:ascii="Arial" w:hAnsi="Arial" w:cs="Arial"/>
                                <w:sz w:val="18"/>
                              </w:rPr>
                              <w:t xml:space="preserve"> (IN entier)</w:t>
                            </w:r>
                          </w:p>
                          <w:p w:rsidR="005A359B" w:rsidRPr="00E454B3" w:rsidRDefault="005A359B" w:rsidP="00AE2DC5">
                            <w:pPr>
                              <w:ind w:firstLine="0"/>
                              <w:rPr>
                                <w:rFonts w:ascii="Arial" w:hAnsi="Arial" w:cs="Arial"/>
                                <w:sz w:val="18"/>
                              </w:rPr>
                            </w:pPr>
                            <w:r w:rsidRPr="00E454B3">
                              <w:rPr>
                                <w:rFonts w:ascii="Arial" w:hAnsi="Arial" w:cs="Arial"/>
                                <w:sz w:val="18"/>
                              </w:rPr>
                              <w:t xml:space="preserve">+ </w:t>
                            </w:r>
                            <w:proofErr w:type="spellStart"/>
                            <w:r w:rsidRPr="00E454B3">
                              <w:rPr>
                                <w:rFonts w:ascii="Arial" w:hAnsi="Arial" w:cs="Arial"/>
                                <w:sz w:val="18"/>
                              </w:rPr>
                              <w:t>getNom</w:t>
                            </w:r>
                            <w:proofErr w:type="spellEnd"/>
                            <w:r w:rsidRPr="00E454B3">
                              <w:rPr>
                                <w:rFonts w:ascii="Arial" w:hAnsi="Arial" w:cs="Arial"/>
                                <w:sz w:val="18"/>
                              </w:rPr>
                              <w:t xml:space="preserve"> () -&gt; chaine</w:t>
                            </w:r>
                            <w:r>
                              <w:rPr>
                                <w:rFonts w:ascii="Arial" w:hAnsi="Arial" w:cs="Arial"/>
                                <w:sz w:val="18"/>
                              </w:rPr>
                              <w:t xml:space="preserve"> de caractères</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setNom</w:t>
                            </w:r>
                            <w:proofErr w:type="spellEnd"/>
                            <w:r w:rsidRPr="00AE2DC5">
                              <w:rPr>
                                <w:rFonts w:ascii="Arial" w:hAnsi="Arial" w:cs="Arial"/>
                                <w:sz w:val="18"/>
                              </w:rPr>
                              <w:t xml:space="preserve"> (IN chaine</w:t>
                            </w:r>
                            <w:r>
                              <w:rPr>
                                <w:rFonts w:ascii="Arial" w:hAnsi="Arial" w:cs="Arial"/>
                                <w:sz w:val="18"/>
                              </w:rPr>
                              <w:t xml:space="preserve"> de caractères</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getPrenom</w:t>
                            </w:r>
                            <w:proofErr w:type="spellEnd"/>
                            <w:r w:rsidRPr="00AE2DC5">
                              <w:rPr>
                                <w:rFonts w:ascii="Arial" w:hAnsi="Arial" w:cs="Arial"/>
                                <w:sz w:val="18"/>
                              </w:rPr>
                              <w:t xml:space="preserve"> () -&gt; chaine</w:t>
                            </w:r>
                            <w:r>
                              <w:rPr>
                                <w:rFonts w:ascii="Arial" w:hAnsi="Arial" w:cs="Arial"/>
                                <w:sz w:val="18"/>
                              </w:rPr>
                              <w:t xml:space="preserve"> de caractères</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setPrenom</w:t>
                            </w:r>
                            <w:proofErr w:type="spellEnd"/>
                            <w:r w:rsidRPr="00AE2DC5">
                              <w:rPr>
                                <w:rFonts w:ascii="Arial" w:hAnsi="Arial" w:cs="Arial"/>
                                <w:sz w:val="18"/>
                              </w:rPr>
                              <w:t xml:space="preserve"> (IN chaine</w:t>
                            </w:r>
                            <w:r>
                              <w:rPr>
                                <w:rFonts w:ascii="Arial" w:hAnsi="Arial" w:cs="Arial"/>
                                <w:sz w:val="18"/>
                              </w:rPr>
                              <w:t xml:space="preserve"> de caractères</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getAdresse</w:t>
                            </w:r>
                            <w:proofErr w:type="spellEnd"/>
                            <w:r w:rsidRPr="00AE2DC5">
                              <w:rPr>
                                <w:rFonts w:ascii="Arial" w:hAnsi="Arial" w:cs="Arial"/>
                                <w:sz w:val="18"/>
                              </w:rPr>
                              <w:t xml:space="preserve"> () -&gt; chaine</w:t>
                            </w:r>
                            <w:r>
                              <w:rPr>
                                <w:rFonts w:ascii="Arial" w:hAnsi="Arial" w:cs="Arial"/>
                                <w:sz w:val="18"/>
                              </w:rPr>
                              <w:t xml:space="preserve"> de caractères</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setAdresse</w:t>
                            </w:r>
                            <w:proofErr w:type="spellEnd"/>
                            <w:r w:rsidRPr="00AE2DC5">
                              <w:rPr>
                                <w:rFonts w:ascii="Arial" w:hAnsi="Arial" w:cs="Arial"/>
                                <w:sz w:val="18"/>
                              </w:rPr>
                              <w:t xml:space="preserve"> (IN chaine</w:t>
                            </w:r>
                            <w:r>
                              <w:rPr>
                                <w:rFonts w:ascii="Arial" w:hAnsi="Arial" w:cs="Arial"/>
                                <w:sz w:val="18"/>
                              </w:rPr>
                              <w:t xml:space="preserve"> de caractères</w:t>
                            </w:r>
                            <w:r w:rsidRPr="00AE2DC5">
                              <w:rPr>
                                <w:rFonts w:ascii="Arial" w:hAnsi="Arial" w:cs="Arial"/>
                                <w:sz w:val="18"/>
                              </w:rPr>
                              <w:t>)</w:t>
                            </w:r>
                          </w:p>
                          <w:p w:rsidR="005A359B" w:rsidRPr="00E454B3" w:rsidRDefault="005A359B" w:rsidP="00AE2DC5">
                            <w:pPr>
                              <w:ind w:firstLine="0"/>
                              <w:rPr>
                                <w:rFonts w:ascii="Arial" w:hAnsi="Arial" w:cs="Arial"/>
                                <w:sz w:val="18"/>
                              </w:rPr>
                            </w:pPr>
                            <w:r w:rsidRPr="00E454B3">
                              <w:rPr>
                                <w:rFonts w:ascii="Arial" w:hAnsi="Arial" w:cs="Arial"/>
                                <w:sz w:val="18"/>
                              </w:rPr>
                              <w:t xml:space="preserve">+ </w:t>
                            </w:r>
                            <w:proofErr w:type="spellStart"/>
                            <w:r w:rsidRPr="00E454B3">
                              <w:rPr>
                                <w:rFonts w:ascii="Arial" w:hAnsi="Arial" w:cs="Arial"/>
                                <w:sz w:val="18"/>
                              </w:rPr>
                              <w:t>get</w:t>
                            </w:r>
                            <w:r>
                              <w:rPr>
                                <w:rFonts w:ascii="Arial" w:hAnsi="Arial" w:cs="Arial"/>
                                <w:sz w:val="18"/>
                              </w:rPr>
                              <w:t>Naissance</w:t>
                            </w:r>
                            <w:proofErr w:type="spellEnd"/>
                            <w:r w:rsidRPr="00E454B3">
                              <w:rPr>
                                <w:rFonts w:ascii="Arial" w:hAnsi="Arial" w:cs="Arial"/>
                                <w:sz w:val="18"/>
                              </w:rPr>
                              <w:t xml:space="preserve"> () -&gt; </w:t>
                            </w:r>
                            <w:r>
                              <w:rPr>
                                <w:rFonts w:ascii="Arial" w:hAnsi="Arial" w:cs="Arial"/>
                                <w:sz w:val="18"/>
                              </w:rPr>
                              <w:t>Date</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setNaissance</w:t>
                            </w:r>
                            <w:proofErr w:type="spellEnd"/>
                            <w:r w:rsidRPr="005A359B">
                              <w:rPr>
                                <w:rFonts w:ascii="Arial" w:hAnsi="Arial" w:cs="Arial"/>
                                <w:sz w:val="18"/>
                              </w:rPr>
                              <w:t xml:space="preserve"> (IN Date)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9A29C1" id="_x0000_s1037" style="position:absolute;left:0;text-align:left;margin-left:-11.35pt;margin-top:8.6pt;width:206.6pt;height:200.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" fillcolor="#f2f2f2" strokeweight="1pt">
                <v:textbox>
                  <w:txbxContent>
                    <w:p w:rsidR="005A359B" w:rsidRPr="00E454B3" w:rsidRDefault="005A359B" w:rsidP="00ED6143">
                      <w:pPr>
                        <w:ind w:firstLine="0"/>
                        <w:jc w:val="center"/>
                        <w:rPr>
                          <w:rFonts w:ascii="Arial" w:hAnsi="Arial" w:cs="Arial"/>
                          <w:b/>
                          <w:sz w:val="18"/>
                        </w:rPr>
                      </w:pPr>
                      <w:r w:rsidRPr="00E454B3">
                        <w:rPr>
                          <w:rFonts w:ascii="Arial" w:hAnsi="Arial" w:cs="Arial"/>
                          <w:b/>
                          <w:sz w:val="18"/>
                        </w:rPr>
                        <w:t>Personne</w:t>
                      </w:r>
                    </w:p>
                    <w:p w:rsidR="005A359B" w:rsidRDefault="000F1287" w:rsidP="00ED6143">
                      <w:pPr>
                        <w:ind w:firstLine="0"/>
                        <w:rPr>
                          <w:rFonts w:ascii="Arial" w:hAnsi="Arial" w:cs="Arial"/>
                          <w:sz w:val="18"/>
                        </w:rPr>
                      </w:pPr>
                      <w:r>
                        <w:rPr>
                          <w:rFonts w:ascii="Arial" w:hAnsi="Arial" w:cs="Arial"/>
                          <w:b/>
                          <w:sz w:val="18"/>
                        </w:rPr>
                        <w:pict>
                          <v:rect id="_x0000_i1070" style="width:199.85pt;height:1.5pt" o:hralign="center" o:hrstd="t" o:hrnoshade="t" o:hr="t" fillcolor="black [3213]" stroked="f"/>
                        </w:pict>
                      </w:r>
                    </w:p>
                    <w:p w:rsidR="005A359B"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num_personne</w:t>
                      </w:r>
                      <w:proofErr w:type="spellEnd"/>
                      <w:r w:rsidRPr="00E454B3">
                        <w:rPr>
                          <w:rFonts w:ascii="Arial" w:hAnsi="Arial" w:cs="Arial"/>
                          <w:sz w:val="18"/>
                        </w:rPr>
                        <w:t> : entier</w:t>
                      </w:r>
                    </w:p>
                    <w:p w:rsidR="005A359B"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nom : chaine</w:t>
                      </w:r>
                      <w:r>
                        <w:rPr>
                          <w:rFonts w:ascii="Arial" w:hAnsi="Arial" w:cs="Arial"/>
                          <w:sz w:val="18"/>
                        </w:rPr>
                        <w:t xml:space="preserve"> de caractères</w:t>
                      </w:r>
                    </w:p>
                    <w:p w:rsidR="005A359B"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prenom</w:t>
                      </w:r>
                      <w:proofErr w:type="spellEnd"/>
                      <w:r w:rsidRPr="00E454B3">
                        <w:rPr>
                          <w:rFonts w:ascii="Arial" w:hAnsi="Arial" w:cs="Arial"/>
                          <w:sz w:val="18"/>
                        </w:rPr>
                        <w:t xml:space="preserve"> : chaine</w:t>
                      </w:r>
                      <w:r>
                        <w:rPr>
                          <w:rFonts w:ascii="Arial" w:hAnsi="Arial" w:cs="Arial"/>
                          <w:sz w:val="18"/>
                        </w:rPr>
                        <w:t xml:space="preserve"> de caractères</w:t>
                      </w:r>
                    </w:p>
                    <w:p w:rsidR="005A359B" w:rsidRDefault="005A359B" w:rsidP="00ED6143">
                      <w:pPr>
                        <w:ind w:firstLine="0"/>
                        <w:rPr>
                          <w:rFonts w:ascii="Arial" w:hAnsi="Arial" w:cs="Arial"/>
                          <w:sz w:val="18"/>
                        </w:rPr>
                      </w:pPr>
                      <w:r>
                        <w:rPr>
                          <w:rFonts w:ascii="Arial" w:hAnsi="Arial" w:cs="Arial"/>
                          <w:sz w:val="18"/>
                        </w:rPr>
                        <w:t xml:space="preserve">- </w:t>
                      </w:r>
                      <w:r w:rsidRPr="00E454B3">
                        <w:rPr>
                          <w:rFonts w:ascii="Arial" w:hAnsi="Arial" w:cs="Arial"/>
                          <w:sz w:val="18"/>
                        </w:rPr>
                        <w:t>adresse : chaine</w:t>
                      </w:r>
                      <w:r>
                        <w:rPr>
                          <w:rFonts w:ascii="Arial" w:hAnsi="Arial" w:cs="Arial"/>
                          <w:sz w:val="18"/>
                        </w:rPr>
                        <w:t xml:space="preserve"> de caractères</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Pr>
                          <w:rFonts w:ascii="Arial" w:hAnsi="Arial" w:cs="Arial"/>
                          <w:sz w:val="18"/>
                        </w:rPr>
                        <w:t>dateNaissance</w:t>
                      </w:r>
                      <w:proofErr w:type="spellEnd"/>
                      <w:r w:rsidRPr="00E454B3">
                        <w:rPr>
                          <w:rFonts w:ascii="Arial" w:hAnsi="Arial" w:cs="Arial"/>
                          <w:sz w:val="18"/>
                        </w:rPr>
                        <w:t xml:space="preserve"> : </w:t>
                      </w:r>
                      <w:r>
                        <w:rPr>
                          <w:rFonts w:ascii="Arial" w:hAnsi="Arial" w:cs="Arial"/>
                          <w:sz w:val="18"/>
                        </w:rPr>
                        <w:t>Date</w:t>
                      </w:r>
                    </w:p>
                    <w:p w:rsidR="005A359B" w:rsidRPr="00E454B3" w:rsidRDefault="000F1287" w:rsidP="00ED6143">
                      <w:pPr>
                        <w:ind w:firstLine="0"/>
                        <w:rPr>
                          <w:rFonts w:ascii="Arial" w:hAnsi="Arial" w:cs="Arial"/>
                          <w:sz w:val="18"/>
                        </w:rPr>
                      </w:pPr>
                      <w:r>
                        <w:rPr>
                          <w:rFonts w:ascii="Arial" w:hAnsi="Arial" w:cs="Arial"/>
                          <w:b/>
                          <w:sz w:val="18"/>
                        </w:rPr>
                        <w:pict>
                          <v:rect id="_x0000_i1072" style="width:199.85pt;height:1.5pt" o:hralign="center" o:hrstd="t" o:hrnoshade="t" o:hr="t" fillcolor="black [3213]" stroked="f"/>
                        </w:pict>
                      </w:r>
                    </w:p>
                    <w:p w:rsidR="005A359B" w:rsidRPr="00E454B3" w:rsidRDefault="005A359B" w:rsidP="00AE2DC5">
                      <w:pPr>
                        <w:ind w:firstLine="0"/>
                        <w:rPr>
                          <w:rFonts w:ascii="Arial" w:hAnsi="Arial" w:cs="Arial"/>
                          <w:sz w:val="18"/>
                        </w:rPr>
                      </w:pPr>
                      <w:r w:rsidRPr="00E454B3">
                        <w:rPr>
                          <w:rFonts w:ascii="Arial" w:hAnsi="Arial" w:cs="Arial"/>
                          <w:sz w:val="18"/>
                        </w:rPr>
                        <w:t xml:space="preserve">+ </w:t>
                      </w:r>
                      <w:proofErr w:type="spellStart"/>
                      <w:proofErr w:type="gramStart"/>
                      <w:r w:rsidRPr="00E454B3">
                        <w:rPr>
                          <w:rFonts w:ascii="Arial" w:hAnsi="Arial" w:cs="Arial"/>
                          <w:sz w:val="18"/>
                        </w:rPr>
                        <w:t>getNumPersonne</w:t>
                      </w:r>
                      <w:proofErr w:type="spellEnd"/>
                      <w:r w:rsidRPr="00E454B3">
                        <w:rPr>
                          <w:rFonts w:ascii="Arial" w:hAnsi="Arial" w:cs="Arial"/>
                          <w:sz w:val="18"/>
                        </w:rPr>
                        <w:t>(</w:t>
                      </w:r>
                      <w:proofErr w:type="gramEnd"/>
                      <w:r w:rsidRPr="00E454B3">
                        <w:rPr>
                          <w:rFonts w:ascii="Arial" w:hAnsi="Arial" w:cs="Arial"/>
                          <w:sz w:val="18"/>
                        </w:rPr>
                        <w:t>) -&gt; entier</w:t>
                      </w:r>
                    </w:p>
                    <w:p w:rsidR="005A359B" w:rsidRPr="00E454B3" w:rsidRDefault="005A359B" w:rsidP="00AE2DC5">
                      <w:pPr>
                        <w:ind w:firstLine="0"/>
                        <w:rPr>
                          <w:rFonts w:ascii="Arial" w:hAnsi="Arial" w:cs="Arial"/>
                          <w:sz w:val="18"/>
                        </w:rPr>
                      </w:pPr>
                      <w:r w:rsidRPr="00E454B3">
                        <w:rPr>
                          <w:rFonts w:ascii="Arial" w:hAnsi="Arial" w:cs="Arial"/>
                          <w:sz w:val="18"/>
                        </w:rPr>
                        <w:t xml:space="preserve">+ </w:t>
                      </w:r>
                      <w:proofErr w:type="spellStart"/>
                      <w:r w:rsidRPr="00E454B3">
                        <w:rPr>
                          <w:rFonts w:ascii="Arial" w:hAnsi="Arial" w:cs="Arial"/>
                          <w:sz w:val="18"/>
                        </w:rPr>
                        <w:t>setNumPersonne</w:t>
                      </w:r>
                      <w:proofErr w:type="spellEnd"/>
                      <w:r w:rsidRPr="00E454B3">
                        <w:rPr>
                          <w:rFonts w:ascii="Arial" w:hAnsi="Arial" w:cs="Arial"/>
                          <w:sz w:val="18"/>
                        </w:rPr>
                        <w:t xml:space="preserve"> (IN entier)</w:t>
                      </w:r>
                    </w:p>
                    <w:p w:rsidR="005A359B" w:rsidRPr="00E454B3" w:rsidRDefault="005A359B" w:rsidP="00AE2DC5">
                      <w:pPr>
                        <w:ind w:firstLine="0"/>
                        <w:rPr>
                          <w:rFonts w:ascii="Arial" w:hAnsi="Arial" w:cs="Arial"/>
                          <w:sz w:val="18"/>
                        </w:rPr>
                      </w:pPr>
                      <w:r w:rsidRPr="00E454B3">
                        <w:rPr>
                          <w:rFonts w:ascii="Arial" w:hAnsi="Arial" w:cs="Arial"/>
                          <w:sz w:val="18"/>
                        </w:rPr>
                        <w:t xml:space="preserve">+ </w:t>
                      </w:r>
                      <w:proofErr w:type="spellStart"/>
                      <w:r w:rsidRPr="00E454B3">
                        <w:rPr>
                          <w:rFonts w:ascii="Arial" w:hAnsi="Arial" w:cs="Arial"/>
                          <w:sz w:val="18"/>
                        </w:rPr>
                        <w:t>getNom</w:t>
                      </w:r>
                      <w:proofErr w:type="spellEnd"/>
                      <w:r w:rsidRPr="00E454B3">
                        <w:rPr>
                          <w:rFonts w:ascii="Arial" w:hAnsi="Arial" w:cs="Arial"/>
                          <w:sz w:val="18"/>
                        </w:rPr>
                        <w:t xml:space="preserve"> () -&gt; chaine</w:t>
                      </w:r>
                      <w:r>
                        <w:rPr>
                          <w:rFonts w:ascii="Arial" w:hAnsi="Arial" w:cs="Arial"/>
                          <w:sz w:val="18"/>
                        </w:rPr>
                        <w:t xml:space="preserve"> de caractères</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setNom</w:t>
                      </w:r>
                      <w:proofErr w:type="spellEnd"/>
                      <w:r w:rsidRPr="00AE2DC5">
                        <w:rPr>
                          <w:rFonts w:ascii="Arial" w:hAnsi="Arial" w:cs="Arial"/>
                          <w:sz w:val="18"/>
                        </w:rPr>
                        <w:t xml:space="preserve"> (IN chaine</w:t>
                      </w:r>
                      <w:r>
                        <w:rPr>
                          <w:rFonts w:ascii="Arial" w:hAnsi="Arial" w:cs="Arial"/>
                          <w:sz w:val="18"/>
                        </w:rPr>
                        <w:t xml:space="preserve"> de caractères</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getPrenom</w:t>
                      </w:r>
                      <w:proofErr w:type="spellEnd"/>
                      <w:r w:rsidRPr="00AE2DC5">
                        <w:rPr>
                          <w:rFonts w:ascii="Arial" w:hAnsi="Arial" w:cs="Arial"/>
                          <w:sz w:val="18"/>
                        </w:rPr>
                        <w:t xml:space="preserve"> () -&gt; chaine</w:t>
                      </w:r>
                      <w:r>
                        <w:rPr>
                          <w:rFonts w:ascii="Arial" w:hAnsi="Arial" w:cs="Arial"/>
                          <w:sz w:val="18"/>
                        </w:rPr>
                        <w:t xml:space="preserve"> de caractères</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setPrenom</w:t>
                      </w:r>
                      <w:proofErr w:type="spellEnd"/>
                      <w:r w:rsidRPr="00AE2DC5">
                        <w:rPr>
                          <w:rFonts w:ascii="Arial" w:hAnsi="Arial" w:cs="Arial"/>
                          <w:sz w:val="18"/>
                        </w:rPr>
                        <w:t xml:space="preserve"> (IN chaine</w:t>
                      </w:r>
                      <w:r>
                        <w:rPr>
                          <w:rFonts w:ascii="Arial" w:hAnsi="Arial" w:cs="Arial"/>
                          <w:sz w:val="18"/>
                        </w:rPr>
                        <w:t xml:space="preserve"> de caractères</w:t>
                      </w:r>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getAdresse</w:t>
                      </w:r>
                      <w:proofErr w:type="spellEnd"/>
                      <w:r w:rsidRPr="00AE2DC5">
                        <w:rPr>
                          <w:rFonts w:ascii="Arial" w:hAnsi="Arial" w:cs="Arial"/>
                          <w:sz w:val="18"/>
                        </w:rPr>
                        <w:t xml:space="preserve"> () -&gt; chaine</w:t>
                      </w:r>
                      <w:r>
                        <w:rPr>
                          <w:rFonts w:ascii="Arial" w:hAnsi="Arial" w:cs="Arial"/>
                          <w:sz w:val="18"/>
                        </w:rPr>
                        <w:t xml:space="preserve"> de caractères</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r w:rsidRPr="00AE2DC5">
                        <w:rPr>
                          <w:rFonts w:ascii="Arial" w:hAnsi="Arial" w:cs="Arial"/>
                          <w:sz w:val="18"/>
                        </w:rPr>
                        <w:t>setAdresse</w:t>
                      </w:r>
                      <w:proofErr w:type="spellEnd"/>
                      <w:r w:rsidRPr="00AE2DC5">
                        <w:rPr>
                          <w:rFonts w:ascii="Arial" w:hAnsi="Arial" w:cs="Arial"/>
                          <w:sz w:val="18"/>
                        </w:rPr>
                        <w:t xml:space="preserve"> (IN chaine</w:t>
                      </w:r>
                      <w:r>
                        <w:rPr>
                          <w:rFonts w:ascii="Arial" w:hAnsi="Arial" w:cs="Arial"/>
                          <w:sz w:val="18"/>
                        </w:rPr>
                        <w:t xml:space="preserve"> de caractères</w:t>
                      </w:r>
                      <w:r w:rsidRPr="00AE2DC5">
                        <w:rPr>
                          <w:rFonts w:ascii="Arial" w:hAnsi="Arial" w:cs="Arial"/>
                          <w:sz w:val="18"/>
                        </w:rPr>
                        <w:t>)</w:t>
                      </w:r>
                    </w:p>
                    <w:p w:rsidR="005A359B" w:rsidRPr="00E454B3" w:rsidRDefault="005A359B" w:rsidP="00AE2DC5">
                      <w:pPr>
                        <w:ind w:firstLine="0"/>
                        <w:rPr>
                          <w:rFonts w:ascii="Arial" w:hAnsi="Arial" w:cs="Arial"/>
                          <w:sz w:val="18"/>
                        </w:rPr>
                      </w:pPr>
                      <w:r w:rsidRPr="00E454B3">
                        <w:rPr>
                          <w:rFonts w:ascii="Arial" w:hAnsi="Arial" w:cs="Arial"/>
                          <w:sz w:val="18"/>
                        </w:rPr>
                        <w:t xml:space="preserve">+ </w:t>
                      </w:r>
                      <w:proofErr w:type="spellStart"/>
                      <w:r w:rsidRPr="00E454B3">
                        <w:rPr>
                          <w:rFonts w:ascii="Arial" w:hAnsi="Arial" w:cs="Arial"/>
                          <w:sz w:val="18"/>
                        </w:rPr>
                        <w:t>get</w:t>
                      </w:r>
                      <w:r>
                        <w:rPr>
                          <w:rFonts w:ascii="Arial" w:hAnsi="Arial" w:cs="Arial"/>
                          <w:sz w:val="18"/>
                        </w:rPr>
                        <w:t>Naissance</w:t>
                      </w:r>
                      <w:proofErr w:type="spellEnd"/>
                      <w:r w:rsidRPr="00E454B3">
                        <w:rPr>
                          <w:rFonts w:ascii="Arial" w:hAnsi="Arial" w:cs="Arial"/>
                          <w:sz w:val="18"/>
                        </w:rPr>
                        <w:t xml:space="preserve"> () -&gt; </w:t>
                      </w:r>
                      <w:r>
                        <w:rPr>
                          <w:rFonts w:ascii="Arial" w:hAnsi="Arial" w:cs="Arial"/>
                          <w:sz w:val="18"/>
                        </w:rPr>
                        <w:t>Date</w:t>
                      </w:r>
                    </w:p>
                    <w:p w:rsidR="005A359B" w:rsidRPr="005A359B" w:rsidRDefault="005A359B" w:rsidP="00AE2DC5">
                      <w:pPr>
                        <w:ind w:firstLine="0"/>
                        <w:rPr>
                          <w:rFonts w:ascii="Arial" w:hAnsi="Arial" w:cs="Arial"/>
                          <w:sz w:val="18"/>
                        </w:rPr>
                      </w:pPr>
                      <w:r w:rsidRPr="005A359B">
                        <w:rPr>
                          <w:rFonts w:ascii="Arial" w:hAnsi="Arial" w:cs="Arial"/>
                          <w:sz w:val="18"/>
                        </w:rPr>
                        <w:t xml:space="preserve">+ </w:t>
                      </w:r>
                      <w:proofErr w:type="spellStart"/>
                      <w:r w:rsidRPr="005A359B">
                        <w:rPr>
                          <w:rFonts w:ascii="Arial" w:hAnsi="Arial" w:cs="Arial"/>
                          <w:sz w:val="18"/>
                        </w:rPr>
                        <w:t>setNaissance</w:t>
                      </w:r>
                      <w:proofErr w:type="spellEnd"/>
                      <w:r w:rsidRPr="005A359B">
                        <w:rPr>
                          <w:rFonts w:ascii="Arial" w:hAnsi="Arial" w:cs="Arial"/>
                          <w:sz w:val="18"/>
                        </w:rPr>
                        <w:t xml:space="preserve"> (IN Date)</w:t>
                      </w:r>
                    </w:p>
                  </w:txbxContent>
                </v:textbox>
              </v:rect>
            </w:pict>
          </mc:Fallback>
        </mc:AlternateContent>
      </w: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ED6143" w:rsidP="00AE2DC5">
      <w:pPr>
        <w:rPr>
          <w:rFonts w:ascii="Arial" w:hAnsi="Arial" w:cs="Arial"/>
          <w:sz w:val="18"/>
        </w:rPr>
      </w:pPr>
      <w:r>
        <w:rPr>
          <w:rFonts w:ascii="Arial" w:hAnsi="Arial" w:cs="Arial"/>
          <w:noProof/>
          <w:sz w:val="18"/>
          <w:lang w:eastAsia="fr-FR"/>
        </w:rPr>
        <mc:AlternateContent>
          <mc:Choice Requires="wps">
            <w:drawing>
              <wp:anchor distT="0" distB="0" distL="114300" distR="114300" simplePos="0" relativeHeight="251674624" behindDoc="0" locked="0" layoutInCell="1" allowOverlap="1" wp14:anchorId="0F39B669" wp14:editId="3417823B">
                <wp:simplePos x="0" y="0"/>
                <wp:positionH relativeFrom="column">
                  <wp:posOffset>2988310</wp:posOffset>
                </wp:positionH>
                <wp:positionV relativeFrom="paragraph">
                  <wp:posOffset>77552</wp:posOffset>
                </wp:positionV>
                <wp:extent cx="2360930" cy="1494845"/>
                <wp:effectExtent l="0" t="0" r="20320" b="10160"/>
                <wp:wrapNone/>
                <wp:docPr id="41"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0930" cy="1494845"/>
                        </a:xfrm>
                        <a:prstGeom prst="rect">
                          <a:avLst/>
                        </a:prstGeom>
                        <a:solidFill>
                          <a:srgbClr val="F2F2F2"/>
                        </a:solidFill>
                        <a:ln w="12700">
                          <a:solidFill>
                            <a:srgbClr val="000000"/>
                          </a:solidFill>
                          <a:miter lim="800000"/>
                          <a:headEnd/>
                          <a:tailEnd/>
                        </a:ln>
                      </wps:spPr>
                      <wps:txbx>
                        <w:txbxContent>
                          <w:p w:rsidR="005A359B" w:rsidRPr="00E454B3" w:rsidRDefault="005A359B" w:rsidP="00ED6143">
                            <w:pPr>
                              <w:ind w:firstLine="0"/>
                              <w:jc w:val="center"/>
                              <w:rPr>
                                <w:rFonts w:ascii="Arial" w:hAnsi="Arial" w:cs="Arial"/>
                                <w:b/>
                                <w:sz w:val="18"/>
                              </w:rPr>
                            </w:pPr>
                            <w:proofErr w:type="spellStart"/>
                            <w:r w:rsidRPr="00E454B3">
                              <w:rPr>
                                <w:rFonts w:ascii="Arial" w:hAnsi="Arial" w:cs="Arial"/>
                                <w:b/>
                                <w:sz w:val="18"/>
                              </w:rPr>
                              <w:t>ListeEmprunts</w:t>
                            </w:r>
                            <w:proofErr w:type="spellEnd"/>
                          </w:p>
                          <w:p w:rsidR="005A359B" w:rsidRPr="00E454B3" w:rsidRDefault="000F1287" w:rsidP="00AE2DC5">
                            <w:pPr>
                              <w:ind w:firstLine="0"/>
                              <w:rPr>
                                <w:rFonts w:ascii="Arial" w:hAnsi="Arial" w:cs="Arial"/>
                                <w:sz w:val="18"/>
                              </w:rPr>
                            </w:pPr>
                            <w:r>
                              <w:rPr>
                                <w:rFonts w:ascii="Arial" w:hAnsi="Arial" w:cs="Arial"/>
                                <w:b/>
                                <w:sz w:val="18"/>
                              </w:rPr>
                              <w:pict>
                                <v:rect id="_x0000_i1074" style="width:199.85pt;height:1.5pt" o:hralign="center" o:hrstd="t" o:hrnoshade="t" o:hr="t" fillcolor="black [3213]" stroked="f"/>
                              </w:pic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tab_emprunts</w:t>
                            </w:r>
                            <w:proofErr w:type="spellEnd"/>
                            <w:r w:rsidRPr="00E454B3">
                              <w:rPr>
                                <w:rFonts w:ascii="Arial" w:hAnsi="Arial" w:cs="Arial"/>
                                <w:sz w:val="18"/>
                              </w:rPr>
                              <w:t> : tableau d’Emprunt</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nb_emprunts</w:t>
                            </w:r>
                            <w:proofErr w:type="spellEnd"/>
                            <w:r w:rsidRPr="00E454B3">
                              <w:rPr>
                                <w:rFonts w:ascii="Arial" w:hAnsi="Arial" w:cs="Arial"/>
                                <w:sz w:val="18"/>
                              </w:rPr>
                              <w:t> : entier</w:t>
                            </w:r>
                          </w:p>
                          <w:p w:rsidR="005A359B" w:rsidRPr="00ED6CB3" w:rsidRDefault="000F1287" w:rsidP="00AE2DC5">
                            <w:pPr>
                              <w:ind w:firstLine="0"/>
                              <w:rPr>
                                <w:rFonts w:ascii="Arial" w:hAnsi="Arial" w:cs="Arial"/>
                                <w:sz w:val="18"/>
                              </w:rPr>
                            </w:pPr>
                            <w:r>
                              <w:rPr>
                                <w:rFonts w:ascii="Arial" w:hAnsi="Arial" w:cs="Arial"/>
                                <w:b/>
                                <w:sz w:val="18"/>
                              </w:rPr>
                              <w:pict>
                                <v:rect id="_x0000_i1076" style="width:199.85pt;height:1.5pt" o:hralign="center" o:hrstd="t" o:hrnoshade="t" o:hr="t" fillcolor="black [3213]" stroked="f"/>
                              </w:pic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viderListeEmprunts</w:t>
                            </w:r>
                            <w:proofErr w:type="spellEnd"/>
                            <w:r w:rsidRPr="00AE2DC5">
                              <w:rPr>
                                <w:rFonts w:ascii="Arial" w:hAnsi="Arial" w:cs="Arial"/>
                                <w:sz w:val="18"/>
                              </w:rPr>
                              <w:t>(</w:t>
                            </w:r>
                            <w:proofErr w:type="gramEnd"/>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getNbEmprunts</w:t>
                            </w:r>
                            <w:proofErr w:type="spellEnd"/>
                            <w:r w:rsidRPr="00AE2DC5">
                              <w:rPr>
                                <w:rFonts w:ascii="Arial" w:hAnsi="Arial" w:cs="Arial"/>
                                <w:sz w:val="18"/>
                              </w:rPr>
                              <w:t>(</w:t>
                            </w:r>
                            <w:proofErr w:type="gramEnd"/>
                            <w:r w:rsidRPr="00AE2DC5">
                              <w:rPr>
                                <w:rFonts w:ascii="Arial" w:hAnsi="Arial" w:cs="Arial"/>
                                <w:sz w:val="18"/>
                              </w:rPr>
                              <w:t>) -&gt; entier</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getEmprunt</w:t>
                            </w:r>
                            <w:proofErr w:type="spellEnd"/>
                            <w:r w:rsidRPr="00AE2DC5">
                              <w:rPr>
                                <w:rFonts w:ascii="Arial" w:hAnsi="Arial" w:cs="Arial"/>
                                <w:sz w:val="18"/>
                              </w:rPr>
                              <w:t>(</w:t>
                            </w:r>
                            <w:proofErr w:type="gramEnd"/>
                            <w:r w:rsidRPr="00AE2DC5">
                              <w:rPr>
                                <w:rFonts w:ascii="Arial" w:hAnsi="Arial" w:cs="Arial"/>
                                <w:sz w:val="18"/>
                              </w:rPr>
                              <w:t>IN entier) -&gt; Emprunt</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proofErr w:type="gramStart"/>
                            <w:r w:rsidRPr="00ED6143">
                              <w:rPr>
                                <w:rFonts w:ascii="Arial" w:hAnsi="Arial" w:cs="Arial"/>
                                <w:sz w:val="18"/>
                              </w:rPr>
                              <w:t>ajouterEmprunt</w:t>
                            </w:r>
                            <w:proofErr w:type="spellEnd"/>
                            <w:r w:rsidRPr="00ED6143">
                              <w:rPr>
                                <w:rFonts w:ascii="Arial" w:hAnsi="Arial" w:cs="Arial"/>
                                <w:sz w:val="18"/>
                              </w:rPr>
                              <w:t>(</w:t>
                            </w:r>
                            <w:proofErr w:type="gramEnd"/>
                            <w:r w:rsidRPr="00ED6143">
                              <w:rPr>
                                <w:rFonts w:ascii="Arial" w:hAnsi="Arial" w:cs="Arial"/>
                                <w:sz w:val="18"/>
                              </w:rPr>
                              <w:t>IN Emprunt)</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r w:rsidRPr="00ED6143">
                              <w:rPr>
                                <w:rFonts w:ascii="Arial" w:hAnsi="Arial" w:cs="Arial"/>
                                <w:sz w:val="18"/>
                              </w:rPr>
                              <w:t>supprimerEmprunt</w:t>
                            </w:r>
                            <w:proofErr w:type="spellEnd"/>
                            <w:r w:rsidRPr="00ED6143">
                              <w:rPr>
                                <w:rFonts w:ascii="Arial" w:hAnsi="Arial" w:cs="Arial"/>
                                <w:sz w:val="18"/>
                              </w:rPr>
                              <w:t xml:space="preserve"> (IN entier)</w:t>
                            </w:r>
                          </w:p>
                          <w:p w:rsidR="005A359B" w:rsidRPr="00ED6143" w:rsidRDefault="005A359B" w:rsidP="00AE2DC5">
                            <w:pPr>
                              <w:ind w:firstLine="0"/>
                              <w:rPr>
                                <w:rFonts w:ascii="Arial" w:hAnsi="Arial" w:cs="Arial"/>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39B669" id="Rectangle 58" o:spid="_x0000_s1038" style="position:absolute;left:0;text-align:left;margin-left:235.3pt;margin-top:6.1pt;width:185.9pt;height:117.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" fillcolor="#f2f2f2" strokeweight="1pt">
                <v:textbox>
                  <w:txbxContent>
                    <w:p w:rsidR="005A359B" w:rsidRPr="00E454B3" w:rsidRDefault="005A359B" w:rsidP="00ED6143">
                      <w:pPr>
                        <w:ind w:firstLine="0"/>
                        <w:jc w:val="center"/>
                        <w:rPr>
                          <w:rFonts w:ascii="Arial" w:hAnsi="Arial" w:cs="Arial"/>
                          <w:b/>
                          <w:sz w:val="18"/>
                        </w:rPr>
                      </w:pPr>
                      <w:proofErr w:type="spellStart"/>
                      <w:r w:rsidRPr="00E454B3">
                        <w:rPr>
                          <w:rFonts w:ascii="Arial" w:hAnsi="Arial" w:cs="Arial"/>
                          <w:b/>
                          <w:sz w:val="18"/>
                        </w:rPr>
                        <w:t>ListeEmprunts</w:t>
                      </w:r>
                      <w:proofErr w:type="spellEnd"/>
                    </w:p>
                    <w:p w:rsidR="005A359B" w:rsidRPr="00E454B3" w:rsidRDefault="000F1287" w:rsidP="00AE2DC5">
                      <w:pPr>
                        <w:ind w:firstLine="0"/>
                        <w:rPr>
                          <w:rFonts w:ascii="Arial" w:hAnsi="Arial" w:cs="Arial"/>
                          <w:sz w:val="18"/>
                        </w:rPr>
                      </w:pPr>
                      <w:r>
                        <w:rPr>
                          <w:rFonts w:ascii="Arial" w:hAnsi="Arial" w:cs="Arial"/>
                          <w:b/>
                          <w:sz w:val="18"/>
                        </w:rPr>
                        <w:pict>
                          <v:rect id="_x0000_i1074" style="width:199.85pt;height:1.5pt" o:hralign="center" o:hrstd="t" o:hrnoshade="t" o:hr="t" fillcolor="black [3213]" stroked="f"/>
                        </w:pic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tab_emprunts</w:t>
                      </w:r>
                      <w:proofErr w:type="spellEnd"/>
                      <w:r w:rsidRPr="00E454B3">
                        <w:rPr>
                          <w:rFonts w:ascii="Arial" w:hAnsi="Arial" w:cs="Arial"/>
                          <w:sz w:val="18"/>
                        </w:rPr>
                        <w:t> : tableau d’Emprunt</w:t>
                      </w:r>
                    </w:p>
                    <w:p w:rsidR="005A359B" w:rsidRPr="00E454B3" w:rsidRDefault="005A359B" w:rsidP="00ED6143">
                      <w:pPr>
                        <w:ind w:firstLine="0"/>
                        <w:rPr>
                          <w:rFonts w:ascii="Arial" w:hAnsi="Arial" w:cs="Arial"/>
                          <w:sz w:val="18"/>
                        </w:rPr>
                      </w:pPr>
                      <w:r>
                        <w:rPr>
                          <w:rFonts w:ascii="Arial" w:hAnsi="Arial" w:cs="Arial"/>
                          <w:sz w:val="18"/>
                        </w:rPr>
                        <w:t xml:space="preserve">- </w:t>
                      </w:r>
                      <w:proofErr w:type="spellStart"/>
                      <w:r w:rsidRPr="00E454B3">
                        <w:rPr>
                          <w:rFonts w:ascii="Arial" w:hAnsi="Arial" w:cs="Arial"/>
                          <w:sz w:val="18"/>
                        </w:rPr>
                        <w:t>nb_emprunts</w:t>
                      </w:r>
                      <w:proofErr w:type="spellEnd"/>
                      <w:r w:rsidRPr="00E454B3">
                        <w:rPr>
                          <w:rFonts w:ascii="Arial" w:hAnsi="Arial" w:cs="Arial"/>
                          <w:sz w:val="18"/>
                        </w:rPr>
                        <w:t> : entier</w:t>
                      </w:r>
                    </w:p>
                    <w:p w:rsidR="005A359B" w:rsidRPr="00ED6CB3" w:rsidRDefault="000F1287" w:rsidP="00AE2DC5">
                      <w:pPr>
                        <w:ind w:firstLine="0"/>
                        <w:rPr>
                          <w:rFonts w:ascii="Arial" w:hAnsi="Arial" w:cs="Arial"/>
                          <w:sz w:val="18"/>
                        </w:rPr>
                      </w:pPr>
                      <w:r>
                        <w:rPr>
                          <w:rFonts w:ascii="Arial" w:hAnsi="Arial" w:cs="Arial"/>
                          <w:b/>
                          <w:sz w:val="18"/>
                        </w:rPr>
                        <w:pict>
                          <v:rect id="_x0000_i1076" style="width:199.85pt;height:1.5pt" o:hralign="center" o:hrstd="t" o:hrnoshade="t" o:hr="t" fillcolor="black [3213]" stroked="f"/>
                        </w:pic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viderListeEmprunts</w:t>
                      </w:r>
                      <w:proofErr w:type="spellEnd"/>
                      <w:r w:rsidRPr="00AE2DC5">
                        <w:rPr>
                          <w:rFonts w:ascii="Arial" w:hAnsi="Arial" w:cs="Arial"/>
                          <w:sz w:val="18"/>
                        </w:rPr>
                        <w:t>(</w:t>
                      </w:r>
                      <w:proofErr w:type="gramEnd"/>
                      <w:r w:rsidRPr="00AE2DC5">
                        <w:rPr>
                          <w:rFonts w:ascii="Arial" w:hAnsi="Arial" w:cs="Arial"/>
                          <w:sz w:val="18"/>
                        </w:rPr>
                        <w:t>)</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getNbEmprunts</w:t>
                      </w:r>
                      <w:proofErr w:type="spellEnd"/>
                      <w:r w:rsidRPr="00AE2DC5">
                        <w:rPr>
                          <w:rFonts w:ascii="Arial" w:hAnsi="Arial" w:cs="Arial"/>
                          <w:sz w:val="18"/>
                        </w:rPr>
                        <w:t>(</w:t>
                      </w:r>
                      <w:proofErr w:type="gramEnd"/>
                      <w:r w:rsidRPr="00AE2DC5">
                        <w:rPr>
                          <w:rFonts w:ascii="Arial" w:hAnsi="Arial" w:cs="Arial"/>
                          <w:sz w:val="18"/>
                        </w:rPr>
                        <w:t>) -&gt; entier</w:t>
                      </w:r>
                    </w:p>
                    <w:p w:rsidR="005A359B" w:rsidRPr="00AE2DC5" w:rsidRDefault="005A359B" w:rsidP="00AE2DC5">
                      <w:pPr>
                        <w:ind w:firstLine="0"/>
                        <w:rPr>
                          <w:rFonts w:ascii="Arial" w:hAnsi="Arial" w:cs="Arial"/>
                          <w:sz w:val="18"/>
                        </w:rPr>
                      </w:pPr>
                      <w:r w:rsidRPr="00AE2DC5">
                        <w:rPr>
                          <w:rFonts w:ascii="Arial" w:hAnsi="Arial" w:cs="Arial"/>
                          <w:sz w:val="18"/>
                        </w:rPr>
                        <w:t xml:space="preserve">+ </w:t>
                      </w:r>
                      <w:proofErr w:type="spellStart"/>
                      <w:proofErr w:type="gramStart"/>
                      <w:r w:rsidRPr="00AE2DC5">
                        <w:rPr>
                          <w:rFonts w:ascii="Arial" w:hAnsi="Arial" w:cs="Arial"/>
                          <w:sz w:val="18"/>
                        </w:rPr>
                        <w:t>getEmprunt</w:t>
                      </w:r>
                      <w:proofErr w:type="spellEnd"/>
                      <w:r w:rsidRPr="00AE2DC5">
                        <w:rPr>
                          <w:rFonts w:ascii="Arial" w:hAnsi="Arial" w:cs="Arial"/>
                          <w:sz w:val="18"/>
                        </w:rPr>
                        <w:t>(</w:t>
                      </w:r>
                      <w:proofErr w:type="gramEnd"/>
                      <w:r w:rsidRPr="00AE2DC5">
                        <w:rPr>
                          <w:rFonts w:ascii="Arial" w:hAnsi="Arial" w:cs="Arial"/>
                          <w:sz w:val="18"/>
                        </w:rPr>
                        <w:t>IN entier) -&gt; Emprunt</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proofErr w:type="gramStart"/>
                      <w:r w:rsidRPr="00ED6143">
                        <w:rPr>
                          <w:rFonts w:ascii="Arial" w:hAnsi="Arial" w:cs="Arial"/>
                          <w:sz w:val="18"/>
                        </w:rPr>
                        <w:t>ajouterEmprunt</w:t>
                      </w:r>
                      <w:proofErr w:type="spellEnd"/>
                      <w:r w:rsidRPr="00ED6143">
                        <w:rPr>
                          <w:rFonts w:ascii="Arial" w:hAnsi="Arial" w:cs="Arial"/>
                          <w:sz w:val="18"/>
                        </w:rPr>
                        <w:t>(</w:t>
                      </w:r>
                      <w:proofErr w:type="gramEnd"/>
                      <w:r w:rsidRPr="00ED6143">
                        <w:rPr>
                          <w:rFonts w:ascii="Arial" w:hAnsi="Arial" w:cs="Arial"/>
                          <w:sz w:val="18"/>
                        </w:rPr>
                        <w:t>IN Emprunt)</w:t>
                      </w:r>
                    </w:p>
                    <w:p w:rsidR="005A359B" w:rsidRPr="00ED6143" w:rsidRDefault="005A359B" w:rsidP="00AE2DC5">
                      <w:pPr>
                        <w:ind w:firstLine="0"/>
                        <w:rPr>
                          <w:rFonts w:ascii="Arial" w:hAnsi="Arial" w:cs="Arial"/>
                          <w:sz w:val="18"/>
                        </w:rPr>
                      </w:pPr>
                      <w:r w:rsidRPr="00ED6143">
                        <w:rPr>
                          <w:rFonts w:ascii="Arial" w:hAnsi="Arial" w:cs="Arial"/>
                          <w:sz w:val="18"/>
                        </w:rPr>
                        <w:t xml:space="preserve">+ </w:t>
                      </w:r>
                      <w:proofErr w:type="spellStart"/>
                      <w:r w:rsidRPr="00ED6143">
                        <w:rPr>
                          <w:rFonts w:ascii="Arial" w:hAnsi="Arial" w:cs="Arial"/>
                          <w:sz w:val="18"/>
                        </w:rPr>
                        <w:t>supprimerEmprunt</w:t>
                      </w:r>
                      <w:proofErr w:type="spellEnd"/>
                      <w:r w:rsidRPr="00ED6143">
                        <w:rPr>
                          <w:rFonts w:ascii="Arial" w:hAnsi="Arial" w:cs="Arial"/>
                          <w:sz w:val="18"/>
                        </w:rPr>
                        <w:t xml:space="preserve"> (IN entier)</w:t>
                      </w:r>
                    </w:p>
                    <w:p w:rsidR="005A359B" w:rsidRPr="00ED6143" w:rsidRDefault="005A359B" w:rsidP="00AE2DC5">
                      <w:pPr>
                        <w:ind w:firstLine="0"/>
                        <w:rPr>
                          <w:rFonts w:ascii="Arial" w:hAnsi="Arial" w:cs="Arial"/>
                          <w:sz w:val="18"/>
                        </w:rPr>
                      </w:pPr>
                    </w:p>
                  </w:txbxContent>
                </v:textbox>
              </v:rect>
            </w:pict>
          </mc:Fallback>
        </mc:AlternateContent>
      </w: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AE2DC5" w:rsidRDefault="00AE2DC5" w:rsidP="00AE2DC5">
      <w:pPr>
        <w:rPr>
          <w:rFonts w:ascii="Arial" w:hAnsi="Arial" w:cs="Arial"/>
          <w:sz w:val="18"/>
        </w:rPr>
      </w:pPr>
    </w:p>
    <w:p w:rsidR="00ED6143" w:rsidRDefault="00ED6143" w:rsidP="00AE2DC5">
      <w:pPr>
        <w:ind w:firstLine="0"/>
        <w:rPr>
          <w:rFonts w:ascii="Arial" w:hAnsi="Arial" w:cs="Arial"/>
          <w:b/>
          <w:sz w:val="24"/>
          <w:szCs w:val="32"/>
        </w:rPr>
      </w:pPr>
    </w:p>
    <w:p w:rsidR="00AE2DC5" w:rsidRPr="00E454B3" w:rsidRDefault="007C080A" w:rsidP="00AE2DC5">
      <w:pPr>
        <w:ind w:firstLine="0"/>
        <w:rPr>
          <w:rFonts w:ascii="Arial" w:hAnsi="Arial" w:cs="Arial"/>
          <w:sz w:val="24"/>
          <w:szCs w:val="32"/>
          <w:lang w:eastAsia="fr-FR"/>
        </w:rPr>
      </w:pPr>
      <w:r>
        <w:rPr>
          <w:rFonts w:ascii="Arial" w:hAnsi="Arial" w:cs="Arial"/>
          <w:b/>
          <w:noProof/>
          <w:sz w:val="24"/>
          <w:szCs w:val="32"/>
          <w:lang w:eastAsia="fr-FR"/>
        </w:rPr>
        <w:lastRenderedPageBreak/>
        <mc:AlternateContent>
          <mc:Choice Requires="wps">
            <w:drawing>
              <wp:anchor distT="0" distB="0" distL="114300" distR="114300" simplePos="0" relativeHeight="251702272" behindDoc="0" locked="0" layoutInCell="1" allowOverlap="1">
                <wp:simplePos x="0" y="0"/>
                <wp:positionH relativeFrom="column">
                  <wp:posOffset>3847133</wp:posOffset>
                </wp:positionH>
                <wp:positionV relativeFrom="paragraph">
                  <wp:posOffset>603002</wp:posOffset>
                </wp:positionV>
                <wp:extent cx="1420578" cy="508082"/>
                <wp:effectExtent l="38100" t="76200" r="27305" b="25400"/>
                <wp:wrapNone/>
                <wp:docPr id="65" name="Connecteur en angle 65"/>
                <wp:cNvGraphicFramePr/>
                <a:graphic xmlns:a="http://schemas.openxmlformats.org/drawingml/2006/main">
                  <a:graphicData uri="http://schemas.microsoft.com/office/word/2010/wordprocessingShape">
                    <wps:wsp>
                      <wps:cNvCnPr/>
                      <wps:spPr>
                        <a:xfrm flipH="1" flipV="1">
                          <a:off x="0" y="0"/>
                          <a:ext cx="1420578" cy="508082"/>
                        </a:xfrm>
                        <a:prstGeom prst="bentConnector3">
                          <a:avLst>
                            <a:gd name="adj1" fmla="val 742"/>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w14:anchorId="5E8125E9"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en angle 65" o:spid="_x0000_s1026" type="#_x0000_t34" style="position:absolute;margin-left:302.9pt;margin-top:47.5pt;width:111.85pt;height:40pt;flip:x y;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" adj="160" strokecolor="black [3213]" strokeweight=".5pt">
                <v:stroke endarrow="block"/>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51072" behindDoc="0" locked="0" layoutInCell="1" allowOverlap="1" wp14:anchorId="430B1A18" wp14:editId="1BF4D2F4">
                <wp:simplePos x="0" y="0"/>
                <wp:positionH relativeFrom="column">
                  <wp:posOffset>2107234</wp:posOffset>
                </wp:positionH>
                <wp:positionV relativeFrom="paragraph">
                  <wp:posOffset>1111140</wp:posOffset>
                </wp:positionV>
                <wp:extent cx="1736090" cy="278130"/>
                <wp:effectExtent l="0" t="0" r="16510" b="26670"/>
                <wp:wrapNone/>
                <wp:docPr id="24"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278130"/>
                        </a:xfrm>
                        <a:prstGeom prst="rect">
                          <a:avLst/>
                        </a:prstGeom>
                        <a:solidFill>
                          <a:srgbClr val="FFFFFF"/>
                        </a:solidFill>
                        <a:ln w="9525">
                          <a:solidFill>
                            <a:srgbClr val="000000"/>
                          </a:solidFill>
                          <a:miter lim="800000"/>
                          <a:headEnd/>
                          <a:tailEnd/>
                        </a:ln>
                      </wps:spPr>
                      <wps:txbx>
                        <w:txbxContent>
                          <w:p w:rsidR="005A359B" w:rsidRDefault="005A359B" w:rsidP="007C080A">
                            <w:pPr>
                              <w:ind w:firstLine="0"/>
                              <w:jc w:val="center"/>
                            </w:pPr>
                            <w:r>
                              <w:t>Emprunt</w:t>
                            </w:r>
                          </w:p>
                        </w:txbxContent>
                      </wps:txbx>
                      <wps:bodyPr rot="0" vert="horz" wrap="square" lIns="91440" tIns="45720" rIns="91440" bIns="45720" anchor="t" anchorCtr="0" upright="1">
                        <a:noAutofit/>
                      </wps:bodyPr>
                    </wps:wsp>
                  </a:graphicData>
                </a:graphic>
              </wp:anchor>
            </w:drawing>
          </mc:Choice>
          <mc:Fallback>
            <w:pict>
              <v:shapetype w14:anchorId="430B1A18" id="_x0000_t202" coordsize="21600,21600" o:spt="202" path="m,l,21600r21600,l21600,xe">
                <v:stroke joinstyle="miter"/>
                <v:path gradientshapeok="t" o:connecttype="rect"/>
              </v:shapetype>
              <v:shape id="Text Box 27" o:spid="_x0000_s1039" type="#_x0000_t202" style="position:absolute;left:0;text-align:left;margin-left:165.9pt;margin-top:87.5pt;width:136.7pt;height:21.9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">
                <v:textbox>
                  <w:txbxContent>
                    <w:p w:rsidR="005A359B" w:rsidRDefault="005A359B" w:rsidP="007C080A">
                      <w:pPr>
                        <w:ind w:firstLine="0"/>
                        <w:jc w:val="center"/>
                      </w:pPr>
                      <w:r>
                        <w:t>Emprunt</w:t>
                      </w:r>
                    </w:p>
                  </w:txbxContent>
                </v:textbox>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52096" behindDoc="0" locked="0" layoutInCell="1" allowOverlap="1" wp14:anchorId="1A4D9D7B" wp14:editId="2E9F2C0F">
                <wp:simplePos x="0" y="0"/>
                <wp:positionH relativeFrom="column">
                  <wp:posOffset>4357674</wp:posOffset>
                </wp:positionH>
                <wp:positionV relativeFrom="paragraph">
                  <wp:posOffset>1111140</wp:posOffset>
                </wp:positionV>
                <wp:extent cx="1736090" cy="278130"/>
                <wp:effectExtent l="0" t="0" r="16510" b="26670"/>
                <wp:wrapNone/>
                <wp:docPr id="25"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278130"/>
                        </a:xfrm>
                        <a:prstGeom prst="rect">
                          <a:avLst/>
                        </a:prstGeom>
                        <a:solidFill>
                          <a:srgbClr val="FFFFFF"/>
                        </a:solidFill>
                        <a:ln w="9525">
                          <a:solidFill>
                            <a:srgbClr val="000000"/>
                          </a:solidFill>
                          <a:miter lim="800000"/>
                          <a:headEnd/>
                          <a:tailEnd/>
                        </a:ln>
                      </wps:spPr>
                      <wps:txbx>
                        <w:txbxContent>
                          <w:p w:rsidR="005A359B" w:rsidRDefault="005A359B" w:rsidP="007C080A">
                            <w:pPr>
                              <w:ind w:firstLine="0"/>
                              <w:jc w:val="center"/>
                            </w:pPr>
                            <w:r>
                              <w:t>Personne</w:t>
                            </w:r>
                          </w:p>
                        </w:txbxContent>
                      </wps:txbx>
                      <wps:bodyPr rot="0" vert="horz" wrap="square" lIns="91440" tIns="45720" rIns="91440" bIns="45720" anchor="t" anchorCtr="0" upright="1">
                        <a:noAutofit/>
                      </wps:bodyPr>
                    </wps:wsp>
                  </a:graphicData>
                </a:graphic>
              </wp:anchor>
            </w:drawing>
          </mc:Choice>
          <mc:Fallback>
            <w:pict>
              <v:shape w14:anchorId="1A4D9D7B" id="Text Box 28" o:spid="_x0000_s1040" type="#_x0000_t202" style="position:absolute;left:0;text-align:left;margin-left:343.1pt;margin-top:87.5pt;width:136.7pt;height:21.9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">
                <v:textbox>
                  <w:txbxContent>
                    <w:p w:rsidR="005A359B" w:rsidRDefault="005A359B" w:rsidP="007C080A">
                      <w:pPr>
                        <w:ind w:firstLine="0"/>
                        <w:jc w:val="center"/>
                      </w:pPr>
                      <w:r>
                        <w:t>Personne</w:t>
                      </w:r>
                    </w:p>
                  </w:txbxContent>
                </v:textbox>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53120" behindDoc="0" locked="0" layoutInCell="1" allowOverlap="1" wp14:anchorId="2B6A1404" wp14:editId="1F8EABC1">
                <wp:simplePos x="0" y="0"/>
                <wp:positionH relativeFrom="column">
                  <wp:posOffset>2107234</wp:posOffset>
                </wp:positionH>
                <wp:positionV relativeFrom="paragraph">
                  <wp:posOffset>499635</wp:posOffset>
                </wp:positionV>
                <wp:extent cx="1736090" cy="278130"/>
                <wp:effectExtent l="0" t="0" r="16510" b="26670"/>
                <wp:wrapNone/>
                <wp:docPr id="2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278130"/>
                        </a:xfrm>
                        <a:prstGeom prst="rect">
                          <a:avLst/>
                        </a:prstGeom>
                        <a:solidFill>
                          <a:srgbClr val="FFFFFF"/>
                        </a:solidFill>
                        <a:ln w="9525">
                          <a:solidFill>
                            <a:srgbClr val="000000"/>
                          </a:solidFill>
                          <a:miter lim="800000"/>
                          <a:headEnd/>
                          <a:tailEnd/>
                        </a:ln>
                      </wps:spPr>
                      <wps:txbx>
                        <w:txbxContent>
                          <w:p w:rsidR="005A359B" w:rsidRDefault="005A359B" w:rsidP="007C080A">
                            <w:pPr>
                              <w:ind w:firstLine="0"/>
                              <w:jc w:val="center"/>
                            </w:pPr>
                            <w:r>
                              <w:t>Date</w:t>
                            </w:r>
                          </w:p>
                        </w:txbxContent>
                      </wps:txbx>
                      <wps:bodyPr rot="0" vert="horz" wrap="square" lIns="91440" tIns="45720" rIns="91440" bIns="45720" anchor="t" anchorCtr="0" upright="1">
                        <a:noAutofit/>
                      </wps:bodyPr>
                    </wps:wsp>
                  </a:graphicData>
                </a:graphic>
              </wp:anchor>
            </w:drawing>
          </mc:Choice>
          <mc:Fallback>
            <w:pict>
              <v:shape w14:anchorId="2B6A1404" id="Text Box 29" o:spid="_x0000_s1041" type="#_x0000_t202" style="position:absolute;left:0;text-align:left;margin-left:165.9pt;margin-top:39.35pt;width:136.7pt;height:21.9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">
                <v:textbox>
                  <w:txbxContent>
                    <w:p w:rsidR="005A359B" w:rsidRDefault="005A359B" w:rsidP="007C080A">
                      <w:pPr>
                        <w:ind w:firstLine="0"/>
                        <w:jc w:val="center"/>
                      </w:pPr>
                      <w:r>
                        <w:t>Date</w:t>
                      </w:r>
                    </w:p>
                  </w:txbxContent>
                </v:textbox>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54144" behindDoc="0" locked="0" layoutInCell="1" allowOverlap="1" wp14:anchorId="3F5FDDD6" wp14:editId="5BCE2299">
                <wp:simplePos x="0" y="0"/>
                <wp:positionH relativeFrom="column">
                  <wp:posOffset>-176226</wp:posOffset>
                </wp:positionH>
                <wp:positionV relativeFrom="paragraph">
                  <wp:posOffset>1111140</wp:posOffset>
                </wp:positionV>
                <wp:extent cx="1736090" cy="278130"/>
                <wp:effectExtent l="0" t="0" r="16510" b="26670"/>
                <wp:wrapNone/>
                <wp:docPr id="2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278130"/>
                        </a:xfrm>
                        <a:prstGeom prst="rect">
                          <a:avLst/>
                        </a:prstGeom>
                        <a:solidFill>
                          <a:srgbClr val="FFFFFF"/>
                        </a:solidFill>
                        <a:ln w="9525">
                          <a:solidFill>
                            <a:srgbClr val="000000"/>
                          </a:solidFill>
                          <a:miter lim="800000"/>
                          <a:headEnd/>
                          <a:tailEnd/>
                        </a:ln>
                      </wps:spPr>
                      <wps:txbx>
                        <w:txbxContent>
                          <w:p w:rsidR="005A359B" w:rsidRDefault="005A359B" w:rsidP="007C080A">
                            <w:pPr>
                              <w:ind w:firstLine="0"/>
                              <w:jc w:val="center"/>
                            </w:pPr>
                            <w:r>
                              <w:t>Media</w:t>
                            </w:r>
                          </w:p>
                        </w:txbxContent>
                      </wps:txbx>
                      <wps:bodyPr rot="0" vert="horz" wrap="square" lIns="91440" tIns="45720" rIns="91440" bIns="45720" anchor="t" anchorCtr="0" upright="1">
                        <a:noAutofit/>
                      </wps:bodyPr>
                    </wps:wsp>
                  </a:graphicData>
                </a:graphic>
              </wp:anchor>
            </w:drawing>
          </mc:Choice>
          <mc:Fallback>
            <w:pict>
              <v:shape w14:anchorId="3F5FDDD6" id="Text Box 30" o:spid="_x0000_s1042" type="#_x0000_t202" style="position:absolute;left:0;text-align:left;margin-left:-13.9pt;margin-top:87.5pt;width:136.7pt;height:21.9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">
                <v:textbox>
                  <w:txbxContent>
                    <w:p w:rsidR="005A359B" w:rsidRDefault="005A359B" w:rsidP="007C080A">
                      <w:pPr>
                        <w:ind w:firstLine="0"/>
                        <w:jc w:val="center"/>
                      </w:pPr>
                      <w:r>
                        <w:t>Media</w:t>
                      </w:r>
                    </w:p>
                  </w:txbxContent>
                </v:textbox>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55168" behindDoc="0" locked="0" layoutInCell="1" allowOverlap="1" wp14:anchorId="0E1228D8" wp14:editId="69B5911A">
                <wp:simplePos x="0" y="0"/>
                <wp:positionH relativeFrom="column">
                  <wp:posOffset>-176226</wp:posOffset>
                </wp:positionH>
                <wp:positionV relativeFrom="paragraph">
                  <wp:posOffset>1739790</wp:posOffset>
                </wp:positionV>
                <wp:extent cx="1736090" cy="278130"/>
                <wp:effectExtent l="0" t="0" r="16510" b="26670"/>
                <wp:wrapNone/>
                <wp:docPr id="2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278130"/>
                        </a:xfrm>
                        <a:prstGeom prst="rect">
                          <a:avLst/>
                        </a:prstGeom>
                        <a:solidFill>
                          <a:srgbClr val="FFFFFF"/>
                        </a:solidFill>
                        <a:ln w="9525">
                          <a:solidFill>
                            <a:srgbClr val="000000"/>
                          </a:solidFill>
                          <a:miter lim="800000"/>
                          <a:headEnd/>
                          <a:tailEnd/>
                        </a:ln>
                      </wps:spPr>
                      <wps:txbx>
                        <w:txbxContent>
                          <w:p w:rsidR="005A359B" w:rsidRDefault="005A359B" w:rsidP="007C080A">
                            <w:pPr>
                              <w:ind w:firstLine="0"/>
                              <w:jc w:val="center"/>
                            </w:pPr>
                            <w:proofErr w:type="spellStart"/>
                            <w:r>
                              <w:t>ListeMedias</w:t>
                            </w:r>
                            <w:proofErr w:type="spellEnd"/>
                          </w:p>
                        </w:txbxContent>
                      </wps:txbx>
                      <wps:bodyPr rot="0" vert="horz" wrap="square" lIns="91440" tIns="45720" rIns="91440" bIns="45720" anchor="t" anchorCtr="0" upright="1">
                        <a:noAutofit/>
                      </wps:bodyPr>
                    </wps:wsp>
                  </a:graphicData>
                </a:graphic>
              </wp:anchor>
            </w:drawing>
          </mc:Choice>
          <mc:Fallback>
            <w:pict>
              <v:shape w14:anchorId="0E1228D8" id="Text Box 31" o:spid="_x0000_s1043" type="#_x0000_t202" style="position:absolute;left:0;text-align:left;margin-left:-13.9pt;margin-top:137pt;width:136.7pt;height:21.9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">
                <v:textbox>
                  <w:txbxContent>
                    <w:p w:rsidR="005A359B" w:rsidRDefault="005A359B" w:rsidP="007C080A">
                      <w:pPr>
                        <w:ind w:firstLine="0"/>
                        <w:jc w:val="center"/>
                      </w:pPr>
                      <w:proofErr w:type="spellStart"/>
                      <w:r>
                        <w:t>ListeMedias</w:t>
                      </w:r>
                      <w:proofErr w:type="spellEnd"/>
                    </w:p>
                  </w:txbxContent>
                </v:textbox>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56192" behindDoc="0" locked="0" layoutInCell="1" allowOverlap="1" wp14:anchorId="758C79D8" wp14:editId="292B46C9">
                <wp:simplePos x="0" y="0"/>
                <wp:positionH relativeFrom="column">
                  <wp:posOffset>4357674</wp:posOffset>
                </wp:positionH>
                <wp:positionV relativeFrom="paragraph">
                  <wp:posOffset>1739790</wp:posOffset>
                </wp:positionV>
                <wp:extent cx="1736090" cy="278130"/>
                <wp:effectExtent l="0" t="0" r="16510" b="26670"/>
                <wp:wrapNone/>
                <wp:docPr id="2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278130"/>
                        </a:xfrm>
                        <a:prstGeom prst="rect">
                          <a:avLst/>
                        </a:prstGeom>
                        <a:solidFill>
                          <a:srgbClr val="FFFFFF"/>
                        </a:solidFill>
                        <a:ln w="9525">
                          <a:solidFill>
                            <a:srgbClr val="000000"/>
                          </a:solidFill>
                          <a:miter lim="800000"/>
                          <a:headEnd/>
                          <a:tailEnd/>
                        </a:ln>
                      </wps:spPr>
                      <wps:txbx>
                        <w:txbxContent>
                          <w:p w:rsidR="005A359B" w:rsidRDefault="005A359B" w:rsidP="007C080A">
                            <w:pPr>
                              <w:ind w:firstLine="0"/>
                              <w:jc w:val="center"/>
                            </w:pPr>
                            <w:proofErr w:type="spellStart"/>
                            <w:r>
                              <w:t>ListePersonnes</w:t>
                            </w:r>
                            <w:proofErr w:type="spellEnd"/>
                          </w:p>
                        </w:txbxContent>
                      </wps:txbx>
                      <wps:bodyPr rot="0" vert="horz" wrap="square" lIns="91440" tIns="45720" rIns="91440" bIns="45720" anchor="t" anchorCtr="0" upright="1">
                        <a:noAutofit/>
                      </wps:bodyPr>
                    </wps:wsp>
                  </a:graphicData>
                </a:graphic>
              </wp:anchor>
            </w:drawing>
          </mc:Choice>
          <mc:Fallback>
            <w:pict>
              <v:shape w14:anchorId="758C79D8" id="Text Box 32" o:spid="_x0000_s1044" type="#_x0000_t202" style="position:absolute;left:0;text-align:left;margin-left:343.1pt;margin-top:137pt;width:136.7pt;height:21.9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">
                <v:textbox>
                  <w:txbxContent>
                    <w:p w:rsidR="005A359B" w:rsidRDefault="005A359B" w:rsidP="007C080A">
                      <w:pPr>
                        <w:ind w:firstLine="0"/>
                        <w:jc w:val="center"/>
                      </w:pPr>
                      <w:proofErr w:type="spellStart"/>
                      <w:r>
                        <w:t>ListePersonnes</w:t>
                      </w:r>
                      <w:proofErr w:type="spellEnd"/>
                    </w:p>
                  </w:txbxContent>
                </v:textbox>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57216" behindDoc="0" locked="0" layoutInCell="1" allowOverlap="1" wp14:anchorId="7C475579" wp14:editId="57A6F599">
                <wp:simplePos x="0" y="0"/>
                <wp:positionH relativeFrom="column">
                  <wp:posOffset>2107234</wp:posOffset>
                </wp:positionH>
                <wp:positionV relativeFrom="paragraph">
                  <wp:posOffset>1739790</wp:posOffset>
                </wp:positionV>
                <wp:extent cx="1882775" cy="278130"/>
                <wp:effectExtent l="0" t="0" r="22225" b="26670"/>
                <wp:wrapNone/>
                <wp:docPr id="3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2775" cy="278130"/>
                        </a:xfrm>
                        <a:prstGeom prst="rect">
                          <a:avLst/>
                        </a:prstGeom>
                        <a:solidFill>
                          <a:srgbClr val="FFFFFF"/>
                        </a:solidFill>
                        <a:ln w="9525">
                          <a:solidFill>
                            <a:srgbClr val="000000"/>
                          </a:solidFill>
                          <a:miter lim="800000"/>
                          <a:headEnd/>
                          <a:tailEnd/>
                        </a:ln>
                      </wps:spPr>
                      <wps:txbx>
                        <w:txbxContent>
                          <w:p w:rsidR="005A359B" w:rsidRDefault="005A359B" w:rsidP="007C080A">
                            <w:pPr>
                              <w:ind w:firstLine="0"/>
                              <w:jc w:val="center"/>
                            </w:pPr>
                            <w:proofErr w:type="spellStart"/>
                            <w:r>
                              <w:t>ListeEmprunts</w:t>
                            </w:r>
                            <w:proofErr w:type="spellEnd"/>
                          </w:p>
                        </w:txbxContent>
                      </wps:txbx>
                      <wps:bodyPr rot="0" vert="horz" wrap="square" lIns="91440" tIns="45720" rIns="91440" bIns="45720" anchor="t" anchorCtr="0" upright="1">
                        <a:noAutofit/>
                      </wps:bodyPr>
                    </wps:wsp>
                  </a:graphicData>
                </a:graphic>
              </wp:anchor>
            </w:drawing>
          </mc:Choice>
          <mc:Fallback>
            <w:pict>
              <v:shape w14:anchorId="7C475579" id="Text Box 33" o:spid="_x0000_s1045" type="#_x0000_t202" style="position:absolute;left:0;text-align:left;margin-left:165.9pt;margin-top:137pt;width:148.25pt;height:21.9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">
                <v:textbox>
                  <w:txbxContent>
                    <w:p w:rsidR="005A359B" w:rsidRDefault="005A359B" w:rsidP="007C080A">
                      <w:pPr>
                        <w:ind w:firstLine="0"/>
                        <w:jc w:val="center"/>
                      </w:pPr>
                      <w:proofErr w:type="spellStart"/>
                      <w:r>
                        <w:t>ListeEmprunts</w:t>
                      </w:r>
                      <w:proofErr w:type="spellEnd"/>
                    </w:p>
                  </w:txbxContent>
                </v:textbox>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58240" behindDoc="0" locked="0" layoutInCell="1" allowOverlap="1" wp14:anchorId="3B28C520" wp14:editId="261F2E99">
                <wp:simplePos x="0" y="0"/>
                <wp:positionH relativeFrom="column">
                  <wp:posOffset>2107234</wp:posOffset>
                </wp:positionH>
                <wp:positionV relativeFrom="paragraph">
                  <wp:posOffset>2358915</wp:posOffset>
                </wp:positionV>
                <wp:extent cx="1872615" cy="278130"/>
                <wp:effectExtent l="0" t="0" r="13335" b="26670"/>
                <wp:wrapNone/>
                <wp:docPr id="3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2615" cy="278130"/>
                        </a:xfrm>
                        <a:prstGeom prst="rect">
                          <a:avLst/>
                        </a:prstGeom>
                        <a:solidFill>
                          <a:srgbClr val="FFFFFF"/>
                        </a:solidFill>
                        <a:ln w="9525">
                          <a:solidFill>
                            <a:srgbClr val="000000"/>
                          </a:solidFill>
                          <a:miter lim="800000"/>
                          <a:headEnd/>
                          <a:tailEnd/>
                        </a:ln>
                      </wps:spPr>
                      <wps:txbx>
                        <w:txbxContent>
                          <w:p w:rsidR="005A359B" w:rsidRDefault="005A359B" w:rsidP="00AE2DC5">
                            <w:pPr>
                              <w:ind w:firstLine="0"/>
                              <w:jc w:val="left"/>
                            </w:pPr>
                            <w:r>
                              <w:t xml:space="preserve"> Classe principale (ex. IHM)</w:t>
                            </w:r>
                          </w:p>
                        </w:txbxContent>
                      </wps:txbx>
                      <wps:bodyPr rot="0" vert="horz" wrap="square" lIns="91440" tIns="45720" rIns="91440" bIns="45720" anchor="t" anchorCtr="0" upright="1">
                        <a:noAutofit/>
                      </wps:bodyPr>
                    </wps:wsp>
                  </a:graphicData>
                </a:graphic>
              </wp:anchor>
            </w:drawing>
          </mc:Choice>
          <mc:Fallback>
            <w:pict>
              <v:shape w14:anchorId="3B28C520" id="Text Box 34" o:spid="_x0000_s1046" type="#_x0000_t202" style="position:absolute;left:0;text-align:left;margin-left:165.9pt;margin-top:185.75pt;width:147.45pt;height:21.9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">
                <v:textbox>
                  <w:txbxContent>
                    <w:p w:rsidR="005A359B" w:rsidRDefault="005A359B" w:rsidP="00AE2DC5">
                      <w:pPr>
                        <w:ind w:firstLine="0"/>
                        <w:jc w:val="left"/>
                      </w:pPr>
                      <w:r>
                        <w:t xml:space="preserve"> Classe principale (ex. IHM)</w:t>
                      </w:r>
                    </w:p>
                  </w:txbxContent>
                </v:textbox>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59264" behindDoc="0" locked="0" layoutInCell="1" allowOverlap="1" wp14:anchorId="154B727C" wp14:editId="0A73BCCB">
                <wp:simplePos x="0" y="0"/>
                <wp:positionH relativeFrom="column">
                  <wp:posOffset>2986074</wp:posOffset>
                </wp:positionH>
                <wp:positionV relativeFrom="paragraph">
                  <wp:posOffset>777765</wp:posOffset>
                </wp:positionV>
                <wp:extent cx="0" cy="333375"/>
                <wp:effectExtent l="76200" t="38100" r="57150" b="9525"/>
                <wp:wrapNone/>
                <wp:docPr id="32"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333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shape w14:anchorId="1C684C65" id="AutoShape 35" o:spid="_x0000_s1026" type="#_x0000_t32" style="position:absolute;margin-left:235.1pt;margin-top:61.25pt;width:0;height:26.25pt;flip:y;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">
                <v:stroke endarrow="block"/>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60288" behindDoc="0" locked="0" layoutInCell="1" allowOverlap="1" wp14:anchorId="151E5EA3" wp14:editId="4921511B">
                <wp:simplePos x="0" y="0"/>
                <wp:positionH relativeFrom="column">
                  <wp:posOffset>2986074</wp:posOffset>
                </wp:positionH>
                <wp:positionV relativeFrom="paragraph">
                  <wp:posOffset>1389270</wp:posOffset>
                </wp:positionV>
                <wp:extent cx="635" cy="350520"/>
                <wp:effectExtent l="76200" t="38100" r="75565" b="11430"/>
                <wp:wrapNone/>
                <wp:docPr id="33"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3505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shape w14:anchorId="4EB3F2F3" id="AutoShape 36" o:spid="_x0000_s1026" type="#_x0000_t32" style="position:absolute;margin-left:235.1pt;margin-top:109.4pt;width:.05pt;height:27.6pt;flip:y;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">
                <v:stroke endarrow="block"/>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61312" behindDoc="0" locked="0" layoutInCell="1" allowOverlap="1" wp14:anchorId="1E315400" wp14:editId="657039A6">
                <wp:simplePos x="0" y="0"/>
                <wp:positionH relativeFrom="column">
                  <wp:posOffset>680389</wp:posOffset>
                </wp:positionH>
                <wp:positionV relativeFrom="paragraph">
                  <wp:posOffset>1389270</wp:posOffset>
                </wp:positionV>
                <wp:extent cx="635" cy="350520"/>
                <wp:effectExtent l="76200" t="38100" r="75565" b="11430"/>
                <wp:wrapNone/>
                <wp:docPr id="34" name="Auto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3505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shape w14:anchorId="2DC3BB34" id="AutoShape 37" o:spid="_x0000_s1026" type="#_x0000_t32" style="position:absolute;margin-left:53.55pt;margin-top:109.4pt;width:.05pt;height:27.6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">
                <v:stroke endarrow="block"/>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62336" behindDoc="0" locked="0" layoutInCell="1" allowOverlap="1" wp14:anchorId="1D60713E" wp14:editId="17E52C7F">
                <wp:simplePos x="0" y="0"/>
                <wp:positionH relativeFrom="column">
                  <wp:posOffset>5262549</wp:posOffset>
                </wp:positionH>
                <wp:positionV relativeFrom="paragraph">
                  <wp:posOffset>1389270</wp:posOffset>
                </wp:positionV>
                <wp:extent cx="635" cy="350520"/>
                <wp:effectExtent l="76200" t="38100" r="75565" b="11430"/>
                <wp:wrapNone/>
                <wp:docPr id="35" name="Auto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3505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shape w14:anchorId="1550A690" id="AutoShape 38" o:spid="_x0000_s1026" type="#_x0000_t32" style="position:absolute;margin-left:414.35pt;margin-top:109.4pt;width:.05pt;height:27.6pt;flip:y;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">
                <v:stroke endarrow="block"/>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63360" behindDoc="0" locked="0" layoutInCell="1" allowOverlap="1" wp14:anchorId="4DE8B6DD" wp14:editId="73BC14FF">
                <wp:simplePos x="0" y="0"/>
                <wp:positionH relativeFrom="column">
                  <wp:posOffset>2985439</wp:posOffset>
                </wp:positionH>
                <wp:positionV relativeFrom="paragraph">
                  <wp:posOffset>2017920</wp:posOffset>
                </wp:positionV>
                <wp:extent cx="635" cy="340995"/>
                <wp:effectExtent l="76200" t="38100" r="75565" b="20955"/>
                <wp:wrapNone/>
                <wp:docPr id="36" name="Auto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3409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shape w14:anchorId="5E01125D" id="AutoShape 39" o:spid="_x0000_s1026" type="#_x0000_t32" style="position:absolute;margin-left:235.05pt;margin-top:158.9pt;width:.05pt;height:26.85pt;flip:y;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">
                <v:stroke endarrow="block"/>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64384" behindDoc="0" locked="0" layoutInCell="1" allowOverlap="1" wp14:anchorId="117E7D3D" wp14:editId="3C9757B7">
                <wp:simplePos x="0" y="0"/>
                <wp:positionH relativeFrom="column">
                  <wp:posOffset>681024</wp:posOffset>
                </wp:positionH>
                <wp:positionV relativeFrom="paragraph">
                  <wp:posOffset>2501790</wp:posOffset>
                </wp:positionV>
                <wp:extent cx="1426210" cy="0"/>
                <wp:effectExtent l="0" t="0" r="21590" b="19050"/>
                <wp:wrapNone/>
                <wp:docPr id="37"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262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w14:anchorId="1511C1F0" id="AutoShape 40" o:spid="_x0000_s1026" type="#_x0000_t32" style="position:absolute;margin-left:53.6pt;margin-top:197pt;width:112.3pt;height:0;flip:x;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"/>
            </w:pict>
          </mc:Fallback>
        </mc:AlternateContent>
      </w:r>
      <w:r>
        <w:rPr>
          <w:rFonts w:ascii="Arial" w:hAnsi="Arial" w:cs="Arial"/>
          <w:b/>
          <w:noProof/>
          <w:sz w:val="24"/>
          <w:szCs w:val="32"/>
          <w:lang w:eastAsia="fr-FR"/>
        </w:rPr>
        <mc:AlternateContent>
          <mc:Choice Requires="wps">
            <w:drawing>
              <wp:anchor distT="0" distB="0" distL="114300" distR="114300" simplePos="0" relativeHeight="251665408" behindDoc="0" locked="0" layoutInCell="1" allowOverlap="1" wp14:anchorId="150CD70F" wp14:editId="28A30A2E">
                <wp:simplePos x="0" y="0"/>
                <wp:positionH relativeFrom="column">
                  <wp:posOffset>680389</wp:posOffset>
                </wp:positionH>
                <wp:positionV relativeFrom="paragraph">
                  <wp:posOffset>2017920</wp:posOffset>
                </wp:positionV>
                <wp:extent cx="635" cy="483870"/>
                <wp:effectExtent l="76200" t="38100" r="75565" b="11430"/>
                <wp:wrapNone/>
                <wp:docPr id="38"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5" cy="483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shape w14:anchorId="37751DA9" id="AutoShape 41" o:spid="_x0000_s1026" type="#_x0000_t32" style="position:absolute;margin-left:53.55pt;margin-top:158.9pt;width:.05pt;height:38.1pt;flip:x y;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">
                <v:stroke endarrow="block"/>
              </v:shape>
            </w:pict>
          </mc:Fallback>
        </mc:AlternateContent>
      </w:r>
      <w:r>
        <w:rPr>
          <w:rFonts w:ascii="Arial" w:hAnsi="Arial" w:cs="Arial"/>
          <w:b/>
          <w:noProof/>
          <w:sz w:val="24"/>
          <w:szCs w:val="32"/>
          <w:lang w:eastAsia="fr-FR"/>
        </w:rPr>
        <mc:AlternateContent>
          <mc:Choice Requires="wps">
            <w:drawing>
              <wp:anchor distT="0" distB="0" distL="114300" distR="114300" simplePos="0" relativeHeight="251666432" behindDoc="0" locked="0" layoutInCell="1" allowOverlap="1" wp14:anchorId="3AA6D42B" wp14:editId="2D264C8A">
                <wp:simplePos x="0" y="0"/>
                <wp:positionH relativeFrom="column">
                  <wp:posOffset>3979849</wp:posOffset>
                </wp:positionH>
                <wp:positionV relativeFrom="paragraph">
                  <wp:posOffset>2497980</wp:posOffset>
                </wp:positionV>
                <wp:extent cx="1289685" cy="3810"/>
                <wp:effectExtent l="0" t="0" r="24765" b="34290"/>
                <wp:wrapNone/>
                <wp:docPr id="39"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89685" cy="38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w14:anchorId="0EC25A0E" id="AutoShape 42" o:spid="_x0000_s1026" type="#_x0000_t32" style="position:absolute;margin-left:313.35pt;margin-top:196.7pt;width:101.55pt;height:.3pt;flip:x y;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"/>
            </w:pict>
          </mc:Fallback>
        </mc:AlternateContent>
      </w:r>
      <w:r>
        <w:rPr>
          <w:rFonts w:ascii="Arial" w:hAnsi="Arial" w:cs="Arial"/>
          <w:b/>
          <w:noProof/>
          <w:sz w:val="24"/>
          <w:szCs w:val="32"/>
          <w:lang w:eastAsia="fr-FR"/>
        </w:rPr>
        <mc:AlternateContent>
          <mc:Choice Requires="wps">
            <w:drawing>
              <wp:anchor distT="0" distB="0" distL="114300" distR="114300" simplePos="0" relativeHeight="251667456" behindDoc="0" locked="0" layoutInCell="1" allowOverlap="1">
                <wp:simplePos x="0" y="0"/>
                <wp:positionH relativeFrom="column">
                  <wp:posOffset>5262549</wp:posOffset>
                </wp:positionH>
                <wp:positionV relativeFrom="paragraph">
                  <wp:posOffset>2008395</wp:posOffset>
                </wp:positionV>
                <wp:extent cx="0" cy="493395"/>
                <wp:effectExtent l="76200" t="38100" r="57150" b="20955"/>
                <wp:wrapNone/>
                <wp:docPr id="40" name="Auto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933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shape w14:anchorId="09E06E62" id="AutoShape 43" o:spid="_x0000_s1026" type="#_x0000_t32" style="position:absolute;margin-left:414.35pt;margin-top:158.15pt;width:0;height:38.85pt;flip:y;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">
                <v:stroke endarrow="block"/>
              </v:shape>
            </w:pict>
          </mc:Fallback>
        </mc:AlternateContent>
      </w:r>
      <w:r w:rsidR="00AE2DC5" w:rsidRPr="00DB0FCF">
        <w:rPr>
          <w:rFonts w:ascii="Arial" w:hAnsi="Arial" w:cs="Arial"/>
          <w:b/>
          <w:sz w:val="24"/>
          <w:szCs w:val="32"/>
        </w:rPr>
        <w:t>Diagramme</w:t>
      </w:r>
      <w:r>
        <w:rPr>
          <w:rFonts w:ascii="Arial" w:hAnsi="Arial" w:cs="Arial"/>
          <w:b/>
          <w:sz w:val="24"/>
          <w:szCs w:val="32"/>
        </w:rPr>
        <w:t xml:space="preserve"> des dépendances</w:t>
      </w:r>
    </w:p>
    <w:p w:rsidR="00AE2DC5" w:rsidRPr="00B74F4C" w:rsidRDefault="00AE2DC5" w:rsidP="00AE2DC5">
      <w:pPr>
        <w:pageBreakBefore/>
        <w:ind w:firstLine="0"/>
        <w:jc w:val="left"/>
        <w:rPr>
          <w:sz w:val="24"/>
          <w:szCs w:val="32"/>
        </w:rPr>
      </w:pPr>
      <w:r w:rsidRPr="00B74F4C">
        <w:rPr>
          <w:b/>
          <w:bCs/>
          <w:sz w:val="44"/>
          <w:szCs w:val="52"/>
        </w:rPr>
        <w:lastRenderedPageBreak/>
        <w:t xml:space="preserve">Corrigé - Exercice 4 – </w:t>
      </w:r>
      <w:proofErr w:type="spellStart"/>
      <w:r w:rsidRPr="00B74F4C">
        <w:rPr>
          <w:b/>
          <w:bCs/>
          <w:sz w:val="44"/>
          <w:szCs w:val="52"/>
        </w:rPr>
        <w:t>Pacman</w:t>
      </w:r>
      <w:proofErr w:type="spellEnd"/>
      <w:r w:rsidRPr="00B74F4C">
        <w:rPr>
          <w:b/>
          <w:bCs/>
          <w:sz w:val="44"/>
          <w:szCs w:val="52"/>
        </w:rPr>
        <w:t>, éléments de réponse</w:t>
      </w:r>
      <w:r>
        <w:rPr>
          <w:b/>
          <w:bCs/>
          <w:sz w:val="44"/>
          <w:szCs w:val="52"/>
        </w:rPr>
        <w:t xml:space="preserve"> pour le cahier des charges</w:t>
      </w:r>
    </w:p>
    <w:p w:rsidR="00AE2DC5" w:rsidRDefault="00AE2DC5" w:rsidP="00AE2DC5">
      <w:pPr>
        <w:pStyle w:val="Titre1"/>
        <w:tabs>
          <w:tab w:val="left" w:pos="360"/>
        </w:tabs>
      </w:pPr>
      <w:r>
        <w:t>Présentation des acteurs</w:t>
      </w:r>
    </w:p>
    <w:p w:rsidR="00AE2DC5" w:rsidRDefault="00AE2DC5" w:rsidP="00AE2DC5">
      <w:pPr>
        <w:ind w:firstLine="0"/>
      </w:pPr>
      <w:r>
        <w:t xml:space="preserve">La société </w:t>
      </w:r>
      <w:proofErr w:type="spellStart"/>
      <w:r>
        <w:t>InfogamesProf</w:t>
      </w:r>
      <w:proofErr w:type="spellEnd"/>
      <w:r>
        <w:t xml:space="preserve"> est une Société Anonyme au capital de 1’000’000 d'euros. Son activité principale est l'édition de jeu vidéo sur PC. </w:t>
      </w:r>
      <w:proofErr w:type="spellStart"/>
      <w:proofErr w:type="gramStart"/>
      <w:r>
        <w:rPr>
          <w:color w:val="FF0000"/>
        </w:rPr>
        <w:t>b</w:t>
      </w:r>
      <w:r w:rsidRPr="00F90083">
        <w:rPr>
          <w:color w:val="FF0000"/>
        </w:rPr>
        <w:t>lahblah</w:t>
      </w:r>
      <w:proofErr w:type="spellEnd"/>
      <w:proofErr w:type="gramEnd"/>
      <w:r w:rsidRPr="00F90083">
        <w:rPr>
          <w:color w:val="FF0000"/>
        </w:rPr>
        <w:t xml:space="preserve">... </w:t>
      </w:r>
    </w:p>
    <w:p w:rsidR="00AE2DC5" w:rsidRDefault="00AE2DC5" w:rsidP="00AE2DC5"/>
    <w:p w:rsidR="00AE2DC5" w:rsidRPr="00F90083" w:rsidRDefault="00AE2DC5" w:rsidP="00AE2DC5">
      <w:pPr>
        <w:ind w:firstLine="0"/>
        <w:rPr>
          <w:color w:val="FF0000"/>
        </w:rPr>
      </w:pPr>
      <w:r>
        <w:t xml:space="preserve">La société </w:t>
      </w:r>
      <w:proofErr w:type="spellStart"/>
      <w:r>
        <w:t>UnivGamesEtu</w:t>
      </w:r>
      <w:proofErr w:type="spellEnd"/>
      <w:r>
        <w:t xml:space="preserve"> est une start-up issue de l'université Claude Bernard Lyon 1. Elle est composée de 4 développeurs à plein temps. Son activité principale est le développement de produits informatiques pour des grands groupes. Son expertise est essentiellement centrée sur le C/C++ et le développement de listes chaînées et de tableau dynamique. </w:t>
      </w:r>
      <w:proofErr w:type="spellStart"/>
      <w:proofErr w:type="gramStart"/>
      <w:r w:rsidRPr="00F90083">
        <w:rPr>
          <w:color w:val="FF0000"/>
        </w:rPr>
        <w:t>blahblah</w:t>
      </w:r>
      <w:proofErr w:type="spellEnd"/>
      <w:proofErr w:type="gramEnd"/>
      <w:r w:rsidRPr="00F90083">
        <w:rPr>
          <w:color w:val="FF0000"/>
        </w:rPr>
        <w:t xml:space="preserve"> ...</w:t>
      </w:r>
    </w:p>
    <w:p w:rsidR="00AE2DC5" w:rsidRDefault="00AE2DC5" w:rsidP="00AE2DC5"/>
    <w:p w:rsidR="00AE2DC5" w:rsidRDefault="00AE2DC5" w:rsidP="00AE2DC5">
      <w:pPr>
        <w:ind w:firstLine="0"/>
      </w:pPr>
      <w:r>
        <w:t xml:space="preserve">Dans ce contexte, la société </w:t>
      </w:r>
      <w:proofErr w:type="spellStart"/>
      <w:r>
        <w:t>InfogamesProf</w:t>
      </w:r>
      <w:proofErr w:type="spellEnd"/>
      <w:r>
        <w:t xml:space="preserve"> commande le produit « </w:t>
      </w:r>
      <w:proofErr w:type="spellStart"/>
      <w:r>
        <w:t>Pacman</w:t>
      </w:r>
      <w:proofErr w:type="spellEnd"/>
      <w:r>
        <w:t xml:space="preserve"> en folie » à la société </w:t>
      </w:r>
      <w:proofErr w:type="spellStart"/>
      <w:r>
        <w:t>UnivGamesEtu</w:t>
      </w:r>
      <w:proofErr w:type="spellEnd"/>
      <w:r>
        <w:t>. Le présent cahier des charges est composé :</w:t>
      </w:r>
    </w:p>
    <w:p w:rsidR="00AE2DC5" w:rsidRDefault="00AE2DC5" w:rsidP="00AE2DC5">
      <w:pPr>
        <w:numPr>
          <w:ilvl w:val="0"/>
          <w:numId w:val="5"/>
        </w:numPr>
        <w:tabs>
          <w:tab w:val="left" w:pos="360"/>
        </w:tabs>
      </w:pPr>
      <w:r>
        <w:t>d’une description détaillée du produit</w:t>
      </w:r>
    </w:p>
    <w:p w:rsidR="00AE2DC5" w:rsidRDefault="00AE2DC5" w:rsidP="00AE2DC5">
      <w:pPr>
        <w:numPr>
          <w:ilvl w:val="0"/>
          <w:numId w:val="5"/>
        </w:numPr>
        <w:tabs>
          <w:tab w:val="left" w:pos="360"/>
        </w:tabs>
      </w:pPr>
      <w:r>
        <w:t xml:space="preserve">d’une prévision détaillée du déroulement du développement </w:t>
      </w:r>
    </w:p>
    <w:p w:rsidR="00AE2DC5" w:rsidRDefault="00AE2DC5" w:rsidP="00AE2DC5">
      <w:pPr>
        <w:numPr>
          <w:ilvl w:val="0"/>
          <w:numId w:val="5"/>
        </w:numPr>
        <w:tabs>
          <w:tab w:val="left" w:pos="360"/>
        </w:tabs>
      </w:pPr>
      <w:r>
        <w:t xml:space="preserve">d’un diagramme de Gantt </w:t>
      </w:r>
    </w:p>
    <w:p w:rsidR="00AE2DC5" w:rsidRDefault="00AE2DC5" w:rsidP="00AE2DC5">
      <w:pPr>
        <w:numPr>
          <w:ilvl w:val="0"/>
          <w:numId w:val="5"/>
        </w:numPr>
        <w:tabs>
          <w:tab w:val="left" w:pos="360"/>
        </w:tabs>
      </w:pPr>
      <w:r>
        <w:t>d’un diagramme des modules</w:t>
      </w:r>
    </w:p>
    <w:p w:rsidR="00AE2DC5" w:rsidRDefault="00AE2DC5" w:rsidP="00AE2DC5">
      <w:pPr>
        <w:ind w:firstLine="0"/>
      </w:pPr>
      <w:r>
        <w:t>L'ensemble de ces documents sera maintenu pendant toute la durée de développement du produit.</w:t>
      </w:r>
    </w:p>
    <w:p w:rsidR="00AE2DC5" w:rsidRDefault="00AE2DC5" w:rsidP="00AE2DC5"/>
    <w:p w:rsidR="00AE2DC5" w:rsidRDefault="00AE2DC5" w:rsidP="00AE2DC5">
      <w:pPr>
        <w:pStyle w:val="Titre1"/>
        <w:tabs>
          <w:tab w:val="left" w:pos="360"/>
        </w:tabs>
      </w:pPr>
      <w:r>
        <w:t>Description du produit</w:t>
      </w:r>
    </w:p>
    <w:p w:rsidR="00AE2DC5" w:rsidRDefault="00AE2DC5" w:rsidP="00AE2DC5">
      <w:pPr>
        <w:pStyle w:val="Titre3"/>
      </w:pPr>
      <w:r>
        <w:t>Principe et règles du jeu</w:t>
      </w:r>
    </w:p>
    <w:p w:rsidR="00AE2DC5" w:rsidRDefault="00AE2DC5" w:rsidP="00AE2DC5">
      <w:pPr>
        <w:ind w:firstLine="0"/>
      </w:pPr>
      <w:r>
        <w:t>Le jeu commence en cliquant sur l'écran de jeu. Le but du jeu est de collecter tous les points dans chaque niveau. Pendant ce temps on est suivi par plusieurs fantômes qui ne doivent pas nous toucher.</w:t>
      </w:r>
    </w:p>
    <w:p w:rsidR="00AE2DC5" w:rsidRDefault="00AE2DC5" w:rsidP="00AE2DC5"/>
    <w:p w:rsidR="00AE2DC5" w:rsidRDefault="00AE2DC5" w:rsidP="00AE2DC5">
      <w:pPr>
        <w:ind w:firstLine="0"/>
      </w:pPr>
      <w:proofErr w:type="spellStart"/>
      <w:r>
        <w:t>Pacman</w:t>
      </w:r>
      <w:proofErr w:type="spellEnd"/>
      <w:r>
        <w:t xml:space="preserve"> - son pion - est déplacé grâce aux touches ‘flèche’. Partout où il passe, il mange les points jaunes. Lorsque tous les points ont été mangés, le niveau est terminé et on passe au suivant. </w:t>
      </w:r>
      <w:proofErr w:type="spellStart"/>
      <w:r>
        <w:t>Pacman</w:t>
      </w:r>
      <w:proofErr w:type="spellEnd"/>
      <w:r>
        <w:t xml:space="preserve"> se transforme en super-</w:t>
      </w:r>
      <w:proofErr w:type="spellStart"/>
      <w:r>
        <w:t>pacman</w:t>
      </w:r>
      <w:proofErr w:type="spellEnd"/>
      <w:r>
        <w:t xml:space="preserve"> en mangeant les pastilles blanches. Super-</w:t>
      </w:r>
      <w:proofErr w:type="spellStart"/>
      <w:r>
        <w:t>pacman</w:t>
      </w:r>
      <w:proofErr w:type="spellEnd"/>
      <w:r>
        <w:t xml:space="preserve"> peut manger les fantômes. Super-</w:t>
      </w:r>
      <w:proofErr w:type="spellStart"/>
      <w:r>
        <w:t>pacman</w:t>
      </w:r>
      <w:proofErr w:type="spellEnd"/>
      <w:r>
        <w:t xml:space="preserve"> redevient </w:t>
      </w:r>
      <w:proofErr w:type="spellStart"/>
      <w:r>
        <w:t>pacman</w:t>
      </w:r>
      <w:proofErr w:type="spellEnd"/>
      <w:r>
        <w:t xml:space="preserve"> après N secondes. Les fantômes ont un déplacement automatique en direction de </w:t>
      </w:r>
      <w:proofErr w:type="spellStart"/>
      <w:r>
        <w:t>pacman</w:t>
      </w:r>
      <w:proofErr w:type="spellEnd"/>
      <w:r>
        <w:t xml:space="preserve"> pour le manger ou alors en direction opposé à super-</w:t>
      </w:r>
      <w:proofErr w:type="spellStart"/>
      <w:r>
        <w:t>pacman</w:t>
      </w:r>
      <w:proofErr w:type="spellEnd"/>
      <w:r>
        <w:t xml:space="preserve"> pour ne pas se faire manger. </w:t>
      </w:r>
    </w:p>
    <w:p w:rsidR="00AE2DC5" w:rsidRDefault="00AE2DC5" w:rsidP="00AE2DC5">
      <w:pPr>
        <w:ind w:firstLine="0"/>
      </w:pPr>
      <w:r>
        <w:t>Le jeu se déroule avec une musique et des bruitages en fonction de qui mange qui.</w:t>
      </w:r>
    </w:p>
    <w:p w:rsidR="00AE2DC5" w:rsidRDefault="00AE2DC5" w:rsidP="00AE2DC5">
      <w:pPr>
        <w:ind w:firstLine="0"/>
      </w:pPr>
      <w:r>
        <w:t>Fin de la partie : le jeu se termine lorsque l'on a perdu ses trois vies.</w:t>
      </w:r>
    </w:p>
    <w:p w:rsidR="00AE2DC5" w:rsidRDefault="00AE2DC5" w:rsidP="00AE2DC5">
      <w:pPr>
        <w:ind w:firstLine="0"/>
      </w:pPr>
    </w:p>
    <w:tbl>
      <w:tblPr>
        <w:tblStyle w:val="Grilledutableau"/>
        <w:tblW w:w="89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65"/>
        <w:gridCol w:w="3330"/>
      </w:tblGrid>
      <w:tr w:rsidR="00AE2DC5" w:rsidTr="00AE2DC5">
        <w:tc>
          <w:tcPr>
            <w:tcW w:w="5665" w:type="dxa"/>
          </w:tcPr>
          <w:p w:rsidR="00AE2DC5" w:rsidRDefault="00AE2DC5" w:rsidP="00AE2DC5">
            <w:pPr>
              <w:pStyle w:val="Titre3"/>
            </w:pPr>
            <w:r>
              <w:t>Détail de l'interface et des niveaux du jeu</w:t>
            </w:r>
          </w:p>
          <w:p w:rsidR="00AE2DC5" w:rsidRDefault="00AE2DC5" w:rsidP="00AE2DC5">
            <w:pPr>
              <w:ind w:firstLine="0"/>
            </w:pPr>
          </w:p>
          <w:p w:rsidR="00AE2DC5" w:rsidRDefault="00AE2DC5" w:rsidP="00AE2DC5">
            <w:pPr>
              <w:ind w:firstLine="0"/>
            </w:pPr>
            <w:r>
              <w:t xml:space="preserve"> </w:t>
            </w:r>
            <w:r w:rsidRPr="00C23474">
              <w:rPr>
                <w:sz w:val="24"/>
              </w:rPr>
              <w:t>Ci-contre un exemple du niveau 1</w:t>
            </w:r>
          </w:p>
          <w:p w:rsidR="00AE2DC5" w:rsidRDefault="00AE2DC5" w:rsidP="00AE2DC5">
            <w:pPr>
              <w:pStyle w:val="Paragraphe"/>
              <w:ind w:left="0" w:firstLine="0"/>
              <w:rPr>
                <w:color w:val="FF0000"/>
              </w:rPr>
            </w:pPr>
            <w:r>
              <w:rPr>
                <w:color w:val="FF0000"/>
              </w:rPr>
              <w:t xml:space="preserve"> </w:t>
            </w:r>
          </w:p>
          <w:p w:rsidR="00AE2DC5" w:rsidRDefault="00AE2DC5" w:rsidP="00AE2DC5">
            <w:pPr>
              <w:pStyle w:val="Paragraphe"/>
              <w:ind w:left="0" w:firstLine="0"/>
              <w:rPr>
                <w:color w:val="FF0000"/>
              </w:rPr>
            </w:pPr>
            <w:r>
              <w:rPr>
                <w:color w:val="FF0000"/>
              </w:rPr>
              <w:t xml:space="preserve"> Croquis des niveaux (au stylo par exemple) ...</w:t>
            </w:r>
          </w:p>
          <w:p w:rsidR="00AE2DC5" w:rsidRDefault="00AE2DC5" w:rsidP="00AE2DC5"/>
          <w:p w:rsidR="00AE2DC5" w:rsidRDefault="00AE2DC5" w:rsidP="00AE2DC5">
            <w:pPr>
              <w:ind w:firstLine="0"/>
            </w:pPr>
          </w:p>
        </w:tc>
        <w:tc>
          <w:tcPr>
            <w:tcW w:w="3330" w:type="dxa"/>
          </w:tcPr>
          <w:p w:rsidR="00AE2DC5" w:rsidRDefault="00AE2DC5" w:rsidP="00AE2DC5">
            <w:pPr>
              <w:ind w:firstLine="0"/>
            </w:pPr>
            <w:r>
              <w:rPr>
                <w:noProof/>
                <w:lang w:eastAsia="fr-FR"/>
              </w:rPr>
              <w:drawing>
                <wp:inline distT="0" distB="0" distL="0" distR="0" wp14:anchorId="15635121" wp14:editId="1E2C2E7D">
                  <wp:extent cx="1478915" cy="1900555"/>
                  <wp:effectExtent l="0" t="0" r="6985" b="4445"/>
                  <wp:docPr id="49" name="Image 49" descr="Pac-man.png (22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c-man.png (224×2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78915" cy="1900555"/>
                          </a:xfrm>
                          <a:prstGeom prst="rect">
                            <a:avLst/>
                          </a:prstGeom>
                          <a:noFill/>
                          <a:ln>
                            <a:noFill/>
                          </a:ln>
                        </pic:spPr>
                      </pic:pic>
                    </a:graphicData>
                  </a:graphic>
                </wp:inline>
              </w:drawing>
            </w:r>
          </w:p>
        </w:tc>
      </w:tr>
    </w:tbl>
    <w:p w:rsidR="00AE2DC5" w:rsidRDefault="00AE2DC5" w:rsidP="00AE2DC5">
      <w:pPr>
        <w:pStyle w:val="Paragraphe"/>
        <w:ind w:left="0" w:firstLine="0"/>
        <w:rPr>
          <w:color w:val="FF0000"/>
          <w:sz w:val="28"/>
        </w:rPr>
      </w:pPr>
      <w:r w:rsidRPr="00C23474">
        <w:rPr>
          <w:color w:val="FF0000"/>
          <w:sz w:val="28"/>
        </w:rPr>
        <w:t>Description de la gestion des scores</w:t>
      </w:r>
    </w:p>
    <w:p w:rsidR="00AE2DC5" w:rsidRDefault="00AE2DC5" w:rsidP="00AE2DC5">
      <w:pPr>
        <w:pStyle w:val="Paragraphe"/>
        <w:ind w:left="0" w:firstLine="0"/>
        <w:rPr>
          <w:color w:val="FF0000"/>
        </w:rPr>
      </w:pPr>
      <w:r>
        <w:rPr>
          <w:color w:val="FF0000"/>
          <w:sz w:val="28"/>
        </w:rPr>
        <w:t>Descriptions des autres fonctionnalités ...</w:t>
      </w:r>
    </w:p>
    <w:p w:rsidR="00AE2DC5" w:rsidRDefault="00AE2DC5" w:rsidP="00AE2DC5">
      <w:pPr>
        <w:pStyle w:val="Titre1"/>
        <w:tabs>
          <w:tab w:val="left" w:pos="360"/>
        </w:tabs>
      </w:pPr>
      <w:r>
        <w:lastRenderedPageBreak/>
        <w:t>Contraintes</w:t>
      </w:r>
    </w:p>
    <w:p w:rsidR="00AE2DC5" w:rsidRDefault="00AE2DC5" w:rsidP="00AE2DC5">
      <w:pPr>
        <w:ind w:firstLine="0"/>
      </w:pPr>
      <w:r>
        <w:t xml:space="preserve"> - Le jeu sera développé en C/C++ sous Linux</w:t>
      </w:r>
    </w:p>
    <w:p w:rsidR="00AE2DC5" w:rsidRDefault="00AE2DC5" w:rsidP="00AE2DC5">
      <w:pPr>
        <w:ind w:firstLine="0"/>
      </w:pPr>
      <w:r>
        <w:t xml:space="preserve"> - Les librairies utilisées seront SDL</w:t>
      </w:r>
      <w:r w:rsidR="007C080A">
        <w:t>2</w:t>
      </w:r>
      <w:r>
        <w:t xml:space="preserve"> et </w:t>
      </w:r>
      <w:r w:rsidR="007C080A">
        <w:t>une librairie texte</w:t>
      </w:r>
      <w:r>
        <w:t xml:space="preserve"> pour une version alpha</w:t>
      </w:r>
    </w:p>
    <w:p w:rsidR="00AE2DC5" w:rsidRDefault="00AE2DC5" w:rsidP="00AE2DC5">
      <w:pPr>
        <w:ind w:firstLine="0"/>
      </w:pPr>
      <w:r>
        <w:t xml:space="preserve"> - Le code respectera le standard suivant : code indenté, variable ayant du sens, etc.</w:t>
      </w:r>
    </w:p>
    <w:p w:rsidR="00AE2DC5" w:rsidRDefault="00AE2DC5" w:rsidP="00AE2DC5">
      <w:pPr>
        <w:ind w:firstLine="0"/>
      </w:pPr>
      <w:r>
        <w:t xml:space="preserve"> - Le code sera géré et archivé par Mercurial</w:t>
      </w:r>
    </w:p>
    <w:p w:rsidR="00AE2DC5" w:rsidRDefault="00AE2DC5" w:rsidP="00AE2DC5">
      <w:pPr>
        <w:ind w:firstLine="0"/>
      </w:pPr>
      <w:r>
        <w:t xml:space="preserve"> - La documentation du code sera produite par </w:t>
      </w:r>
      <w:proofErr w:type="spellStart"/>
      <w:r>
        <w:t>Doxygen</w:t>
      </w:r>
      <w:proofErr w:type="spellEnd"/>
    </w:p>
    <w:p w:rsidR="00AE2DC5" w:rsidRDefault="00AE2DC5" w:rsidP="00AE2DC5">
      <w:pPr>
        <w:ind w:firstLine="0"/>
      </w:pPr>
      <w:r>
        <w:t xml:space="preserve"> - Un diagramme des modules permettra d'avoir une vision de haut niveau de l'implantation</w:t>
      </w:r>
    </w:p>
    <w:p w:rsidR="00AE2DC5" w:rsidRDefault="00AE2DC5" w:rsidP="00AE2DC5">
      <w:pPr>
        <w:ind w:firstLine="0"/>
      </w:pPr>
      <w:r>
        <w:t xml:space="preserve"> - L'équipe de développement utilisera les outils de </w:t>
      </w:r>
      <w:proofErr w:type="spellStart"/>
      <w:r>
        <w:t>debug</w:t>
      </w:r>
      <w:proofErr w:type="spellEnd"/>
      <w:r>
        <w:t xml:space="preserve"> et de profiling : gdb et </w:t>
      </w:r>
      <w:proofErr w:type="spellStart"/>
      <w:r>
        <w:t>valgrind</w:t>
      </w:r>
      <w:proofErr w:type="spellEnd"/>
    </w:p>
    <w:p w:rsidR="00AE2DC5" w:rsidRDefault="00AE2DC5" w:rsidP="00AE2DC5">
      <w:pPr>
        <w:ind w:firstLine="0"/>
      </w:pPr>
      <w:r>
        <w:t xml:space="preserve"> - Le code sera fourni à la société </w:t>
      </w:r>
      <w:proofErr w:type="spellStart"/>
      <w:r>
        <w:t>InfogamesProf</w:t>
      </w:r>
      <w:proofErr w:type="spellEnd"/>
    </w:p>
    <w:p w:rsidR="00AE2DC5" w:rsidRDefault="00AE2DC5" w:rsidP="00AE2DC5">
      <w:pPr>
        <w:pStyle w:val="Titre1"/>
        <w:tabs>
          <w:tab w:val="left" w:pos="360"/>
        </w:tabs>
      </w:pPr>
      <w:r>
        <w:t>Déroulement du projet</w:t>
      </w:r>
    </w:p>
    <w:p w:rsidR="00AE2DC5" w:rsidRDefault="00AE2DC5" w:rsidP="00AE2DC5">
      <w:pPr>
        <w:pStyle w:val="Titre3"/>
        <w:rPr>
          <w:sz w:val="22"/>
          <w:szCs w:val="22"/>
        </w:rPr>
      </w:pPr>
      <w:r>
        <w:rPr>
          <w:sz w:val="22"/>
          <w:szCs w:val="22"/>
        </w:rPr>
        <w:t>Tâche 0 : rédiger le cahier des charges</w:t>
      </w:r>
    </w:p>
    <w:p w:rsidR="00AE2DC5" w:rsidRDefault="00AE2DC5" w:rsidP="00AE2DC5">
      <w:r>
        <w:t>Membres impliqués : tous</w:t>
      </w:r>
    </w:p>
    <w:p w:rsidR="00AE2DC5" w:rsidRDefault="00AE2DC5" w:rsidP="00AE2DC5">
      <w:r>
        <w:t>Durée : 2 semaines</w:t>
      </w:r>
    </w:p>
    <w:p w:rsidR="00AE2DC5" w:rsidRDefault="00AE2DC5" w:rsidP="00AE2DC5"/>
    <w:p w:rsidR="00AE2DC5" w:rsidRDefault="00AE2DC5" w:rsidP="00AE2DC5">
      <w:pPr>
        <w:pStyle w:val="Titre3"/>
        <w:rPr>
          <w:sz w:val="22"/>
          <w:szCs w:val="22"/>
        </w:rPr>
      </w:pPr>
      <w:r>
        <w:rPr>
          <w:sz w:val="22"/>
          <w:szCs w:val="22"/>
        </w:rPr>
        <w:t>Tâche 1 : définir le diagramme des modules</w:t>
      </w:r>
    </w:p>
    <w:p w:rsidR="00AE2DC5" w:rsidRDefault="00AE2DC5" w:rsidP="00AE2DC5">
      <w:r>
        <w:t>Membres impliqués : tous</w:t>
      </w:r>
    </w:p>
    <w:p w:rsidR="00AE2DC5" w:rsidRDefault="00AE2DC5" w:rsidP="00AE2DC5">
      <w:r>
        <w:t>Durée : 1 semaine</w:t>
      </w:r>
    </w:p>
    <w:p w:rsidR="00AE2DC5" w:rsidRDefault="00AE2DC5" w:rsidP="00AE2DC5"/>
    <w:p w:rsidR="00AE2DC5" w:rsidRDefault="00AE2DC5" w:rsidP="00AE2DC5">
      <w:pPr>
        <w:pStyle w:val="Titre3"/>
        <w:rPr>
          <w:sz w:val="22"/>
          <w:szCs w:val="22"/>
        </w:rPr>
      </w:pPr>
      <w:r>
        <w:rPr>
          <w:sz w:val="22"/>
          <w:szCs w:val="22"/>
        </w:rPr>
        <w:t>Tâche 2 : développement d'un 1er prototype en mode texte</w:t>
      </w:r>
    </w:p>
    <w:p w:rsidR="00AE2DC5" w:rsidRDefault="00AE2DC5" w:rsidP="00AE2DC5">
      <w:pPr>
        <w:rPr>
          <w:szCs w:val="22"/>
        </w:rPr>
      </w:pPr>
      <w:r>
        <w:rPr>
          <w:szCs w:val="22"/>
        </w:rPr>
        <w:t>Durée : 3 semaines</w:t>
      </w:r>
    </w:p>
    <w:p w:rsidR="00AE2DC5" w:rsidRDefault="00AE2DC5" w:rsidP="00AE2DC5">
      <w:pPr>
        <w:rPr>
          <w:szCs w:val="22"/>
        </w:rPr>
      </w:pPr>
    </w:p>
    <w:p w:rsidR="00AE2DC5" w:rsidRDefault="00AE2DC5" w:rsidP="00AE2DC5">
      <w:pPr>
        <w:rPr>
          <w:szCs w:val="22"/>
        </w:rPr>
      </w:pPr>
      <w:r>
        <w:rPr>
          <w:b/>
          <w:bCs/>
          <w:szCs w:val="22"/>
        </w:rPr>
        <w:t>Tâche 2.1</w:t>
      </w:r>
      <w:r>
        <w:rPr>
          <w:szCs w:val="22"/>
        </w:rPr>
        <w:t xml:space="preserve"> : écriture et test du module</w:t>
      </w:r>
      <w:r w:rsidR="00CA2D6A">
        <w:rPr>
          <w:szCs w:val="22"/>
        </w:rPr>
        <w:t xml:space="preserve"> </w:t>
      </w:r>
      <w:proofErr w:type="spellStart"/>
      <w:r w:rsidR="00CA2D6A">
        <w:rPr>
          <w:szCs w:val="22"/>
        </w:rPr>
        <w:t>Pacman</w:t>
      </w:r>
      <w:proofErr w:type="spellEnd"/>
      <w:r w:rsidR="00CA2D6A">
        <w:rPr>
          <w:szCs w:val="22"/>
        </w:rPr>
        <w:t xml:space="preserve"> (</w:t>
      </w:r>
      <w:proofErr w:type="spellStart"/>
      <w:r w:rsidRPr="00C23474">
        <w:rPr>
          <w:rFonts w:ascii="Courier New" w:hAnsi="Courier New" w:cs="Courier New"/>
          <w:szCs w:val="22"/>
        </w:rPr>
        <w:t>Pacman.h</w:t>
      </w:r>
      <w:proofErr w:type="spellEnd"/>
      <w:r w:rsidRPr="00C23474">
        <w:rPr>
          <w:rFonts w:ascii="Courier New" w:hAnsi="Courier New" w:cs="Courier New"/>
          <w:szCs w:val="22"/>
        </w:rPr>
        <w:t>/.</w:t>
      </w:r>
      <w:proofErr w:type="spellStart"/>
      <w:r w:rsidRPr="00C23474">
        <w:rPr>
          <w:rFonts w:ascii="Courier New" w:hAnsi="Courier New" w:cs="Courier New"/>
          <w:szCs w:val="22"/>
        </w:rPr>
        <w:t>c</w:t>
      </w:r>
      <w:r w:rsidR="007C080A">
        <w:rPr>
          <w:rFonts w:ascii="Courier New" w:hAnsi="Courier New" w:cs="Courier New"/>
          <w:szCs w:val="22"/>
        </w:rPr>
        <w:t>pp</w:t>
      </w:r>
      <w:proofErr w:type="spellEnd"/>
      <w:r w:rsidR="00CA2D6A">
        <w:rPr>
          <w:rFonts w:ascii="Courier New" w:hAnsi="Courier New" w:cs="Courier New"/>
          <w:szCs w:val="22"/>
        </w:rPr>
        <w:t>)</w:t>
      </w:r>
    </w:p>
    <w:p w:rsidR="00AE2DC5" w:rsidRDefault="00AE2DC5" w:rsidP="00AE2DC5">
      <w:pPr>
        <w:rPr>
          <w:szCs w:val="22"/>
        </w:rPr>
      </w:pPr>
      <w:r>
        <w:rPr>
          <w:szCs w:val="22"/>
        </w:rPr>
        <w:tab/>
        <w:t xml:space="preserve">Membres impliqués : Bob </w:t>
      </w:r>
      <w:proofErr w:type="spellStart"/>
      <w:r>
        <w:rPr>
          <w:szCs w:val="22"/>
        </w:rPr>
        <w:t>Lecodeur</w:t>
      </w:r>
      <w:proofErr w:type="spellEnd"/>
    </w:p>
    <w:p w:rsidR="00AE2DC5" w:rsidRDefault="00AE2DC5" w:rsidP="00AE2DC5">
      <w:pPr>
        <w:rPr>
          <w:color w:val="FF0000"/>
          <w:szCs w:val="22"/>
        </w:rPr>
      </w:pPr>
      <w:r>
        <w:rPr>
          <w:szCs w:val="22"/>
        </w:rPr>
        <w:tab/>
        <w:t xml:space="preserve">Un </w:t>
      </w:r>
      <w:proofErr w:type="spellStart"/>
      <w:r>
        <w:rPr>
          <w:szCs w:val="22"/>
        </w:rPr>
        <w:t>pacman</w:t>
      </w:r>
      <w:proofErr w:type="spellEnd"/>
      <w:r>
        <w:rPr>
          <w:szCs w:val="22"/>
        </w:rPr>
        <w:t xml:space="preserve"> est défini par une position, un état, un score,  </w:t>
      </w:r>
      <w:proofErr w:type="spellStart"/>
      <w:r>
        <w:rPr>
          <w:color w:val="FF0000"/>
          <w:szCs w:val="22"/>
        </w:rPr>
        <w:t>blahblah</w:t>
      </w:r>
      <w:proofErr w:type="spellEnd"/>
    </w:p>
    <w:p w:rsidR="00CA2D6A" w:rsidRDefault="00CA2D6A" w:rsidP="00AE2DC5">
      <w:pPr>
        <w:rPr>
          <w:color w:val="FF0000"/>
          <w:szCs w:val="22"/>
        </w:rPr>
      </w:pPr>
      <w:r>
        <w:rPr>
          <w:color w:val="FF0000"/>
          <w:szCs w:val="22"/>
        </w:rPr>
        <w:t xml:space="preserve">   </w:t>
      </w:r>
      <w:r w:rsidRPr="00CA2D6A">
        <w:rPr>
          <w:szCs w:val="22"/>
        </w:rPr>
        <w:t xml:space="preserve">Le </w:t>
      </w:r>
      <w:proofErr w:type="spellStart"/>
      <w:r w:rsidRPr="00CA2D6A">
        <w:rPr>
          <w:szCs w:val="22"/>
        </w:rPr>
        <w:t>pacman</w:t>
      </w:r>
      <w:proofErr w:type="spellEnd"/>
      <w:r w:rsidRPr="00CA2D6A">
        <w:rPr>
          <w:szCs w:val="22"/>
        </w:rPr>
        <w:t xml:space="preserve"> </w:t>
      </w:r>
      <w:r>
        <w:rPr>
          <w:szCs w:val="22"/>
        </w:rPr>
        <w:t xml:space="preserve">peut se déplacer </w:t>
      </w:r>
      <w:r w:rsidRPr="00CA2D6A">
        <w:rPr>
          <w:szCs w:val="22"/>
        </w:rPr>
        <w:t>vers la gauche, la droite etc.</w:t>
      </w:r>
      <w:r>
        <w:rPr>
          <w:color w:val="FF0000"/>
          <w:szCs w:val="22"/>
        </w:rPr>
        <w:t xml:space="preserve"> </w:t>
      </w:r>
      <w:proofErr w:type="spellStart"/>
      <w:r>
        <w:rPr>
          <w:color w:val="FF0000"/>
          <w:szCs w:val="22"/>
        </w:rPr>
        <w:t>blahblah</w:t>
      </w:r>
      <w:proofErr w:type="spellEnd"/>
    </w:p>
    <w:p w:rsidR="00AE2DC5" w:rsidRDefault="00AE2DC5" w:rsidP="00AE2DC5">
      <w:pPr>
        <w:pStyle w:val="Paragraphe"/>
        <w:rPr>
          <w:color w:val="FF0000"/>
          <w:sz w:val="22"/>
          <w:szCs w:val="22"/>
        </w:rPr>
      </w:pPr>
    </w:p>
    <w:p w:rsidR="00AE2DC5" w:rsidRDefault="00AE2DC5" w:rsidP="00AE2DC5">
      <w:pPr>
        <w:rPr>
          <w:szCs w:val="22"/>
        </w:rPr>
      </w:pPr>
      <w:r>
        <w:rPr>
          <w:b/>
          <w:bCs/>
          <w:szCs w:val="22"/>
        </w:rPr>
        <w:t>Tâche 2.2</w:t>
      </w:r>
      <w:r>
        <w:rPr>
          <w:szCs w:val="22"/>
        </w:rPr>
        <w:t xml:space="preserve"> : écriture et test du module</w:t>
      </w:r>
      <w:r w:rsidR="00CA2D6A">
        <w:rPr>
          <w:szCs w:val="22"/>
        </w:rPr>
        <w:t xml:space="preserve"> Terrain (</w:t>
      </w:r>
      <w:proofErr w:type="spellStart"/>
      <w:r w:rsidRPr="00C23474">
        <w:rPr>
          <w:rFonts w:ascii="Courier New" w:hAnsi="Courier New" w:cs="Courier New"/>
          <w:szCs w:val="22"/>
        </w:rPr>
        <w:t>Terrain.h</w:t>
      </w:r>
      <w:proofErr w:type="spellEnd"/>
      <w:r w:rsidRPr="00C23474">
        <w:rPr>
          <w:rFonts w:ascii="Courier New" w:hAnsi="Courier New" w:cs="Courier New"/>
          <w:szCs w:val="22"/>
        </w:rPr>
        <w:t>/.</w:t>
      </w:r>
      <w:proofErr w:type="spellStart"/>
      <w:r w:rsidRPr="00C23474">
        <w:rPr>
          <w:rFonts w:ascii="Courier New" w:hAnsi="Courier New" w:cs="Courier New"/>
          <w:szCs w:val="22"/>
        </w:rPr>
        <w:t>c</w:t>
      </w:r>
      <w:r w:rsidR="007C080A">
        <w:rPr>
          <w:rFonts w:ascii="Courier New" w:hAnsi="Courier New" w:cs="Courier New"/>
          <w:szCs w:val="22"/>
        </w:rPr>
        <w:t>pp</w:t>
      </w:r>
      <w:proofErr w:type="spellEnd"/>
      <w:r w:rsidR="00CA2D6A">
        <w:rPr>
          <w:rFonts w:ascii="Courier New" w:hAnsi="Courier New" w:cs="Courier New"/>
          <w:szCs w:val="22"/>
        </w:rPr>
        <w:t>)</w:t>
      </w:r>
    </w:p>
    <w:p w:rsidR="00AE2DC5" w:rsidRDefault="00AE2DC5" w:rsidP="00AE2DC5">
      <w:pPr>
        <w:rPr>
          <w:szCs w:val="22"/>
        </w:rPr>
      </w:pPr>
      <w:r>
        <w:rPr>
          <w:szCs w:val="22"/>
        </w:rPr>
        <w:tab/>
        <w:t xml:space="preserve">Membres impliqués : Pierre </w:t>
      </w:r>
      <w:proofErr w:type="spellStart"/>
      <w:r>
        <w:rPr>
          <w:szCs w:val="22"/>
        </w:rPr>
        <w:t>Lerouleur</w:t>
      </w:r>
      <w:proofErr w:type="spellEnd"/>
      <w:r>
        <w:rPr>
          <w:szCs w:val="22"/>
        </w:rPr>
        <w:t xml:space="preserve"> et Joe Lefort</w:t>
      </w:r>
    </w:p>
    <w:p w:rsidR="00AE2DC5" w:rsidRDefault="00AE2DC5" w:rsidP="00AE2DC5">
      <w:pPr>
        <w:pStyle w:val="Paragraphe"/>
        <w:rPr>
          <w:color w:val="FF0000"/>
          <w:sz w:val="22"/>
          <w:szCs w:val="22"/>
        </w:rPr>
      </w:pPr>
      <w:r>
        <w:rPr>
          <w:color w:val="000000"/>
          <w:sz w:val="22"/>
          <w:szCs w:val="22"/>
        </w:rPr>
        <w:tab/>
        <w:t xml:space="preserve">Ce module pourra charger un terrain depuis un fichier. Le format d'un fichier de données </w:t>
      </w:r>
      <w:r>
        <w:rPr>
          <w:color w:val="000000"/>
          <w:sz w:val="22"/>
          <w:szCs w:val="22"/>
        </w:rPr>
        <w:tab/>
        <w:t>respectera la syntaxe suivante :</w:t>
      </w:r>
      <w:r>
        <w:rPr>
          <w:color w:val="FF0000"/>
          <w:sz w:val="22"/>
          <w:szCs w:val="22"/>
        </w:rPr>
        <w:t xml:space="preserve"> </w:t>
      </w:r>
      <w:proofErr w:type="spellStart"/>
      <w:r>
        <w:rPr>
          <w:color w:val="FF0000"/>
          <w:sz w:val="22"/>
          <w:szCs w:val="22"/>
        </w:rPr>
        <w:t>blahblah</w:t>
      </w:r>
      <w:proofErr w:type="spellEnd"/>
    </w:p>
    <w:p w:rsidR="00AE2DC5" w:rsidRDefault="00AE2DC5" w:rsidP="00AE2DC5">
      <w:pPr>
        <w:pStyle w:val="Paragraphe"/>
        <w:rPr>
          <w:color w:val="FF0000"/>
          <w:sz w:val="22"/>
          <w:szCs w:val="22"/>
        </w:rPr>
      </w:pPr>
    </w:p>
    <w:p w:rsidR="00AE2DC5" w:rsidRDefault="00AE2DC5" w:rsidP="00AE2DC5">
      <w:pPr>
        <w:rPr>
          <w:szCs w:val="22"/>
        </w:rPr>
      </w:pPr>
      <w:r>
        <w:rPr>
          <w:b/>
          <w:bCs/>
          <w:szCs w:val="22"/>
        </w:rPr>
        <w:t>Tâche 2.3</w:t>
      </w:r>
      <w:r>
        <w:rPr>
          <w:szCs w:val="22"/>
        </w:rPr>
        <w:t xml:space="preserve"> : écriture et test du module</w:t>
      </w:r>
      <w:r w:rsidR="00CA2D6A">
        <w:rPr>
          <w:szCs w:val="22"/>
        </w:rPr>
        <w:t xml:space="preserve"> Fantôme (</w:t>
      </w:r>
      <w:proofErr w:type="spellStart"/>
      <w:r w:rsidR="00CA2D6A">
        <w:rPr>
          <w:rFonts w:ascii="Courier New" w:hAnsi="Courier New" w:cs="Courier New"/>
          <w:szCs w:val="22"/>
        </w:rPr>
        <w:t>Fanto</w:t>
      </w:r>
      <w:r w:rsidRPr="00C23474">
        <w:rPr>
          <w:rFonts w:ascii="Courier New" w:hAnsi="Courier New" w:cs="Courier New"/>
          <w:szCs w:val="22"/>
        </w:rPr>
        <w:t>me.h</w:t>
      </w:r>
      <w:proofErr w:type="spellEnd"/>
      <w:r w:rsidRPr="00C23474">
        <w:rPr>
          <w:rFonts w:ascii="Courier New" w:hAnsi="Courier New" w:cs="Courier New"/>
          <w:szCs w:val="22"/>
        </w:rPr>
        <w:t>/.</w:t>
      </w:r>
      <w:proofErr w:type="spellStart"/>
      <w:r w:rsidRPr="00C23474">
        <w:rPr>
          <w:rFonts w:ascii="Courier New" w:hAnsi="Courier New" w:cs="Courier New"/>
          <w:szCs w:val="22"/>
        </w:rPr>
        <w:t>c</w:t>
      </w:r>
      <w:r w:rsidR="007C080A">
        <w:rPr>
          <w:rFonts w:ascii="Courier New" w:hAnsi="Courier New" w:cs="Courier New"/>
          <w:szCs w:val="22"/>
        </w:rPr>
        <w:t>pp</w:t>
      </w:r>
      <w:proofErr w:type="spellEnd"/>
      <w:r w:rsidR="00CA2D6A">
        <w:rPr>
          <w:rFonts w:ascii="Courier New" w:hAnsi="Courier New" w:cs="Courier New"/>
          <w:szCs w:val="22"/>
        </w:rPr>
        <w:t>)</w:t>
      </w:r>
    </w:p>
    <w:p w:rsidR="00AE2DC5" w:rsidRDefault="00AE2DC5" w:rsidP="00AE2DC5">
      <w:pPr>
        <w:rPr>
          <w:szCs w:val="22"/>
        </w:rPr>
      </w:pPr>
      <w:r>
        <w:rPr>
          <w:szCs w:val="22"/>
        </w:rPr>
        <w:tab/>
        <w:t xml:space="preserve">Membres impliqués : Bob </w:t>
      </w:r>
      <w:proofErr w:type="spellStart"/>
      <w:r>
        <w:rPr>
          <w:szCs w:val="22"/>
        </w:rPr>
        <w:t>Lecodeur</w:t>
      </w:r>
      <w:proofErr w:type="spellEnd"/>
      <w:r>
        <w:rPr>
          <w:szCs w:val="22"/>
        </w:rPr>
        <w:t xml:space="preserve"> et Pierre </w:t>
      </w:r>
      <w:proofErr w:type="spellStart"/>
      <w:r>
        <w:rPr>
          <w:szCs w:val="22"/>
        </w:rPr>
        <w:t>Lerouleur</w:t>
      </w:r>
      <w:proofErr w:type="spellEnd"/>
    </w:p>
    <w:p w:rsidR="00AE2DC5" w:rsidRDefault="00AE2DC5" w:rsidP="00AE2DC5">
      <w:pPr>
        <w:rPr>
          <w:color w:val="FF0000"/>
          <w:szCs w:val="22"/>
        </w:rPr>
      </w:pPr>
      <w:r>
        <w:rPr>
          <w:szCs w:val="22"/>
        </w:rPr>
        <w:tab/>
        <w:t xml:space="preserve">Définition des </w:t>
      </w:r>
      <w:r w:rsidR="007C080A">
        <w:rPr>
          <w:szCs w:val="22"/>
        </w:rPr>
        <w:t xml:space="preserve">classes </w:t>
      </w:r>
      <w:r>
        <w:rPr>
          <w:szCs w:val="22"/>
        </w:rPr>
        <w:t xml:space="preserve">pour un </w:t>
      </w:r>
      <w:proofErr w:type="spellStart"/>
      <w:r>
        <w:rPr>
          <w:szCs w:val="22"/>
        </w:rPr>
        <w:t>Fantome</w:t>
      </w:r>
      <w:proofErr w:type="spellEnd"/>
      <w:r>
        <w:rPr>
          <w:szCs w:val="22"/>
        </w:rPr>
        <w:t xml:space="preserve">: </w:t>
      </w:r>
      <w:proofErr w:type="spellStart"/>
      <w:r>
        <w:rPr>
          <w:color w:val="FF0000"/>
          <w:szCs w:val="22"/>
        </w:rPr>
        <w:t>blahblah</w:t>
      </w:r>
      <w:proofErr w:type="spellEnd"/>
    </w:p>
    <w:p w:rsidR="00AE2DC5" w:rsidRDefault="00AE2DC5" w:rsidP="00AE2DC5">
      <w:pPr>
        <w:pStyle w:val="Paragraphe"/>
        <w:rPr>
          <w:color w:val="FF0000"/>
          <w:sz w:val="22"/>
          <w:szCs w:val="22"/>
        </w:rPr>
      </w:pPr>
    </w:p>
    <w:p w:rsidR="00AE2DC5" w:rsidRDefault="00AE2DC5" w:rsidP="00AE2DC5">
      <w:pPr>
        <w:rPr>
          <w:szCs w:val="22"/>
        </w:rPr>
      </w:pPr>
      <w:r>
        <w:rPr>
          <w:b/>
          <w:bCs/>
          <w:szCs w:val="22"/>
        </w:rPr>
        <w:t xml:space="preserve">Tâche 2.4 </w:t>
      </w:r>
      <w:r>
        <w:rPr>
          <w:szCs w:val="22"/>
        </w:rPr>
        <w:t>: écriture et test du module</w:t>
      </w:r>
      <w:r w:rsidR="00CA2D6A">
        <w:rPr>
          <w:szCs w:val="22"/>
        </w:rPr>
        <w:t xml:space="preserve"> Jeu (</w:t>
      </w:r>
      <w:proofErr w:type="spellStart"/>
      <w:r w:rsidRPr="00C23474">
        <w:rPr>
          <w:rFonts w:ascii="Courier New" w:hAnsi="Courier New" w:cs="Courier New"/>
          <w:szCs w:val="22"/>
        </w:rPr>
        <w:t>Jeu.h</w:t>
      </w:r>
      <w:proofErr w:type="spellEnd"/>
      <w:r w:rsidRPr="00C23474">
        <w:rPr>
          <w:rFonts w:ascii="Courier New" w:hAnsi="Courier New" w:cs="Courier New"/>
          <w:szCs w:val="22"/>
        </w:rPr>
        <w:t>/.</w:t>
      </w:r>
      <w:proofErr w:type="spellStart"/>
      <w:r w:rsidRPr="00C23474">
        <w:rPr>
          <w:rFonts w:ascii="Courier New" w:hAnsi="Courier New" w:cs="Courier New"/>
          <w:szCs w:val="22"/>
        </w:rPr>
        <w:t>c</w:t>
      </w:r>
      <w:r w:rsidR="007C080A">
        <w:rPr>
          <w:rFonts w:ascii="Courier New" w:hAnsi="Courier New" w:cs="Courier New"/>
          <w:szCs w:val="22"/>
        </w:rPr>
        <w:t>pp</w:t>
      </w:r>
      <w:proofErr w:type="spellEnd"/>
      <w:r w:rsidR="00CA2D6A">
        <w:rPr>
          <w:rFonts w:ascii="Courier New" w:hAnsi="Courier New" w:cs="Courier New"/>
          <w:szCs w:val="22"/>
        </w:rPr>
        <w:t>)</w:t>
      </w:r>
    </w:p>
    <w:p w:rsidR="00AE2DC5" w:rsidRDefault="00AE2DC5" w:rsidP="00AE2DC5">
      <w:pPr>
        <w:rPr>
          <w:szCs w:val="22"/>
        </w:rPr>
      </w:pPr>
      <w:r>
        <w:rPr>
          <w:szCs w:val="22"/>
        </w:rPr>
        <w:tab/>
        <w:t xml:space="preserve">Membres impliqués : </w:t>
      </w:r>
      <w:proofErr w:type="spellStart"/>
      <w:r>
        <w:rPr>
          <w:color w:val="FF0000"/>
          <w:szCs w:val="22"/>
        </w:rPr>
        <w:t>blahblah</w:t>
      </w:r>
      <w:proofErr w:type="spellEnd"/>
    </w:p>
    <w:p w:rsidR="00AE2DC5" w:rsidRDefault="00AE2DC5" w:rsidP="00AE2DC5">
      <w:pPr>
        <w:rPr>
          <w:szCs w:val="22"/>
        </w:rPr>
      </w:pPr>
      <w:r>
        <w:rPr>
          <w:szCs w:val="22"/>
        </w:rPr>
        <w:tab/>
        <w:t>Ce module propose toutes les fonctions pour gérer une étape du jeu :</w:t>
      </w:r>
    </w:p>
    <w:p w:rsidR="00AE2DC5" w:rsidRDefault="00AE2DC5" w:rsidP="00AE2DC5">
      <w:pPr>
        <w:rPr>
          <w:szCs w:val="22"/>
        </w:rPr>
      </w:pPr>
      <w:r>
        <w:rPr>
          <w:szCs w:val="22"/>
        </w:rPr>
        <w:tab/>
      </w:r>
      <w:r>
        <w:rPr>
          <w:szCs w:val="22"/>
        </w:rPr>
        <w:tab/>
        <w:t xml:space="preserve">- reçoit en entrée ce qu'un utilisateur a tapé au clavier </w:t>
      </w:r>
    </w:p>
    <w:p w:rsidR="00AE2DC5" w:rsidRDefault="00AE2DC5" w:rsidP="00AE2DC5">
      <w:pPr>
        <w:rPr>
          <w:szCs w:val="22"/>
        </w:rPr>
      </w:pPr>
      <w:r>
        <w:rPr>
          <w:szCs w:val="22"/>
        </w:rPr>
        <w:tab/>
      </w:r>
      <w:r>
        <w:rPr>
          <w:szCs w:val="22"/>
        </w:rPr>
        <w:tab/>
      </w:r>
      <w:r>
        <w:rPr>
          <w:szCs w:val="22"/>
        </w:rPr>
        <w:tab/>
        <w:t>=&gt; Une structure sera définie à cet effet</w:t>
      </w:r>
    </w:p>
    <w:p w:rsidR="00AE2DC5" w:rsidRDefault="00AE2DC5" w:rsidP="00AE2DC5">
      <w:pPr>
        <w:rPr>
          <w:szCs w:val="22"/>
        </w:rPr>
      </w:pPr>
      <w:r>
        <w:rPr>
          <w:szCs w:val="22"/>
        </w:rPr>
        <w:tab/>
      </w:r>
      <w:r>
        <w:rPr>
          <w:szCs w:val="22"/>
        </w:rPr>
        <w:tab/>
      </w:r>
      <w:r>
        <w:rPr>
          <w:szCs w:val="22"/>
        </w:rPr>
        <w:tab/>
        <w:t xml:space="preserve">Déplace le </w:t>
      </w:r>
      <w:proofErr w:type="spellStart"/>
      <w:r>
        <w:rPr>
          <w:szCs w:val="22"/>
        </w:rPr>
        <w:t>pacman</w:t>
      </w:r>
      <w:proofErr w:type="spellEnd"/>
      <w:r>
        <w:rPr>
          <w:szCs w:val="22"/>
        </w:rPr>
        <w:t xml:space="preserve"> en utilisant le module </w:t>
      </w:r>
      <w:proofErr w:type="spellStart"/>
      <w:r>
        <w:rPr>
          <w:szCs w:val="22"/>
        </w:rPr>
        <w:t>Pacman</w:t>
      </w:r>
      <w:proofErr w:type="spellEnd"/>
      <w:r>
        <w:rPr>
          <w:szCs w:val="22"/>
        </w:rPr>
        <w:t xml:space="preserve"> et Terrain</w:t>
      </w:r>
    </w:p>
    <w:p w:rsidR="00AE2DC5" w:rsidRDefault="00AE2DC5" w:rsidP="00AE2DC5">
      <w:pPr>
        <w:rPr>
          <w:szCs w:val="22"/>
        </w:rPr>
      </w:pPr>
      <w:r>
        <w:rPr>
          <w:szCs w:val="22"/>
        </w:rPr>
        <w:tab/>
      </w:r>
      <w:r>
        <w:rPr>
          <w:szCs w:val="22"/>
        </w:rPr>
        <w:tab/>
        <w:t>- déplacement d'un fantôme en utilisant le module Fantôme et Terrain</w:t>
      </w:r>
    </w:p>
    <w:p w:rsidR="00AE2DC5" w:rsidRDefault="00AE2DC5" w:rsidP="00AE2DC5">
      <w:pPr>
        <w:rPr>
          <w:szCs w:val="22"/>
        </w:rPr>
      </w:pPr>
      <w:r>
        <w:rPr>
          <w:szCs w:val="22"/>
        </w:rPr>
        <w:tab/>
      </w:r>
      <w:r>
        <w:rPr>
          <w:szCs w:val="22"/>
        </w:rPr>
        <w:tab/>
        <w:t>- mise à jour du score</w:t>
      </w:r>
    </w:p>
    <w:p w:rsidR="00AE2DC5" w:rsidRDefault="00AE2DC5" w:rsidP="00AE2DC5">
      <w:pPr>
        <w:rPr>
          <w:szCs w:val="22"/>
        </w:rPr>
      </w:pPr>
      <w:r>
        <w:rPr>
          <w:szCs w:val="22"/>
        </w:rPr>
        <w:tab/>
      </w:r>
      <w:r>
        <w:rPr>
          <w:szCs w:val="22"/>
        </w:rPr>
        <w:tab/>
        <w:t>- test de fin de niveau</w:t>
      </w:r>
    </w:p>
    <w:p w:rsidR="00AE2DC5" w:rsidRDefault="00AE2DC5" w:rsidP="00AE2DC5">
      <w:pPr>
        <w:rPr>
          <w:szCs w:val="22"/>
        </w:rPr>
      </w:pPr>
      <w:r>
        <w:rPr>
          <w:szCs w:val="22"/>
        </w:rPr>
        <w:tab/>
        <w:t xml:space="preserve">Attention : ce module ne fait aucun affichage. Il doit pouvoir servir à la version texte comme </w:t>
      </w:r>
      <w:r>
        <w:rPr>
          <w:szCs w:val="22"/>
        </w:rPr>
        <w:tab/>
        <w:t>à la version graphique.</w:t>
      </w:r>
    </w:p>
    <w:p w:rsidR="00AE2DC5" w:rsidRDefault="00AE2DC5" w:rsidP="00AE2DC5">
      <w:pPr>
        <w:rPr>
          <w:szCs w:val="22"/>
        </w:rPr>
      </w:pPr>
    </w:p>
    <w:p w:rsidR="00CA2D6A" w:rsidRDefault="00CA2D6A" w:rsidP="00AE2DC5">
      <w:pPr>
        <w:rPr>
          <w:szCs w:val="22"/>
        </w:rPr>
      </w:pPr>
    </w:p>
    <w:p w:rsidR="00AE2DC5" w:rsidRDefault="00AE2DC5" w:rsidP="00AE2DC5">
      <w:pPr>
        <w:rPr>
          <w:szCs w:val="22"/>
        </w:rPr>
      </w:pPr>
      <w:r>
        <w:rPr>
          <w:b/>
          <w:bCs/>
          <w:szCs w:val="22"/>
        </w:rPr>
        <w:lastRenderedPageBreak/>
        <w:t>Tâche 2.5</w:t>
      </w:r>
      <w:r>
        <w:rPr>
          <w:szCs w:val="22"/>
        </w:rPr>
        <w:t xml:space="preserve"> : écriture du module</w:t>
      </w:r>
      <w:r w:rsidR="00CA2D6A">
        <w:rPr>
          <w:szCs w:val="22"/>
        </w:rPr>
        <w:t xml:space="preserve"> </w:t>
      </w:r>
      <w:proofErr w:type="spellStart"/>
      <w:r w:rsidR="00CA2D6A">
        <w:rPr>
          <w:szCs w:val="22"/>
        </w:rPr>
        <w:t>JeuModeTexte</w:t>
      </w:r>
      <w:proofErr w:type="spellEnd"/>
      <w:r w:rsidR="00CA2D6A">
        <w:rPr>
          <w:szCs w:val="22"/>
        </w:rPr>
        <w:t xml:space="preserve"> (</w:t>
      </w:r>
      <w:proofErr w:type="spellStart"/>
      <w:r w:rsidRPr="00C23474">
        <w:rPr>
          <w:rFonts w:ascii="Courier New" w:hAnsi="Courier New" w:cs="Courier New"/>
          <w:szCs w:val="22"/>
        </w:rPr>
        <w:t>J</w:t>
      </w:r>
      <w:r>
        <w:rPr>
          <w:rFonts w:ascii="Courier New" w:hAnsi="Courier New" w:cs="Courier New"/>
          <w:szCs w:val="22"/>
        </w:rPr>
        <w:t>euModeTexte</w:t>
      </w:r>
      <w:r w:rsidRPr="00C23474">
        <w:rPr>
          <w:rFonts w:ascii="Courier New" w:hAnsi="Courier New" w:cs="Courier New"/>
          <w:szCs w:val="22"/>
        </w:rPr>
        <w:t>.h</w:t>
      </w:r>
      <w:proofErr w:type="spellEnd"/>
      <w:r w:rsidRPr="00C23474">
        <w:rPr>
          <w:rFonts w:ascii="Courier New" w:hAnsi="Courier New" w:cs="Courier New"/>
          <w:szCs w:val="22"/>
        </w:rPr>
        <w:t>/.</w:t>
      </w:r>
      <w:proofErr w:type="spellStart"/>
      <w:r w:rsidRPr="00C23474">
        <w:rPr>
          <w:rFonts w:ascii="Courier New" w:hAnsi="Courier New" w:cs="Courier New"/>
          <w:szCs w:val="22"/>
        </w:rPr>
        <w:t>c</w:t>
      </w:r>
      <w:r w:rsidR="007C080A">
        <w:rPr>
          <w:rFonts w:ascii="Courier New" w:hAnsi="Courier New" w:cs="Courier New"/>
          <w:szCs w:val="22"/>
        </w:rPr>
        <w:t>pp</w:t>
      </w:r>
      <w:proofErr w:type="spellEnd"/>
      <w:r w:rsidR="00CA2D6A">
        <w:rPr>
          <w:rFonts w:ascii="Courier New" w:hAnsi="Courier New" w:cs="Courier New"/>
          <w:szCs w:val="22"/>
        </w:rPr>
        <w:t>)</w:t>
      </w:r>
    </w:p>
    <w:p w:rsidR="00AE2DC5" w:rsidRDefault="00AE2DC5" w:rsidP="00AE2DC5">
      <w:pPr>
        <w:pStyle w:val="Paragraphe"/>
        <w:rPr>
          <w:color w:val="FF0000"/>
          <w:sz w:val="22"/>
          <w:szCs w:val="22"/>
        </w:rPr>
      </w:pPr>
      <w:r>
        <w:rPr>
          <w:color w:val="000000"/>
          <w:sz w:val="22"/>
          <w:szCs w:val="22"/>
        </w:rPr>
        <w:tab/>
        <w:t xml:space="preserve">Membres impliqués : </w:t>
      </w:r>
      <w:proofErr w:type="spellStart"/>
      <w:r>
        <w:rPr>
          <w:color w:val="FF0000"/>
          <w:szCs w:val="22"/>
        </w:rPr>
        <w:t>blahblah</w:t>
      </w:r>
      <w:proofErr w:type="spellEnd"/>
      <w:r>
        <w:rPr>
          <w:color w:val="FF0000"/>
          <w:sz w:val="22"/>
          <w:szCs w:val="22"/>
        </w:rPr>
        <w:tab/>
      </w:r>
    </w:p>
    <w:p w:rsidR="00AE2DC5" w:rsidRDefault="00AE2DC5" w:rsidP="00AE2DC5">
      <w:pPr>
        <w:pStyle w:val="Paragraphe"/>
        <w:rPr>
          <w:color w:val="000000"/>
          <w:sz w:val="22"/>
          <w:szCs w:val="22"/>
        </w:rPr>
      </w:pPr>
      <w:r>
        <w:rPr>
          <w:color w:val="000000"/>
          <w:sz w:val="22"/>
          <w:szCs w:val="22"/>
        </w:rPr>
        <w:tab/>
        <w:t xml:space="preserve">Récupère les données de Terrain, </w:t>
      </w:r>
      <w:proofErr w:type="spellStart"/>
      <w:r>
        <w:rPr>
          <w:color w:val="000000"/>
          <w:sz w:val="22"/>
          <w:szCs w:val="22"/>
        </w:rPr>
        <w:t>Pacman</w:t>
      </w:r>
      <w:proofErr w:type="spellEnd"/>
      <w:r>
        <w:rPr>
          <w:color w:val="000000"/>
          <w:sz w:val="22"/>
          <w:szCs w:val="22"/>
        </w:rPr>
        <w:t xml:space="preserve"> et Fantôme et les affiche au format texte.</w:t>
      </w:r>
    </w:p>
    <w:p w:rsidR="00AE2DC5" w:rsidRDefault="00AE2DC5" w:rsidP="00AE2DC5">
      <w:pPr>
        <w:pStyle w:val="Paragraphe"/>
        <w:rPr>
          <w:color w:val="FF0000"/>
          <w:sz w:val="22"/>
          <w:szCs w:val="22"/>
        </w:rPr>
      </w:pPr>
      <w:r>
        <w:rPr>
          <w:color w:val="000000"/>
          <w:sz w:val="22"/>
          <w:szCs w:val="22"/>
        </w:rPr>
        <w:tab/>
      </w:r>
      <w:proofErr w:type="spellStart"/>
      <w:proofErr w:type="gramStart"/>
      <w:r>
        <w:rPr>
          <w:color w:val="FF0000"/>
          <w:sz w:val="22"/>
          <w:szCs w:val="22"/>
        </w:rPr>
        <w:t>blahblah</w:t>
      </w:r>
      <w:proofErr w:type="spellEnd"/>
      <w:proofErr w:type="gramEnd"/>
    </w:p>
    <w:p w:rsidR="00AE2DC5" w:rsidRDefault="00AE2DC5" w:rsidP="00AE2DC5">
      <w:pPr>
        <w:pStyle w:val="Paragraphe"/>
        <w:rPr>
          <w:color w:val="000000"/>
          <w:sz w:val="22"/>
          <w:szCs w:val="22"/>
        </w:rPr>
      </w:pPr>
    </w:p>
    <w:p w:rsidR="00AE2DC5" w:rsidRDefault="00AE2DC5" w:rsidP="00AE2DC5">
      <w:pPr>
        <w:pStyle w:val="Paragraphe"/>
        <w:rPr>
          <w:color w:val="FF0000"/>
          <w:sz w:val="22"/>
          <w:szCs w:val="22"/>
        </w:rPr>
      </w:pPr>
      <w:r>
        <w:rPr>
          <w:color w:val="000000"/>
          <w:sz w:val="22"/>
          <w:szCs w:val="22"/>
        </w:rPr>
        <w:t xml:space="preserve">  </w:t>
      </w:r>
      <w:r>
        <w:rPr>
          <w:b/>
          <w:color w:val="000000"/>
          <w:sz w:val="22"/>
          <w:szCs w:val="22"/>
        </w:rPr>
        <w:t>Tâche 2.6</w:t>
      </w:r>
      <w:r>
        <w:rPr>
          <w:color w:val="000000"/>
          <w:sz w:val="22"/>
          <w:szCs w:val="22"/>
        </w:rPr>
        <w:t xml:space="preserve"> : mise en commun des modules et tests</w:t>
      </w:r>
      <w:r w:rsidR="00CA2D6A">
        <w:rPr>
          <w:color w:val="000000"/>
          <w:sz w:val="22"/>
          <w:szCs w:val="22"/>
        </w:rPr>
        <w:t xml:space="preserve">. </w:t>
      </w:r>
      <w:proofErr w:type="spellStart"/>
      <w:proofErr w:type="gramStart"/>
      <w:r>
        <w:rPr>
          <w:color w:val="FF0000"/>
          <w:sz w:val="22"/>
          <w:szCs w:val="22"/>
        </w:rPr>
        <w:t>blahblah</w:t>
      </w:r>
      <w:proofErr w:type="spellEnd"/>
      <w:proofErr w:type="gramEnd"/>
    </w:p>
    <w:p w:rsidR="00AE2DC5" w:rsidRDefault="00AE2DC5" w:rsidP="00AE2DC5">
      <w:pPr>
        <w:pStyle w:val="Paragraphe"/>
        <w:rPr>
          <w:color w:val="000000"/>
          <w:sz w:val="22"/>
          <w:szCs w:val="22"/>
        </w:rPr>
      </w:pPr>
    </w:p>
    <w:p w:rsidR="00AE2DC5" w:rsidRDefault="00AE2DC5" w:rsidP="00AE2DC5">
      <w:pPr>
        <w:pStyle w:val="Titre3"/>
        <w:rPr>
          <w:color w:val="000000"/>
          <w:sz w:val="22"/>
          <w:szCs w:val="22"/>
        </w:rPr>
      </w:pPr>
      <w:r>
        <w:rPr>
          <w:color w:val="000000"/>
          <w:sz w:val="22"/>
          <w:szCs w:val="22"/>
        </w:rPr>
        <w:t>Tâche 3 : développement d'un 2e prototype en mode graphique (SDL</w:t>
      </w:r>
      <w:r w:rsidR="007C080A">
        <w:rPr>
          <w:color w:val="000000"/>
          <w:sz w:val="22"/>
          <w:szCs w:val="22"/>
        </w:rPr>
        <w:t>2</w:t>
      </w:r>
      <w:r>
        <w:rPr>
          <w:color w:val="000000"/>
          <w:sz w:val="22"/>
          <w:szCs w:val="22"/>
        </w:rPr>
        <w:t>)</w:t>
      </w:r>
    </w:p>
    <w:p w:rsidR="00AE2DC5" w:rsidRDefault="00AE2DC5" w:rsidP="00AE2DC5">
      <w:pPr>
        <w:rPr>
          <w:color w:val="000000"/>
          <w:szCs w:val="22"/>
        </w:rPr>
      </w:pPr>
      <w:r>
        <w:rPr>
          <w:color w:val="000000"/>
          <w:szCs w:val="22"/>
        </w:rPr>
        <w:t>Durée : 4 semaines</w:t>
      </w:r>
    </w:p>
    <w:p w:rsidR="00AE2DC5" w:rsidRDefault="00AE2DC5" w:rsidP="00AE2DC5">
      <w:pPr>
        <w:rPr>
          <w:color w:val="000000"/>
          <w:szCs w:val="22"/>
        </w:rPr>
      </w:pPr>
    </w:p>
    <w:p w:rsidR="00AE2DC5" w:rsidRDefault="00AE2DC5" w:rsidP="00AE2DC5">
      <w:pPr>
        <w:rPr>
          <w:color w:val="000000"/>
          <w:szCs w:val="22"/>
        </w:rPr>
      </w:pPr>
      <w:r>
        <w:rPr>
          <w:b/>
          <w:bCs/>
          <w:color w:val="000000"/>
          <w:szCs w:val="22"/>
        </w:rPr>
        <w:t>Tâche 3.1</w:t>
      </w:r>
      <w:r>
        <w:rPr>
          <w:color w:val="000000"/>
          <w:szCs w:val="22"/>
        </w:rPr>
        <w:t xml:space="preserve"> : exploration et compréhension de SDL</w:t>
      </w:r>
      <w:r w:rsidR="007C080A">
        <w:rPr>
          <w:color w:val="000000"/>
          <w:szCs w:val="22"/>
        </w:rPr>
        <w:t>2</w:t>
      </w:r>
    </w:p>
    <w:p w:rsidR="00AE2DC5" w:rsidRDefault="00AE2DC5" w:rsidP="00AE2DC5">
      <w:pPr>
        <w:pStyle w:val="Paragraphe"/>
        <w:rPr>
          <w:color w:val="FF0000"/>
          <w:sz w:val="22"/>
          <w:szCs w:val="22"/>
        </w:rPr>
      </w:pPr>
      <w:r>
        <w:rPr>
          <w:color w:val="000000"/>
          <w:sz w:val="22"/>
          <w:szCs w:val="22"/>
        </w:rPr>
        <w:tab/>
      </w:r>
      <w:proofErr w:type="spellStart"/>
      <w:proofErr w:type="gramStart"/>
      <w:r>
        <w:rPr>
          <w:color w:val="FF0000"/>
          <w:sz w:val="22"/>
          <w:szCs w:val="22"/>
        </w:rPr>
        <w:t>blahblah</w:t>
      </w:r>
      <w:proofErr w:type="spellEnd"/>
      <w:proofErr w:type="gramEnd"/>
    </w:p>
    <w:p w:rsidR="00AE2DC5" w:rsidRDefault="00AE2DC5" w:rsidP="00AE2DC5">
      <w:pPr>
        <w:pStyle w:val="Paragraphe"/>
        <w:rPr>
          <w:color w:val="000000"/>
          <w:sz w:val="22"/>
          <w:szCs w:val="22"/>
        </w:rPr>
      </w:pPr>
    </w:p>
    <w:p w:rsidR="00AE2DC5" w:rsidRDefault="00AE2DC5" w:rsidP="00AE2DC5">
      <w:pPr>
        <w:rPr>
          <w:color w:val="000000"/>
          <w:szCs w:val="22"/>
        </w:rPr>
      </w:pPr>
      <w:r>
        <w:rPr>
          <w:b/>
          <w:bCs/>
          <w:color w:val="000000"/>
          <w:szCs w:val="22"/>
        </w:rPr>
        <w:t>Tâche 3.2</w:t>
      </w:r>
      <w:r>
        <w:rPr>
          <w:color w:val="000000"/>
          <w:szCs w:val="22"/>
        </w:rPr>
        <w:t xml:space="preserve"> : Affichage de </w:t>
      </w:r>
      <w:proofErr w:type="spellStart"/>
      <w:r>
        <w:rPr>
          <w:color w:val="000000"/>
          <w:szCs w:val="22"/>
        </w:rPr>
        <w:t>sprites</w:t>
      </w:r>
      <w:proofErr w:type="spellEnd"/>
      <w:r>
        <w:rPr>
          <w:color w:val="000000"/>
          <w:szCs w:val="22"/>
        </w:rPr>
        <w:t xml:space="preserve"> et tests de performance</w:t>
      </w:r>
    </w:p>
    <w:p w:rsidR="00AE2DC5" w:rsidRDefault="00AE2DC5" w:rsidP="00AE2DC5">
      <w:pPr>
        <w:pStyle w:val="Paragraphe"/>
        <w:rPr>
          <w:color w:val="FF0000"/>
          <w:sz w:val="22"/>
          <w:szCs w:val="22"/>
        </w:rPr>
      </w:pPr>
      <w:r>
        <w:rPr>
          <w:color w:val="000000"/>
          <w:sz w:val="22"/>
          <w:szCs w:val="22"/>
        </w:rPr>
        <w:tab/>
      </w:r>
      <w:proofErr w:type="spellStart"/>
      <w:proofErr w:type="gramStart"/>
      <w:r>
        <w:rPr>
          <w:color w:val="FF0000"/>
          <w:sz w:val="22"/>
          <w:szCs w:val="22"/>
        </w:rPr>
        <w:t>blahblah</w:t>
      </w:r>
      <w:proofErr w:type="spellEnd"/>
      <w:proofErr w:type="gramEnd"/>
    </w:p>
    <w:p w:rsidR="00AE2DC5" w:rsidRDefault="00AE2DC5" w:rsidP="00AE2DC5">
      <w:pPr>
        <w:pStyle w:val="Paragraphe"/>
        <w:rPr>
          <w:color w:val="000000"/>
          <w:sz w:val="22"/>
          <w:szCs w:val="22"/>
        </w:rPr>
      </w:pPr>
    </w:p>
    <w:p w:rsidR="00AE2DC5" w:rsidRDefault="00AE2DC5" w:rsidP="00AE2DC5">
      <w:pPr>
        <w:rPr>
          <w:color w:val="000000"/>
          <w:szCs w:val="22"/>
        </w:rPr>
      </w:pPr>
      <w:r>
        <w:rPr>
          <w:b/>
          <w:bCs/>
          <w:color w:val="000000"/>
          <w:szCs w:val="22"/>
        </w:rPr>
        <w:t xml:space="preserve">Tâche 3.3 </w:t>
      </w:r>
      <w:r>
        <w:rPr>
          <w:color w:val="000000"/>
          <w:szCs w:val="22"/>
        </w:rPr>
        <w:t>: Développement d'une boucle de jeu en SDL</w:t>
      </w:r>
      <w:r w:rsidR="007C080A">
        <w:rPr>
          <w:color w:val="000000"/>
          <w:szCs w:val="22"/>
        </w:rPr>
        <w:t>2</w:t>
      </w:r>
      <w:r w:rsidR="00CA2D6A">
        <w:rPr>
          <w:color w:val="000000"/>
          <w:szCs w:val="22"/>
        </w:rPr>
        <w:t xml:space="preserve"> dans le module </w:t>
      </w:r>
      <w:proofErr w:type="spellStart"/>
      <w:r w:rsidR="00CA2D6A">
        <w:rPr>
          <w:color w:val="000000"/>
          <w:szCs w:val="22"/>
        </w:rPr>
        <w:t>JeuModeGraphique</w:t>
      </w:r>
      <w:proofErr w:type="spellEnd"/>
      <w:r w:rsidR="00CA2D6A">
        <w:rPr>
          <w:color w:val="000000"/>
          <w:szCs w:val="22"/>
        </w:rPr>
        <w:t xml:space="preserve"> </w:t>
      </w:r>
      <w:r>
        <w:rPr>
          <w:color w:val="000000"/>
          <w:szCs w:val="22"/>
        </w:rPr>
        <w:t xml:space="preserve"> </w:t>
      </w:r>
      <w:r w:rsidR="00CA2D6A">
        <w:rPr>
          <w:color w:val="000000"/>
          <w:szCs w:val="22"/>
        </w:rPr>
        <w:t>(</w:t>
      </w:r>
      <w:proofErr w:type="spellStart"/>
      <w:r w:rsidRPr="00097286">
        <w:rPr>
          <w:rFonts w:ascii="Courier New" w:hAnsi="Courier New" w:cs="Courier New"/>
          <w:color w:val="000000"/>
          <w:szCs w:val="22"/>
        </w:rPr>
        <w:t>JeuModeGraphique.h</w:t>
      </w:r>
      <w:proofErr w:type="spellEnd"/>
      <w:r w:rsidRPr="00097286">
        <w:rPr>
          <w:rFonts w:ascii="Courier New" w:hAnsi="Courier New" w:cs="Courier New"/>
          <w:color w:val="000000"/>
          <w:szCs w:val="22"/>
        </w:rPr>
        <w:t>/.</w:t>
      </w:r>
      <w:proofErr w:type="spellStart"/>
      <w:r w:rsidRPr="00097286">
        <w:rPr>
          <w:rFonts w:ascii="Courier New" w:hAnsi="Courier New" w:cs="Courier New"/>
          <w:color w:val="000000"/>
          <w:szCs w:val="22"/>
        </w:rPr>
        <w:t>c</w:t>
      </w:r>
      <w:r w:rsidR="007C080A">
        <w:rPr>
          <w:rFonts w:ascii="Courier New" w:hAnsi="Courier New" w:cs="Courier New"/>
          <w:color w:val="000000"/>
          <w:szCs w:val="22"/>
        </w:rPr>
        <w:t>pp</w:t>
      </w:r>
      <w:proofErr w:type="spellEnd"/>
      <w:r w:rsidR="00CA2D6A">
        <w:rPr>
          <w:rFonts w:ascii="Courier New" w:hAnsi="Courier New" w:cs="Courier New"/>
          <w:color w:val="000000"/>
          <w:szCs w:val="22"/>
        </w:rPr>
        <w:t>)</w:t>
      </w:r>
      <w:r>
        <w:rPr>
          <w:color w:val="000000"/>
          <w:szCs w:val="22"/>
        </w:rPr>
        <w:t xml:space="preserve"> et intégration au reste du jeu</w:t>
      </w:r>
    </w:p>
    <w:p w:rsidR="00AE2DC5" w:rsidRDefault="00AE2DC5" w:rsidP="00AE2DC5">
      <w:pPr>
        <w:pStyle w:val="Paragraphe"/>
        <w:rPr>
          <w:color w:val="FF0000"/>
          <w:sz w:val="22"/>
          <w:szCs w:val="22"/>
        </w:rPr>
      </w:pPr>
      <w:r>
        <w:rPr>
          <w:color w:val="000000"/>
          <w:sz w:val="22"/>
          <w:szCs w:val="22"/>
        </w:rPr>
        <w:tab/>
      </w:r>
      <w:proofErr w:type="spellStart"/>
      <w:proofErr w:type="gramStart"/>
      <w:r>
        <w:rPr>
          <w:color w:val="FF0000"/>
          <w:sz w:val="22"/>
          <w:szCs w:val="22"/>
        </w:rPr>
        <w:t>blahblah</w:t>
      </w:r>
      <w:proofErr w:type="spellEnd"/>
      <w:proofErr w:type="gramEnd"/>
    </w:p>
    <w:p w:rsidR="00AE2DC5" w:rsidRDefault="00AE2DC5" w:rsidP="00AE2DC5">
      <w:pPr>
        <w:pStyle w:val="Paragraphe"/>
        <w:rPr>
          <w:color w:val="000000"/>
          <w:sz w:val="22"/>
          <w:szCs w:val="22"/>
        </w:rPr>
      </w:pPr>
    </w:p>
    <w:p w:rsidR="00AE2DC5" w:rsidRDefault="00AE2DC5" w:rsidP="00AE2DC5">
      <w:pPr>
        <w:rPr>
          <w:color w:val="000000"/>
          <w:szCs w:val="22"/>
        </w:rPr>
      </w:pPr>
      <w:r>
        <w:rPr>
          <w:b/>
          <w:bCs/>
          <w:color w:val="000000"/>
          <w:szCs w:val="22"/>
        </w:rPr>
        <w:t>Tâche 3.4</w:t>
      </w:r>
      <w:r>
        <w:rPr>
          <w:color w:val="000000"/>
          <w:szCs w:val="22"/>
        </w:rPr>
        <w:t xml:space="preserve"> : Test et </w:t>
      </w:r>
      <w:proofErr w:type="spellStart"/>
      <w:r>
        <w:rPr>
          <w:color w:val="000000"/>
          <w:szCs w:val="22"/>
        </w:rPr>
        <w:t>debug</w:t>
      </w:r>
      <w:proofErr w:type="spellEnd"/>
    </w:p>
    <w:p w:rsidR="00AE2DC5" w:rsidRDefault="00AE2DC5" w:rsidP="00AE2DC5">
      <w:pPr>
        <w:pStyle w:val="Paragraphe"/>
        <w:rPr>
          <w:color w:val="FF0000"/>
          <w:sz w:val="22"/>
          <w:szCs w:val="22"/>
        </w:rPr>
      </w:pPr>
      <w:r>
        <w:rPr>
          <w:color w:val="000000"/>
          <w:sz w:val="22"/>
          <w:szCs w:val="22"/>
        </w:rPr>
        <w:tab/>
      </w:r>
      <w:proofErr w:type="spellStart"/>
      <w:proofErr w:type="gramStart"/>
      <w:r>
        <w:rPr>
          <w:color w:val="FF0000"/>
          <w:sz w:val="22"/>
          <w:szCs w:val="22"/>
        </w:rPr>
        <w:t>blahblah</w:t>
      </w:r>
      <w:proofErr w:type="spellEnd"/>
      <w:proofErr w:type="gramEnd"/>
    </w:p>
    <w:p w:rsidR="00AE2DC5" w:rsidRDefault="00AE2DC5" w:rsidP="00AE2DC5">
      <w:pPr>
        <w:pStyle w:val="Paragraphe"/>
        <w:rPr>
          <w:color w:val="000000"/>
          <w:sz w:val="22"/>
          <w:szCs w:val="22"/>
        </w:rPr>
      </w:pPr>
    </w:p>
    <w:p w:rsidR="00AE2DC5" w:rsidRDefault="00AE2DC5" w:rsidP="00AE2DC5">
      <w:pPr>
        <w:pStyle w:val="Titre3"/>
        <w:rPr>
          <w:color w:val="000000"/>
          <w:sz w:val="22"/>
          <w:szCs w:val="22"/>
        </w:rPr>
      </w:pPr>
      <w:r>
        <w:rPr>
          <w:color w:val="000000"/>
          <w:sz w:val="22"/>
          <w:szCs w:val="22"/>
        </w:rPr>
        <w:t>Tâche 4 : développement d'un 3e prototype en mode graphique avec la musique et gestion des scores</w:t>
      </w:r>
    </w:p>
    <w:p w:rsidR="00AE2DC5" w:rsidRDefault="00AE2DC5" w:rsidP="00AE2DC5">
      <w:pPr>
        <w:pStyle w:val="Paragraphe"/>
        <w:rPr>
          <w:color w:val="FF0000"/>
          <w:sz w:val="22"/>
          <w:szCs w:val="22"/>
        </w:rPr>
      </w:pPr>
      <w:r>
        <w:rPr>
          <w:color w:val="000000"/>
          <w:sz w:val="22"/>
          <w:szCs w:val="22"/>
        </w:rPr>
        <w:tab/>
      </w:r>
      <w:proofErr w:type="spellStart"/>
      <w:proofErr w:type="gramStart"/>
      <w:r>
        <w:rPr>
          <w:color w:val="FF0000"/>
          <w:sz w:val="22"/>
          <w:szCs w:val="22"/>
        </w:rPr>
        <w:t>blahblah</w:t>
      </w:r>
      <w:proofErr w:type="spellEnd"/>
      <w:proofErr w:type="gramEnd"/>
    </w:p>
    <w:p w:rsidR="00AE2DC5" w:rsidRDefault="00AE2DC5" w:rsidP="00AE2DC5">
      <w:pPr>
        <w:pStyle w:val="Paragraphe"/>
        <w:rPr>
          <w:color w:val="000000"/>
          <w:sz w:val="22"/>
          <w:szCs w:val="22"/>
        </w:rPr>
      </w:pPr>
    </w:p>
    <w:p w:rsidR="00AE2DC5" w:rsidRDefault="00AE2DC5" w:rsidP="00AE2DC5">
      <w:pPr>
        <w:pStyle w:val="Titre3"/>
        <w:rPr>
          <w:sz w:val="22"/>
          <w:szCs w:val="22"/>
        </w:rPr>
      </w:pPr>
      <w:r>
        <w:rPr>
          <w:sz w:val="22"/>
          <w:szCs w:val="22"/>
        </w:rPr>
        <w:t>Tâche 5 : développement d'un 4e prototype avec ajout d'un mode multi-joueurs</w:t>
      </w:r>
      <w:r>
        <w:rPr>
          <w:sz w:val="22"/>
          <w:szCs w:val="22"/>
        </w:rPr>
        <w:tab/>
      </w:r>
    </w:p>
    <w:p w:rsidR="00AE2DC5" w:rsidRDefault="00AE2DC5" w:rsidP="00AE2DC5">
      <w:pPr>
        <w:pStyle w:val="Paragraphe"/>
        <w:rPr>
          <w:color w:val="FF0000"/>
        </w:rPr>
      </w:pPr>
      <w:r>
        <w:tab/>
      </w:r>
      <w:proofErr w:type="spellStart"/>
      <w:proofErr w:type="gramStart"/>
      <w:r>
        <w:rPr>
          <w:color w:val="FF0000"/>
        </w:rPr>
        <w:t>blahblah</w:t>
      </w:r>
      <w:proofErr w:type="spellEnd"/>
      <w:proofErr w:type="gramEnd"/>
    </w:p>
    <w:p w:rsidR="00AE2DC5" w:rsidRDefault="00AE2DC5" w:rsidP="00AE2DC5">
      <w:pPr>
        <w:rPr>
          <w:color w:val="000000"/>
          <w:szCs w:val="22"/>
        </w:rPr>
      </w:pPr>
    </w:p>
    <w:p w:rsidR="00AE2DC5" w:rsidRDefault="00AE2DC5" w:rsidP="00AE2DC5">
      <w:pPr>
        <w:pStyle w:val="Titre3"/>
        <w:rPr>
          <w:color w:val="000000"/>
          <w:sz w:val="22"/>
          <w:szCs w:val="22"/>
        </w:rPr>
      </w:pPr>
      <w:r>
        <w:rPr>
          <w:color w:val="000000"/>
          <w:sz w:val="22"/>
          <w:szCs w:val="22"/>
        </w:rPr>
        <w:t>Tâche 6 : développement d'un 5e prototype multi-joueurs en réseau</w:t>
      </w:r>
    </w:p>
    <w:p w:rsidR="00AE2DC5" w:rsidRDefault="00AE2DC5" w:rsidP="00AE2DC5">
      <w:pPr>
        <w:pStyle w:val="Paragraphe"/>
        <w:rPr>
          <w:color w:val="FF0000"/>
        </w:rPr>
      </w:pPr>
      <w:r>
        <w:rPr>
          <w:color w:val="FF0000"/>
        </w:rPr>
        <w:tab/>
      </w:r>
      <w:proofErr w:type="spellStart"/>
      <w:proofErr w:type="gramStart"/>
      <w:r>
        <w:rPr>
          <w:color w:val="FF0000"/>
        </w:rPr>
        <w:t>blahblah</w:t>
      </w:r>
      <w:proofErr w:type="spellEnd"/>
      <w:proofErr w:type="gramEnd"/>
    </w:p>
    <w:p w:rsidR="00AE2DC5" w:rsidRDefault="00AE2DC5" w:rsidP="00AE2DC5">
      <w:pPr>
        <w:pStyle w:val="Titre1"/>
        <w:tabs>
          <w:tab w:val="left" w:pos="360"/>
        </w:tabs>
        <w:rPr>
          <w:color w:val="000000"/>
        </w:rPr>
      </w:pPr>
      <w:r>
        <w:rPr>
          <w:color w:val="000000"/>
        </w:rPr>
        <w:t>Diagramme de Gantt</w:t>
      </w: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1133"/>
        <w:gridCol w:w="1134"/>
        <w:gridCol w:w="1134"/>
        <w:gridCol w:w="1134"/>
        <w:gridCol w:w="1134"/>
        <w:gridCol w:w="1134"/>
        <w:gridCol w:w="1134"/>
        <w:gridCol w:w="1134"/>
      </w:tblGrid>
      <w:tr w:rsidR="00AE2DC5" w:rsidTr="00AE2DC5">
        <w:tc>
          <w:tcPr>
            <w:tcW w:w="1133" w:type="dxa"/>
            <w:tcBorders>
              <w:top w:val="single" w:sz="1" w:space="0" w:color="000000"/>
              <w:left w:val="single" w:sz="1" w:space="0" w:color="000000"/>
              <w:bottom w:val="single" w:sz="1" w:space="0" w:color="000000"/>
            </w:tcBorders>
          </w:tcPr>
          <w:p w:rsidR="00AE2DC5" w:rsidRDefault="00AE2DC5" w:rsidP="00AE2DC5">
            <w:pPr>
              <w:pStyle w:val="TableContents"/>
              <w:jc w:val="center"/>
            </w:pPr>
          </w:p>
        </w:tc>
        <w:tc>
          <w:tcPr>
            <w:tcW w:w="1134" w:type="dxa"/>
            <w:tcBorders>
              <w:top w:val="single" w:sz="1" w:space="0" w:color="000000"/>
              <w:left w:val="single" w:sz="1" w:space="0" w:color="000000"/>
              <w:bottom w:val="single" w:sz="1" w:space="0" w:color="000000"/>
            </w:tcBorders>
          </w:tcPr>
          <w:p w:rsidR="00AE2DC5" w:rsidRDefault="00AE2DC5" w:rsidP="00AE2DC5">
            <w:pPr>
              <w:pStyle w:val="TableContents"/>
              <w:ind w:firstLine="0"/>
              <w:jc w:val="left"/>
            </w:pPr>
            <w:r>
              <w:t>Semaine 1</w:t>
            </w:r>
          </w:p>
        </w:tc>
        <w:tc>
          <w:tcPr>
            <w:tcW w:w="1134" w:type="dxa"/>
            <w:tcBorders>
              <w:top w:val="single" w:sz="1" w:space="0" w:color="000000"/>
              <w:left w:val="single" w:sz="1" w:space="0" w:color="000000"/>
              <w:bottom w:val="single" w:sz="1" w:space="0" w:color="000000"/>
            </w:tcBorders>
          </w:tcPr>
          <w:p w:rsidR="00AE2DC5" w:rsidRDefault="00AE2DC5" w:rsidP="00AE2DC5">
            <w:pPr>
              <w:pStyle w:val="TableContents"/>
              <w:ind w:firstLine="0"/>
              <w:jc w:val="left"/>
            </w:pPr>
            <w:r>
              <w:t>Semaine 2</w:t>
            </w:r>
          </w:p>
        </w:tc>
        <w:tc>
          <w:tcPr>
            <w:tcW w:w="1134" w:type="dxa"/>
            <w:tcBorders>
              <w:top w:val="single" w:sz="1" w:space="0" w:color="000000"/>
              <w:left w:val="single" w:sz="1" w:space="0" w:color="000000"/>
              <w:bottom w:val="single" w:sz="1" w:space="0" w:color="000000"/>
            </w:tcBorders>
          </w:tcPr>
          <w:p w:rsidR="00AE2DC5" w:rsidRDefault="00AE2DC5" w:rsidP="00AE2DC5">
            <w:pPr>
              <w:pStyle w:val="TableContents"/>
              <w:ind w:firstLine="0"/>
              <w:jc w:val="left"/>
            </w:pPr>
            <w:r>
              <w:t>Semaine 3</w:t>
            </w:r>
          </w:p>
        </w:tc>
        <w:tc>
          <w:tcPr>
            <w:tcW w:w="1134" w:type="dxa"/>
            <w:tcBorders>
              <w:top w:val="single" w:sz="1" w:space="0" w:color="000000"/>
              <w:left w:val="single" w:sz="1" w:space="0" w:color="000000"/>
              <w:bottom w:val="single" w:sz="1" w:space="0" w:color="000000"/>
            </w:tcBorders>
          </w:tcPr>
          <w:p w:rsidR="00AE2DC5" w:rsidRDefault="00AE2DC5" w:rsidP="00AE2DC5">
            <w:pPr>
              <w:pStyle w:val="TableContents"/>
              <w:ind w:firstLine="0"/>
              <w:jc w:val="left"/>
            </w:pPr>
            <w:r>
              <w:t>Semaine 4</w:t>
            </w:r>
          </w:p>
        </w:tc>
        <w:tc>
          <w:tcPr>
            <w:tcW w:w="1134" w:type="dxa"/>
            <w:tcBorders>
              <w:top w:val="single" w:sz="1" w:space="0" w:color="000000"/>
              <w:left w:val="single" w:sz="1" w:space="0" w:color="000000"/>
              <w:bottom w:val="single" w:sz="1" w:space="0" w:color="000000"/>
            </w:tcBorders>
          </w:tcPr>
          <w:p w:rsidR="00AE2DC5" w:rsidRDefault="00AE2DC5" w:rsidP="00AE2DC5">
            <w:pPr>
              <w:pStyle w:val="TableContents"/>
              <w:ind w:firstLine="0"/>
              <w:jc w:val="left"/>
            </w:pPr>
            <w:r>
              <w:t>Semaine 5</w:t>
            </w:r>
          </w:p>
        </w:tc>
        <w:tc>
          <w:tcPr>
            <w:tcW w:w="1134" w:type="dxa"/>
            <w:tcBorders>
              <w:top w:val="single" w:sz="1" w:space="0" w:color="000000"/>
              <w:left w:val="single" w:sz="1" w:space="0" w:color="000000"/>
              <w:bottom w:val="single" w:sz="1" w:space="0" w:color="000000"/>
            </w:tcBorders>
          </w:tcPr>
          <w:p w:rsidR="00AE2DC5" w:rsidRDefault="00AE2DC5" w:rsidP="00AE2DC5">
            <w:pPr>
              <w:pStyle w:val="TableContents"/>
              <w:ind w:firstLine="0"/>
              <w:jc w:val="left"/>
            </w:pPr>
            <w:r>
              <w:t>Semaine 6</w:t>
            </w:r>
          </w:p>
        </w:tc>
        <w:tc>
          <w:tcPr>
            <w:tcW w:w="1134" w:type="dxa"/>
            <w:tcBorders>
              <w:top w:val="single" w:sz="1" w:space="0" w:color="000000"/>
              <w:left w:val="single" w:sz="1" w:space="0" w:color="000000"/>
              <w:bottom w:val="single" w:sz="1" w:space="0" w:color="000000"/>
              <w:right w:val="single" w:sz="1" w:space="0" w:color="000000"/>
            </w:tcBorders>
          </w:tcPr>
          <w:p w:rsidR="00AE2DC5" w:rsidRDefault="00AE2DC5" w:rsidP="00AE2DC5">
            <w:pPr>
              <w:pStyle w:val="TableContents"/>
              <w:ind w:firstLine="0"/>
              <w:jc w:val="left"/>
            </w:pPr>
            <w:r>
              <w:t>Semaine 7</w:t>
            </w:r>
          </w:p>
        </w:tc>
      </w:tr>
      <w:tr w:rsidR="00AE2DC5" w:rsidTr="00AE2DC5">
        <w:tc>
          <w:tcPr>
            <w:tcW w:w="1133" w:type="dxa"/>
            <w:tcBorders>
              <w:left w:val="single" w:sz="1" w:space="0" w:color="000000"/>
              <w:bottom w:val="single" w:sz="1" w:space="0" w:color="000000"/>
            </w:tcBorders>
          </w:tcPr>
          <w:p w:rsidR="00AE2DC5" w:rsidRDefault="00AE2DC5" w:rsidP="00AE2DC5">
            <w:pPr>
              <w:pStyle w:val="TableContents"/>
              <w:ind w:left="-708"/>
              <w:jc w:val="center"/>
            </w:pPr>
            <w:r>
              <w:t>Tâche 0</w:t>
            </w: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right w:val="single" w:sz="1" w:space="0" w:color="000000"/>
            </w:tcBorders>
          </w:tcPr>
          <w:p w:rsidR="00AE2DC5" w:rsidRDefault="00AE2DC5" w:rsidP="00AE2DC5">
            <w:pPr>
              <w:pStyle w:val="TableContents"/>
              <w:jc w:val="center"/>
            </w:pPr>
          </w:p>
        </w:tc>
      </w:tr>
      <w:tr w:rsidR="00AE2DC5" w:rsidTr="00AE2DC5">
        <w:tc>
          <w:tcPr>
            <w:tcW w:w="1133" w:type="dxa"/>
            <w:tcBorders>
              <w:left w:val="single" w:sz="1" w:space="0" w:color="000000"/>
              <w:bottom w:val="single" w:sz="1" w:space="0" w:color="000000"/>
            </w:tcBorders>
          </w:tcPr>
          <w:p w:rsidR="00AE2DC5" w:rsidRDefault="00AE2DC5" w:rsidP="00AE2DC5">
            <w:pPr>
              <w:pStyle w:val="TableContents"/>
              <w:ind w:left="-708"/>
              <w:jc w:val="center"/>
            </w:pPr>
            <w:r>
              <w:t>Tâche 1</w:t>
            </w: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right w:val="single" w:sz="1" w:space="0" w:color="000000"/>
            </w:tcBorders>
          </w:tcPr>
          <w:p w:rsidR="00AE2DC5" w:rsidRDefault="00AE2DC5" w:rsidP="00AE2DC5">
            <w:pPr>
              <w:pStyle w:val="TableContents"/>
              <w:jc w:val="center"/>
            </w:pPr>
          </w:p>
        </w:tc>
      </w:tr>
      <w:tr w:rsidR="00AE2DC5" w:rsidTr="00AE2DC5">
        <w:tc>
          <w:tcPr>
            <w:tcW w:w="1133" w:type="dxa"/>
            <w:tcBorders>
              <w:left w:val="single" w:sz="1" w:space="0" w:color="000000"/>
              <w:bottom w:val="single" w:sz="1" w:space="0" w:color="000000"/>
            </w:tcBorders>
          </w:tcPr>
          <w:p w:rsidR="00AE2DC5" w:rsidRDefault="00AE2DC5" w:rsidP="00AE2DC5">
            <w:pPr>
              <w:pStyle w:val="TableContents"/>
              <w:ind w:left="-708"/>
              <w:jc w:val="center"/>
            </w:pPr>
            <w:r>
              <w:t>Tâche 2.1</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right w:val="single" w:sz="1" w:space="0" w:color="000000"/>
            </w:tcBorders>
          </w:tcPr>
          <w:p w:rsidR="00AE2DC5" w:rsidRDefault="00AE2DC5" w:rsidP="00AE2DC5">
            <w:pPr>
              <w:pStyle w:val="TableContents"/>
              <w:jc w:val="center"/>
            </w:pPr>
          </w:p>
        </w:tc>
      </w:tr>
      <w:tr w:rsidR="00AE2DC5" w:rsidTr="00AE2DC5">
        <w:tc>
          <w:tcPr>
            <w:tcW w:w="1133" w:type="dxa"/>
            <w:tcBorders>
              <w:left w:val="single" w:sz="1" w:space="0" w:color="000000"/>
              <w:bottom w:val="single" w:sz="1" w:space="0" w:color="000000"/>
            </w:tcBorders>
          </w:tcPr>
          <w:p w:rsidR="00AE2DC5" w:rsidRDefault="00AE2DC5" w:rsidP="00AE2DC5">
            <w:pPr>
              <w:pStyle w:val="TableContents"/>
              <w:ind w:left="-708"/>
              <w:jc w:val="center"/>
            </w:pPr>
            <w:r>
              <w:t>Tâche 2.2</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right w:val="single" w:sz="1" w:space="0" w:color="000000"/>
            </w:tcBorders>
          </w:tcPr>
          <w:p w:rsidR="00AE2DC5" w:rsidRDefault="00AE2DC5" w:rsidP="00AE2DC5">
            <w:pPr>
              <w:pStyle w:val="TableContents"/>
              <w:jc w:val="center"/>
            </w:pPr>
          </w:p>
        </w:tc>
      </w:tr>
      <w:tr w:rsidR="00AE2DC5" w:rsidTr="00AE2DC5">
        <w:tc>
          <w:tcPr>
            <w:tcW w:w="1133" w:type="dxa"/>
            <w:tcBorders>
              <w:left w:val="single" w:sz="1" w:space="0" w:color="000000"/>
              <w:bottom w:val="single" w:sz="1" w:space="0" w:color="000000"/>
            </w:tcBorders>
          </w:tcPr>
          <w:p w:rsidR="00AE2DC5" w:rsidRDefault="00AE2DC5" w:rsidP="00AE2DC5">
            <w:pPr>
              <w:pStyle w:val="TableContents"/>
              <w:ind w:left="-708"/>
              <w:jc w:val="center"/>
            </w:pPr>
            <w:r>
              <w:t>Tâche 2.3</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right w:val="single" w:sz="1" w:space="0" w:color="000000"/>
            </w:tcBorders>
          </w:tcPr>
          <w:p w:rsidR="00AE2DC5" w:rsidRDefault="00AE2DC5" w:rsidP="00AE2DC5">
            <w:pPr>
              <w:pStyle w:val="TableContents"/>
              <w:jc w:val="center"/>
            </w:pPr>
          </w:p>
        </w:tc>
      </w:tr>
      <w:tr w:rsidR="00AE2DC5" w:rsidTr="00AE2DC5">
        <w:tc>
          <w:tcPr>
            <w:tcW w:w="1133" w:type="dxa"/>
            <w:tcBorders>
              <w:left w:val="single" w:sz="1" w:space="0" w:color="000000"/>
              <w:bottom w:val="single" w:sz="1" w:space="0" w:color="000000"/>
            </w:tcBorders>
          </w:tcPr>
          <w:p w:rsidR="00AE2DC5" w:rsidRDefault="00AE2DC5" w:rsidP="00AE2DC5">
            <w:pPr>
              <w:pStyle w:val="TableContents"/>
              <w:ind w:left="-708"/>
              <w:jc w:val="center"/>
            </w:pPr>
            <w:r>
              <w:t>Tâche 2.4</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ind w:firstLine="0"/>
              <w:jc w:val="center"/>
            </w:pPr>
            <w:r>
              <w:t>X</w:t>
            </w: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tcBorders>
          </w:tcPr>
          <w:p w:rsidR="00AE2DC5" w:rsidRDefault="00AE2DC5" w:rsidP="00AE2DC5">
            <w:pPr>
              <w:pStyle w:val="TableContents"/>
              <w:jc w:val="center"/>
            </w:pPr>
          </w:p>
        </w:tc>
        <w:tc>
          <w:tcPr>
            <w:tcW w:w="1134" w:type="dxa"/>
            <w:tcBorders>
              <w:left w:val="single" w:sz="1" w:space="0" w:color="000000"/>
              <w:bottom w:val="single" w:sz="1" w:space="0" w:color="000000"/>
              <w:right w:val="single" w:sz="1" w:space="0" w:color="000000"/>
            </w:tcBorders>
          </w:tcPr>
          <w:p w:rsidR="00AE2DC5" w:rsidRDefault="00AE2DC5" w:rsidP="00AE2DC5">
            <w:pPr>
              <w:pStyle w:val="TableContents"/>
              <w:jc w:val="center"/>
            </w:pPr>
          </w:p>
        </w:tc>
      </w:tr>
      <w:tr w:rsidR="00AE2DC5" w:rsidTr="00AE2DC5">
        <w:tc>
          <w:tcPr>
            <w:tcW w:w="1133" w:type="dxa"/>
            <w:tcBorders>
              <w:left w:val="single" w:sz="1" w:space="0" w:color="000000"/>
              <w:bottom w:val="single" w:sz="4" w:space="0" w:color="auto"/>
            </w:tcBorders>
          </w:tcPr>
          <w:p w:rsidR="00AE2DC5" w:rsidRDefault="00AE2DC5" w:rsidP="00AE2DC5">
            <w:pPr>
              <w:pStyle w:val="TableContents"/>
              <w:ind w:left="-708"/>
              <w:jc w:val="center"/>
            </w:pPr>
            <w:r>
              <w:t>Tâche 2.5</w:t>
            </w:r>
          </w:p>
        </w:tc>
        <w:tc>
          <w:tcPr>
            <w:tcW w:w="1134" w:type="dxa"/>
            <w:tcBorders>
              <w:left w:val="single" w:sz="1" w:space="0" w:color="000000"/>
              <w:bottom w:val="single" w:sz="4" w:space="0" w:color="auto"/>
            </w:tcBorders>
          </w:tcPr>
          <w:p w:rsidR="00AE2DC5" w:rsidRDefault="00AE2DC5" w:rsidP="00AE2DC5">
            <w:pPr>
              <w:pStyle w:val="TableContents"/>
              <w:jc w:val="center"/>
            </w:pPr>
          </w:p>
        </w:tc>
        <w:tc>
          <w:tcPr>
            <w:tcW w:w="1134" w:type="dxa"/>
            <w:tcBorders>
              <w:left w:val="single" w:sz="1" w:space="0" w:color="000000"/>
              <w:bottom w:val="single" w:sz="4" w:space="0" w:color="auto"/>
            </w:tcBorders>
          </w:tcPr>
          <w:p w:rsidR="00AE2DC5" w:rsidRDefault="00AE2DC5" w:rsidP="00AE2DC5">
            <w:pPr>
              <w:pStyle w:val="TableContents"/>
              <w:jc w:val="center"/>
            </w:pPr>
          </w:p>
        </w:tc>
        <w:tc>
          <w:tcPr>
            <w:tcW w:w="1134" w:type="dxa"/>
            <w:tcBorders>
              <w:left w:val="single" w:sz="1" w:space="0" w:color="000000"/>
              <w:bottom w:val="single" w:sz="4" w:space="0" w:color="auto"/>
            </w:tcBorders>
          </w:tcPr>
          <w:p w:rsidR="00AE2DC5" w:rsidRDefault="00AE2DC5" w:rsidP="00AE2DC5">
            <w:pPr>
              <w:pStyle w:val="TableContents"/>
              <w:ind w:firstLine="0"/>
              <w:jc w:val="center"/>
            </w:pPr>
            <w:r>
              <w:t>X</w:t>
            </w:r>
          </w:p>
        </w:tc>
        <w:tc>
          <w:tcPr>
            <w:tcW w:w="1134" w:type="dxa"/>
            <w:tcBorders>
              <w:left w:val="single" w:sz="1" w:space="0" w:color="000000"/>
              <w:bottom w:val="single" w:sz="4" w:space="0" w:color="auto"/>
            </w:tcBorders>
          </w:tcPr>
          <w:p w:rsidR="00AE2DC5" w:rsidRDefault="00AE2DC5" w:rsidP="00AE2DC5">
            <w:pPr>
              <w:pStyle w:val="TableContents"/>
              <w:ind w:firstLine="0"/>
              <w:jc w:val="center"/>
            </w:pPr>
            <w:r>
              <w:t>X</w:t>
            </w:r>
          </w:p>
        </w:tc>
        <w:tc>
          <w:tcPr>
            <w:tcW w:w="1134" w:type="dxa"/>
            <w:tcBorders>
              <w:left w:val="single" w:sz="1" w:space="0" w:color="000000"/>
              <w:bottom w:val="single" w:sz="4" w:space="0" w:color="auto"/>
            </w:tcBorders>
          </w:tcPr>
          <w:p w:rsidR="00AE2DC5" w:rsidRDefault="00AE2DC5" w:rsidP="00AE2DC5">
            <w:pPr>
              <w:pStyle w:val="TableContents"/>
              <w:jc w:val="center"/>
            </w:pPr>
          </w:p>
        </w:tc>
        <w:tc>
          <w:tcPr>
            <w:tcW w:w="1134" w:type="dxa"/>
            <w:tcBorders>
              <w:left w:val="single" w:sz="1" w:space="0" w:color="000000"/>
              <w:bottom w:val="single" w:sz="4" w:space="0" w:color="auto"/>
            </w:tcBorders>
          </w:tcPr>
          <w:p w:rsidR="00AE2DC5" w:rsidRDefault="00AE2DC5" w:rsidP="00AE2DC5">
            <w:pPr>
              <w:pStyle w:val="TableContents"/>
              <w:jc w:val="center"/>
            </w:pPr>
          </w:p>
        </w:tc>
        <w:tc>
          <w:tcPr>
            <w:tcW w:w="1134" w:type="dxa"/>
            <w:tcBorders>
              <w:left w:val="single" w:sz="1" w:space="0" w:color="000000"/>
              <w:bottom w:val="single" w:sz="4" w:space="0" w:color="auto"/>
              <w:right w:val="single" w:sz="1" w:space="0" w:color="000000"/>
            </w:tcBorders>
          </w:tcPr>
          <w:p w:rsidR="00AE2DC5" w:rsidRDefault="00AE2DC5" w:rsidP="00AE2DC5">
            <w:pPr>
              <w:pStyle w:val="TableContents"/>
              <w:jc w:val="center"/>
            </w:pPr>
          </w:p>
        </w:tc>
      </w:tr>
      <w:tr w:rsidR="00AE2DC5" w:rsidTr="00AE2DC5">
        <w:tc>
          <w:tcPr>
            <w:tcW w:w="1133"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ind w:left="-708"/>
              <w:jc w:val="center"/>
            </w:pPr>
            <w:r>
              <w:t>Tâche 3.1</w:t>
            </w: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jc w:val="center"/>
            </w:pP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ind w:firstLine="0"/>
              <w:jc w:val="center"/>
            </w:pPr>
            <w:r>
              <w:t>X</w:t>
            </w: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ind w:firstLine="0"/>
              <w:jc w:val="center"/>
            </w:pPr>
            <w:r>
              <w:t>X</w:t>
            </w: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ind w:firstLine="0"/>
              <w:jc w:val="center"/>
            </w:pPr>
            <w:r>
              <w:t>X</w:t>
            </w: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jc w:val="center"/>
            </w:pP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jc w:val="center"/>
            </w:pP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jc w:val="center"/>
            </w:pPr>
          </w:p>
        </w:tc>
      </w:tr>
      <w:tr w:rsidR="00AE2DC5" w:rsidTr="00AE2DC5">
        <w:tc>
          <w:tcPr>
            <w:tcW w:w="1133"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ind w:left="-708"/>
              <w:jc w:val="center"/>
            </w:pPr>
            <w:r>
              <w:rPr>
                <w:color w:val="FF0000"/>
              </w:rPr>
              <w:t>etc.</w:t>
            </w: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jc w:val="center"/>
            </w:pP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ind w:firstLine="0"/>
            </w:pP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ind w:firstLine="0"/>
            </w:pP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ind w:firstLine="0"/>
            </w:pP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pP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pPr>
          </w:p>
        </w:tc>
        <w:tc>
          <w:tcPr>
            <w:tcW w:w="1134" w:type="dxa"/>
            <w:tcBorders>
              <w:top w:val="single" w:sz="4" w:space="0" w:color="auto"/>
              <w:left w:val="single" w:sz="4" w:space="0" w:color="auto"/>
              <w:bottom w:val="single" w:sz="4" w:space="0" w:color="auto"/>
              <w:right w:val="single" w:sz="4" w:space="0" w:color="auto"/>
            </w:tcBorders>
          </w:tcPr>
          <w:p w:rsidR="00AE2DC5" w:rsidRDefault="00AE2DC5" w:rsidP="00AE2DC5">
            <w:pPr>
              <w:pStyle w:val="TableContents"/>
            </w:pPr>
          </w:p>
        </w:tc>
      </w:tr>
    </w:tbl>
    <w:p w:rsidR="00AE2DC5" w:rsidRDefault="00AE2DC5" w:rsidP="00AE2DC5">
      <w:pPr>
        <w:pStyle w:val="Titre1"/>
        <w:tabs>
          <w:tab w:val="left" w:pos="360"/>
        </w:tabs>
      </w:pPr>
      <w:r>
        <w:lastRenderedPageBreak/>
        <w:t xml:space="preserve">Diagramme des </w:t>
      </w:r>
      <w:r w:rsidR="007C080A">
        <w:t>classes</w:t>
      </w:r>
    </w:p>
    <w:p w:rsidR="00AE2DC5" w:rsidRDefault="00061D34" w:rsidP="0010188B">
      <w:pPr>
        <w:ind w:firstLine="0"/>
      </w:pPr>
      <w:r>
        <w:rPr>
          <w:noProof/>
          <w:lang w:eastAsia="fr-FR"/>
        </w:rPr>
        <mc:AlternateContent>
          <mc:Choice Requires="wps">
            <w:drawing>
              <wp:anchor distT="0" distB="0" distL="114300" distR="114300" simplePos="0" relativeHeight="251689984" behindDoc="0" locked="0" layoutInCell="1" allowOverlap="1" wp14:anchorId="4CBBBB94" wp14:editId="5917E9DE">
                <wp:simplePos x="0" y="0"/>
                <wp:positionH relativeFrom="column">
                  <wp:posOffset>1338580</wp:posOffset>
                </wp:positionH>
                <wp:positionV relativeFrom="paragraph">
                  <wp:posOffset>543560</wp:posOffset>
                </wp:positionV>
                <wp:extent cx="1613535" cy="1733550"/>
                <wp:effectExtent l="0" t="38100" r="62865" b="19050"/>
                <wp:wrapNone/>
                <wp:docPr id="64"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13535" cy="1733550"/>
                        </a:xfrm>
                        <a:prstGeom prst="line">
                          <a:avLst/>
                        </a:prstGeom>
                        <a:noFill/>
                        <a:ln w="9525">
                          <a:solidFill>
                            <a:srgbClr val="000000"/>
                          </a:solidFill>
                          <a:prstDash val="dash"/>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14EEF9A" id="Line 22"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4pt,42.8pt" to="232.45pt,17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">
                <v:stroke dashstyle="dash" endarrow="block"/>
              </v:line>
            </w:pict>
          </mc:Fallback>
        </mc:AlternateContent>
      </w:r>
      <w:r>
        <w:rPr>
          <w:noProof/>
          <w:lang w:eastAsia="fr-FR"/>
        </w:rPr>
        <mc:AlternateContent>
          <mc:Choice Requires="wps">
            <w:drawing>
              <wp:anchor distT="0" distB="0" distL="114300" distR="114300" simplePos="0" relativeHeight="251704320" behindDoc="0" locked="0" layoutInCell="1" allowOverlap="1" wp14:anchorId="559FDD3F" wp14:editId="70F792AD">
                <wp:simplePos x="0" y="0"/>
                <wp:positionH relativeFrom="column">
                  <wp:posOffset>2489835</wp:posOffset>
                </wp:positionH>
                <wp:positionV relativeFrom="paragraph">
                  <wp:posOffset>2428240</wp:posOffset>
                </wp:positionV>
                <wp:extent cx="591820" cy="0"/>
                <wp:effectExtent l="38100" t="76200" r="0" b="95250"/>
                <wp:wrapNone/>
                <wp:docPr id="21"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91820" cy="0"/>
                        </a:xfrm>
                        <a:prstGeom prst="line">
                          <a:avLst/>
                        </a:prstGeom>
                        <a:noFill/>
                        <a:ln w="9525">
                          <a:solidFill>
                            <a:srgbClr val="000000"/>
                          </a:solidFill>
                          <a:prstDash val="dash"/>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62BC4DB" id="Line 22" o:spid="_x0000_s1026" style="position:absolute;flip:x 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6.05pt,191.2pt" to="242.65pt,19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">
                <v:stroke dashstyle="dash" endarrow="block"/>
              </v:line>
            </w:pict>
          </mc:Fallback>
        </mc:AlternateContent>
      </w:r>
      <w:r>
        <w:rPr>
          <w:noProof/>
          <w:lang w:eastAsia="fr-FR"/>
        </w:rPr>
        <mc:AlternateContent>
          <mc:Choice Requires="wps">
            <w:drawing>
              <wp:anchor distT="0" distB="0" distL="114300" distR="114300" simplePos="0" relativeHeight="251686912" behindDoc="0" locked="0" layoutInCell="1" allowOverlap="1" wp14:anchorId="5E08FB9D" wp14:editId="19A9AB00">
                <wp:simplePos x="0" y="0"/>
                <wp:positionH relativeFrom="column">
                  <wp:posOffset>3519805</wp:posOffset>
                </wp:positionH>
                <wp:positionV relativeFrom="paragraph">
                  <wp:posOffset>3572510</wp:posOffset>
                </wp:positionV>
                <wp:extent cx="0" cy="425450"/>
                <wp:effectExtent l="76200" t="38100" r="57150" b="12700"/>
                <wp:wrapNone/>
                <wp:docPr id="6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2545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B3E3B9F" id="Line 22" o:spid="_x0000_s1026" style="position:absolute;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7.15pt,281.3pt" to="277.15pt,3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">
                <v:stroke endarrow="block"/>
              </v:line>
            </w:pict>
          </mc:Fallback>
        </mc:AlternateContent>
      </w:r>
      <w:r>
        <w:rPr>
          <w:noProof/>
          <w:lang w:eastAsia="fr-FR"/>
        </w:rPr>
        <mc:AlternateContent>
          <mc:Choice Requires="wps">
            <w:drawing>
              <wp:anchor distT="0" distB="0" distL="114300" distR="114300" simplePos="0" relativeHeight="251642880" behindDoc="0" locked="0" layoutInCell="1" allowOverlap="1" wp14:anchorId="7D58373E" wp14:editId="3C4C492C">
                <wp:simplePos x="0" y="0"/>
                <wp:positionH relativeFrom="column">
                  <wp:posOffset>3100705</wp:posOffset>
                </wp:positionH>
                <wp:positionV relativeFrom="paragraph">
                  <wp:posOffset>2277110</wp:posOffset>
                </wp:positionV>
                <wp:extent cx="2409190" cy="1295400"/>
                <wp:effectExtent l="0" t="0" r="10160" b="19050"/>
                <wp:wrapNone/>
                <wp:docPr id="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190" cy="1295400"/>
                        </a:xfrm>
                        <a:prstGeom prst="rect">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A359B" w:rsidRPr="00CA2D6A" w:rsidRDefault="005A359B" w:rsidP="009D20F6">
                            <w:pPr>
                              <w:ind w:firstLine="0"/>
                              <w:jc w:val="center"/>
                              <w:rPr>
                                <w:b/>
                                <w:bCs/>
                                <w:szCs w:val="22"/>
                              </w:rPr>
                            </w:pPr>
                            <w:proofErr w:type="spellStart"/>
                            <w:r w:rsidRPr="00CA2D6A">
                              <w:rPr>
                                <w:b/>
                                <w:bCs/>
                                <w:szCs w:val="22"/>
                              </w:rPr>
                              <w:t>Fantome</w:t>
                            </w:r>
                            <w:proofErr w:type="spellEnd"/>
                          </w:p>
                          <w:p w:rsidR="005A359B" w:rsidRDefault="000F1287" w:rsidP="00AE2DC5">
                            <w:pPr>
                              <w:ind w:firstLine="0"/>
                              <w:rPr>
                                <w:szCs w:val="22"/>
                              </w:rPr>
                            </w:pPr>
                            <w:r>
                              <w:rPr>
                                <w:rFonts w:ascii="Arial" w:hAnsi="Arial" w:cs="Arial"/>
                                <w:b/>
                                <w:sz w:val="18"/>
                              </w:rPr>
                              <w:pict>
                                <v:rect id="_x0000_i1078" style="width:199.85pt;height:1.5pt" o:hralign="center" o:hrstd="t" o:hrnoshade="t" o:hr="t" fillcolor="black [3213]" stroked="f"/>
                              </w:pict>
                            </w:r>
                            <w:r w:rsidR="00CA2D6A">
                              <w:rPr>
                                <w:rFonts w:ascii="Arial" w:hAnsi="Arial" w:cs="Arial"/>
                                <w:b/>
                                <w:sz w:val="18"/>
                              </w:rPr>
                              <w:t xml:space="preserve"> - </w:t>
                            </w:r>
                            <w:r w:rsidR="005A359B" w:rsidRPr="009D20F6">
                              <w:rPr>
                                <w:szCs w:val="22"/>
                              </w:rPr>
                              <w:t>pos</w:t>
                            </w:r>
                            <w:r w:rsidR="005A359B">
                              <w:rPr>
                                <w:szCs w:val="22"/>
                              </w:rPr>
                              <w:t>ition</w:t>
                            </w:r>
                            <w:r w:rsidR="005A359B" w:rsidRPr="009D20F6">
                              <w:rPr>
                                <w:szCs w:val="22"/>
                              </w:rPr>
                              <w:t xml:space="preserve"> : </w:t>
                            </w:r>
                            <w:r w:rsidR="005A359B">
                              <w:rPr>
                                <w:szCs w:val="22"/>
                              </w:rPr>
                              <w:t>Vecteur</w:t>
                            </w:r>
                            <w:r w:rsidR="005A359B" w:rsidRPr="009D20F6">
                              <w:rPr>
                                <w:szCs w:val="22"/>
                              </w:rPr>
                              <w:t>2D</w:t>
                            </w:r>
                          </w:p>
                          <w:p w:rsidR="005A359B" w:rsidRDefault="00CA2D6A" w:rsidP="00AE2DC5">
                            <w:pPr>
                              <w:ind w:firstLine="0"/>
                              <w:rPr>
                                <w:szCs w:val="22"/>
                              </w:rPr>
                            </w:pPr>
                            <w:r>
                              <w:rPr>
                                <w:szCs w:val="22"/>
                              </w:rPr>
                              <w:t xml:space="preserve"> - </w:t>
                            </w:r>
                            <w:r w:rsidR="005A359B">
                              <w:rPr>
                                <w:szCs w:val="22"/>
                              </w:rPr>
                              <w:t>direction : Vecteur2D</w:t>
                            </w:r>
                          </w:p>
                          <w:p w:rsidR="005A359B" w:rsidRPr="009D20F6" w:rsidRDefault="000F1287" w:rsidP="00AE2DC5">
                            <w:pPr>
                              <w:ind w:firstLine="0"/>
                              <w:rPr>
                                <w:b/>
                                <w:bCs/>
                                <w:szCs w:val="22"/>
                              </w:rPr>
                            </w:pPr>
                            <w:r>
                              <w:rPr>
                                <w:rFonts w:ascii="Arial" w:hAnsi="Arial" w:cs="Arial"/>
                                <w:b/>
                                <w:sz w:val="18"/>
                              </w:rPr>
                              <w:pict>
                                <v:rect id="_x0000_i1080" style="width:199.85pt;height:1.5pt" o:hralign="center" o:hrstd="t" o:hrnoshade="t" o:hr="t" fillcolor="black [3213]" stroked="f"/>
                              </w:pict>
                            </w:r>
                          </w:p>
                          <w:p w:rsidR="005A359B" w:rsidRDefault="005A359B" w:rsidP="00AE2DC5">
                            <w:pPr>
                              <w:ind w:firstLine="0"/>
                              <w:rPr>
                                <w:szCs w:val="22"/>
                                <w:lang w:val="en-US"/>
                              </w:rPr>
                            </w:pPr>
                            <w:r>
                              <w:rPr>
                                <w:szCs w:val="22"/>
                                <w:lang w:val="en-US"/>
                              </w:rPr>
                              <w:t>+</w:t>
                            </w:r>
                            <w:r w:rsidRPr="00DF6EB1">
                              <w:rPr>
                                <w:szCs w:val="22"/>
                                <w:lang w:val="en-US"/>
                              </w:rPr>
                              <w:t xml:space="preserve"> </w:t>
                            </w:r>
                            <w:proofErr w:type="spellStart"/>
                            <w:proofErr w:type="gramStart"/>
                            <w:r w:rsidR="00061D34">
                              <w:rPr>
                                <w:szCs w:val="22"/>
                                <w:lang w:val="en-US"/>
                              </w:rPr>
                              <w:t>bougeAuto</w:t>
                            </w:r>
                            <w:proofErr w:type="spellEnd"/>
                            <w:r>
                              <w:rPr>
                                <w:szCs w:val="22"/>
                                <w:lang w:val="en-US"/>
                              </w:rPr>
                              <w:t>(</w:t>
                            </w:r>
                            <w:proofErr w:type="gramEnd"/>
                            <w:r w:rsidRPr="00DF6EB1">
                              <w:rPr>
                                <w:szCs w:val="22"/>
                                <w:lang w:val="en-US"/>
                              </w:rPr>
                              <w:t>IN Terrain)</w:t>
                            </w:r>
                          </w:p>
                          <w:p w:rsidR="00061D34" w:rsidRPr="00DF6EB1" w:rsidRDefault="00061D34" w:rsidP="00AE2DC5">
                            <w:pPr>
                              <w:ind w:firstLine="0"/>
                              <w:rPr>
                                <w:szCs w:val="22"/>
                                <w:lang w:val="en-US"/>
                              </w:rPr>
                            </w:pPr>
                            <w:r>
                              <w:rPr>
                                <w:szCs w:val="22"/>
                                <w:lang w:val="en-US"/>
                              </w:rPr>
                              <w:t xml:space="preserve">+ </w:t>
                            </w:r>
                            <w:proofErr w:type="spellStart"/>
                            <w:r>
                              <w:rPr>
                                <w:szCs w:val="22"/>
                                <w:lang w:val="en-US"/>
                              </w:rPr>
                              <w:t>versPacman</w:t>
                            </w:r>
                            <w:proofErr w:type="spellEnd"/>
                            <w:r>
                              <w:rPr>
                                <w:szCs w:val="22"/>
                                <w:lang w:val="en-US"/>
                              </w:rPr>
                              <w:t xml:space="preserve"> (IN Terrain, IN Pacman)</w:t>
                            </w:r>
                          </w:p>
                          <w:p w:rsidR="005A359B" w:rsidRPr="00DF6EB1" w:rsidRDefault="005A359B" w:rsidP="00061D34">
                            <w:pPr>
                              <w:ind w:firstLine="0"/>
                              <w:rPr>
                                <w:szCs w:val="22"/>
                                <w:lang w:val="en-US"/>
                              </w:rPr>
                            </w:pPr>
                            <w:r>
                              <w:rPr>
                                <w:szCs w:val="22"/>
                                <w:lang w:val="en-US"/>
                              </w:rPr>
                              <w:t>+ get/set</w:t>
                            </w:r>
                            <w:r w:rsidR="00061D34">
                              <w:rPr>
                                <w:szCs w:val="22"/>
                                <w:lang w:val="en-US"/>
                              </w:rPr>
                              <w:t>/</w:t>
                            </w:r>
                            <w:proofErr w:type="spellStart"/>
                            <w:r w:rsidR="00061D34">
                              <w:rPr>
                                <w:szCs w:val="22"/>
                                <w:lang w:val="en-US"/>
                              </w:rPr>
                              <w:t>constructeur</w:t>
                            </w:r>
                            <w:proofErr w:type="spellEnd"/>
                            <w:r w:rsidR="00061D34">
                              <w:rPr>
                                <w:szCs w:val="22"/>
                                <w:lang w:val="en-US"/>
                              </w:rPr>
                              <w:t>/</w:t>
                            </w:r>
                            <w:proofErr w:type="spellStart"/>
                            <w:r w:rsidR="00061D34">
                              <w:rPr>
                                <w:szCs w:val="22"/>
                                <w:lang w:val="en-US"/>
                              </w:rPr>
                              <w:t>destructeur</w:t>
                            </w:r>
                            <w:proofErr w:type="spellEnd"/>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7D58373E" id="Text Box 8" o:spid="_x0000_s1047" type="#_x0000_t202" style="position:absolute;left:0;text-align:left;margin-left:244.15pt;margin-top:179.3pt;width:189.7pt;height:102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" filled="f">
                <v:stroke joinstyle="round"/>
                <v:textbox inset="0,0,0,0">
                  <w:txbxContent>
                    <w:p w:rsidR="005A359B" w:rsidRPr="00CA2D6A" w:rsidRDefault="005A359B" w:rsidP="009D20F6">
                      <w:pPr>
                        <w:ind w:firstLine="0"/>
                        <w:jc w:val="center"/>
                        <w:rPr>
                          <w:b/>
                          <w:bCs/>
                          <w:szCs w:val="22"/>
                        </w:rPr>
                      </w:pPr>
                      <w:proofErr w:type="spellStart"/>
                      <w:r w:rsidRPr="00CA2D6A">
                        <w:rPr>
                          <w:b/>
                          <w:bCs/>
                          <w:szCs w:val="22"/>
                        </w:rPr>
                        <w:t>Fantome</w:t>
                      </w:r>
                      <w:proofErr w:type="spellEnd"/>
                    </w:p>
                    <w:p w:rsidR="005A359B" w:rsidRDefault="000F1287" w:rsidP="00AE2DC5">
                      <w:pPr>
                        <w:ind w:firstLine="0"/>
                        <w:rPr>
                          <w:szCs w:val="22"/>
                        </w:rPr>
                      </w:pPr>
                      <w:r>
                        <w:rPr>
                          <w:rFonts w:ascii="Arial" w:hAnsi="Arial" w:cs="Arial"/>
                          <w:b/>
                          <w:sz w:val="18"/>
                        </w:rPr>
                        <w:pict>
                          <v:rect id="_x0000_i1078" style="width:199.85pt;height:1.5pt" o:hralign="center" o:hrstd="t" o:hrnoshade="t" o:hr="t" fillcolor="black [3213]" stroked="f"/>
                        </w:pict>
                      </w:r>
                      <w:r w:rsidR="00CA2D6A">
                        <w:rPr>
                          <w:rFonts w:ascii="Arial" w:hAnsi="Arial" w:cs="Arial"/>
                          <w:b/>
                          <w:sz w:val="18"/>
                        </w:rPr>
                        <w:t xml:space="preserve"> - </w:t>
                      </w:r>
                      <w:r w:rsidR="005A359B" w:rsidRPr="009D20F6">
                        <w:rPr>
                          <w:szCs w:val="22"/>
                        </w:rPr>
                        <w:t>pos</w:t>
                      </w:r>
                      <w:r w:rsidR="005A359B">
                        <w:rPr>
                          <w:szCs w:val="22"/>
                        </w:rPr>
                        <w:t>ition</w:t>
                      </w:r>
                      <w:r w:rsidR="005A359B" w:rsidRPr="009D20F6">
                        <w:rPr>
                          <w:szCs w:val="22"/>
                        </w:rPr>
                        <w:t xml:space="preserve"> : </w:t>
                      </w:r>
                      <w:r w:rsidR="005A359B">
                        <w:rPr>
                          <w:szCs w:val="22"/>
                        </w:rPr>
                        <w:t>Vecteur</w:t>
                      </w:r>
                      <w:r w:rsidR="005A359B" w:rsidRPr="009D20F6">
                        <w:rPr>
                          <w:szCs w:val="22"/>
                        </w:rPr>
                        <w:t>2D</w:t>
                      </w:r>
                    </w:p>
                    <w:p w:rsidR="005A359B" w:rsidRDefault="00CA2D6A" w:rsidP="00AE2DC5">
                      <w:pPr>
                        <w:ind w:firstLine="0"/>
                        <w:rPr>
                          <w:szCs w:val="22"/>
                        </w:rPr>
                      </w:pPr>
                      <w:r>
                        <w:rPr>
                          <w:szCs w:val="22"/>
                        </w:rPr>
                        <w:t xml:space="preserve"> - </w:t>
                      </w:r>
                      <w:r w:rsidR="005A359B">
                        <w:rPr>
                          <w:szCs w:val="22"/>
                        </w:rPr>
                        <w:t>direction : Vecteur2D</w:t>
                      </w:r>
                    </w:p>
                    <w:p w:rsidR="005A359B" w:rsidRPr="009D20F6" w:rsidRDefault="000F1287" w:rsidP="00AE2DC5">
                      <w:pPr>
                        <w:ind w:firstLine="0"/>
                        <w:rPr>
                          <w:b/>
                          <w:bCs/>
                          <w:szCs w:val="22"/>
                        </w:rPr>
                      </w:pPr>
                      <w:r>
                        <w:rPr>
                          <w:rFonts w:ascii="Arial" w:hAnsi="Arial" w:cs="Arial"/>
                          <w:b/>
                          <w:sz w:val="18"/>
                        </w:rPr>
                        <w:pict>
                          <v:rect id="_x0000_i1080" style="width:199.85pt;height:1.5pt" o:hralign="center" o:hrstd="t" o:hrnoshade="t" o:hr="t" fillcolor="black [3213]" stroked="f"/>
                        </w:pict>
                      </w:r>
                    </w:p>
                    <w:p w:rsidR="005A359B" w:rsidRDefault="005A359B" w:rsidP="00AE2DC5">
                      <w:pPr>
                        <w:ind w:firstLine="0"/>
                        <w:rPr>
                          <w:szCs w:val="22"/>
                          <w:lang w:val="en-US"/>
                        </w:rPr>
                      </w:pPr>
                      <w:r>
                        <w:rPr>
                          <w:szCs w:val="22"/>
                          <w:lang w:val="en-US"/>
                        </w:rPr>
                        <w:t>+</w:t>
                      </w:r>
                      <w:r w:rsidRPr="00DF6EB1">
                        <w:rPr>
                          <w:szCs w:val="22"/>
                          <w:lang w:val="en-US"/>
                        </w:rPr>
                        <w:t xml:space="preserve"> </w:t>
                      </w:r>
                      <w:proofErr w:type="spellStart"/>
                      <w:proofErr w:type="gramStart"/>
                      <w:r w:rsidR="00061D34">
                        <w:rPr>
                          <w:szCs w:val="22"/>
                          <w:lang w:val="en-US"/>
                        </w:rPr>
                        <w:t>bougeAuto</w:t>
                      </w:r>
                      <w:proofErr w:type="spellEnd"/>
                      <w:r>
                        <w:rPr>
                          <w:szCs w:val="22"/>
                          <w:lang w:val="en-US"/>
                        </w:rPr>
                        <w:t>(</w:t>
                      </w:r>
                      <w:proofErr w:type="gramEnd"/>
                      <w:r w:rsidRPr="00DF6EB1">
                        <w:rPr>
                          <w:szCs w:val="22"/>
                          <w:lang w:val="en-US"/>
                        </w:rPr>
                        <w:t>IN Terrain)</w:t>
                      </w:r>
                    </w:p>
                    <w:p w:rsidR="00061D34" w:rsidRPr="00DF6EB1" w:rsidRDefault="00061D34" w:rsidP="00AE2DC5">
                      <w:pPr>
                        <w:ind w:firstLine="0"/>
                        <w:rPr>
                          <w:szCs w:val="22"/>
                          <w:lang w:val="en-US"/>
                        </w:rPr>
                      </w:pPr>
                      <w:r>
                        <w:rPr>
                          <w:szCs w:val="22"/>
                          <w:lang w:val="en-US"/>
                        </w:rPr>
                        <w:t xml:space="preserve">+ </w:t>
                      </w:r>
                      <w:proofErr w:type="spellStart"/>
                      <w:r>
                        <w:rPr>
                          <w:szCs w:val="22"/>
                          <w:lang w:val="en-US"/>
                        </w:rPr>
                        <w:t>versPacman</w:t>
                      </w:r>
                      <w:proofErr w:type="spellEnd"/>
                      <w:r>
                        <w:rPr>
                          <w:szCs w:val="22"/>
                          <w:lang w:val="en-US"/>
                        </w:rPr>
                        <w:t xml:space="preserve"> (IN Terrain, IN Pacman)</w:t>
                      </w:r>
                    </w:p>
                    <w:p w:rsidR="005A359B" w:rsidRPr="00DF6EB1" w:rsidRDefault="005A359B" w:rsidP="00061D34">
                      <w:pPr>
                        <w:ind w:firstLine="0"/>
                        <w:rPr>
                          <w:szCs w:val="22"/>
                          <w:lang w:val="en-US"/>
                        </w:rPr>
                      </w:pPr>
                      <w:r>
                        <w:rPr>
                          <w:szCs w:val="22"/>
                          <w:lang w:val="en-US"/>
                        </w:rPr>
                        <w:t>+ get/set</w:t>
                      </w:r>
                      <w:r w:rsidR="00061D34">
                        <w:rPr>
                          <w:szCs w:val="22"/>
                          <w:lang w:val="en-US"/>
                        </w:rPr>
                        <w:t>/</w:t>
                      </w:r>
                      <w:proofErr w:type="spellStart"/>
                      <w:r w:rsidR="00061D34">
                        <w:rPr>
                          <w:szCs w:val="22"/>
                          <w:lang w:val="en-US"/>
                        </w:rPr>
                        <w:t>constructeur</w:t>
                      </w:r>
                      <w:proofErr w:type="spellEnd"/>
                      <w:r w:rsidR="00061D34">
                        <w:rPr>
                          <w:szCs w:val="22"/>
                          <w:lang w:val="en-US"/>
                        </w:rPr>
                        <w:t>/</w:t>
                      </w:r>
                      <w:proofErr w:type="spellStart"/>
                      <w:r w:rsidR="00061D34">
                        <w:rPr>
                          <w:szCs w:val="22"/>
                          <w:lang w:val="en-US"/>
                        </w:rPr>
                        <w:t>destructeur</w:t>
                      </w:r>
                      <w:proofErr w:type="spellEnd"/>
                    </w:p>
                  </w:txbxContent>
                </v:textbox>
              </v:shape>
            </w:pict>
          </mc:Fallback>
        </mc:AlternateContent>
      </w:r>
      <w:r w:rsidR="00976CCC">
        <w:rPr>
          <w:noProof/>
          <w:lang w:eastAsia="fr-FR"/>
        </w:rPr>
        <mc:AlternateContent>
          <mc:Choice Requires="wps">
            <w:drawing>
              <wp:anchor distT="0" distB="0" distL="114300" distR="114300" simplePos="0" relativeHeight="251646976" behindDoc="0" locked="0" layoutInCell="1" allowOverlap="1" wp14:anchorId="5476199E" wp14:editId="51C19558">
                <wp:simplePos x="0" y="0"/>
                <wp:positionH relativeFrom="column">
                  <wp:posOffset>3099711</wp:posOffset>
                </wp:positionH>
                <wp:positionV relativeFrom="paragraph">
                  <wp:posOffset>5856439</wp:posOffset>
                </wp:positionV>
                <wp:extent cx="2327275" cy="1009650"/>
                <wp:effectExtent l="0" t="0" r="15875" b="19050"/>
                <wp:wrapNone/>
                <wp:docPr id="1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7275" cy="1009650"/>
                        </a:xfrm>
                        <a:prstGeom prst="rect">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A359B" w:rsidRDefault="005A359B" w:rsidP="009D20F6">
                            <w:pPr>
                              <w:ind w:firstLine="0"/>
                              <w:jc w:val="center"/>
                              <w:rPr>
                                <w:b/>
                                <w:bCs/>
                                <w:szCs w:val="22"/>
                              </w:rPr>
                            </w:pPr>
                            <w:proofErr w:type="spellStart"/>
                            <w:r w:rsidRPr="001B3FF0">
                              <w:rPr>
                                <w:b/>
                                <w:bCs/>
                                <w:szCs w:val="22"/>
                              </w:rPr>
                              <w:t>JeuModeGraphique</w:t>
                            </w:r>
                            <w:proofErr w:type="spellEnd"/>
                          </w:p>
                          <w:p w:rsidR="00976CCC" w:rsidRDefault="000F1287" w:rsidP="009D20F6">
                            <w:pPr>
                              <w:ind w:firstLine="0"/>
                              <w:rPr>
                                <w:rFonts w:ascii="Arial" w:hAnsi="Arial" w:cs="Arial"/>
                                <w:b/>
                                <w:sz w:val="18"/>
                              </w:rPr>
                            </w:pPr>
                            <w:r>
                              <w:rPr>
                                <w:rFonts w:ascii="Arial" w:hAnsi="Arial" w:cs="Arial"/>
                                <w:b/>
                                <w:sz w:val="18"/>
                              </w:rPr>
                              <w:pict>
                                <v:rect id="_x0000_i1082" style="width:199.85pt;height:1.5pt" o:hralign="center" o:hrstd="t" o:hrnoshade="t" o:hr="t" fillcolor="black [3213]" stroked="f"/>
                              </w:pict>
                            </w:r>
                          </w:p>
                          <w:p w:rsidR="00976CCC" w:rsidRPr="00976CCC" w:rsidRDefault="00976CCC" w:rsidP="009D20F6">
                            <w:pPr>
                              <w:ind w:firstLine="0"/>
                            </w:pPr>
                            <w:r w:rsidRPr="00976CCC">
                              <w:rPr>
                                <w:b/>
                              </w:rPr>
                              <w:t xml:space="preserve"> </w:t>
                            </w:r>
                            <w:r w:rsidRPr="00976CCC">
                              <w:t>- jeu : Jeu</w:t>
                            </w:r>
                            <w:r w:rsidR="000F1287">
                              <w:rPr>
                                <w:rFonts w:ascii="Arial" w:hAnsi="Arial" w:cs="Arial"/>
                                <w:b/>
                                <w:sz w:val="18"/>
                              </w:rPr>
                              <w:pict>
                                <v:rect id="_x0000_i1084" style="width:199.85pt;height:1.5pt" o:hralign="center" o:hrstd="t" o:hrnoshade="t" o:hr="t" fillcolor="black [3213]" stroked="f"/>
                              </w:pict>
                            </w:r>
                          </w:p>
                          <w:p w:rsidR="005A359B" w:rsidRPr="00976CCC" w:rsidRDefault="005A359B" w:rsidP="009D20F6">
                            <w:pPr>
                              <w:ind w:firstLine="0"/>
                              <w:rPr>
                                <w:szCs w:val="22"/>
                              </w:rPr>
                            </w:pPr>
                            <w:r w:rsidRPr="00976CCC">
                              <w:rPr>
                                <w:szCs w:val="22"/>
                              </w:rPr>
                              <w:t xml:space="preserve">+ </w:t>
                            </w:r>
                            <w:proofErr w:type="spellStart"/>
                            <w:proofErr w:type="gramStart"/>
                            <w:r w:rsidRPr="00976CCC">
                              <w:rPr>
                                <w:szCs w:val="22"/>
                              </w:rPr>
                              <w:t>affgrBoucleJeu</w:t>
                            </w:r>
                            <w:proofErr w:type="spellEnd"/>
                            <w:r w:rsidRPr="00976CCC">
                              <w:rPr>
                                <w:szCs w:val="22"/>
                              </w:rPr>
                              <w:t>(</w:t>
                            </w:r>
                            <w:proofErr w:type="gramEnd"/>
                            <w:r w:rsidRPr="00976CCC">
                              <w:rPr>
                                <w:szCs w:val="22"/>
                              </w:rPr>
                              <w:t>)</w:t>
                            </w:r>
                          </w:p>
                          <w:p w:rsidR="00976CCC" w:rsidRPr="00976CCC" w:rsidRDefault="00976CCC" w:rsidP="009D20F6">
                            <w:pPr>
                              <w:ind w:firstLine="0"/>
                              <w:rPr>
                                <w:szCs w:val="22"/>
                              </w:rPr>
                            </w:pPr>
                            <w:r w:rsidRPr="00976CCC">
                              <w:rPr>
                                <w:szCs w:val="22"/>
                              </w:rPr>
                              <w:t xml:space="preserve"> ...</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5476199E" id="Text Box 13" o:spid="_x0000_s1048" type="#_x0000_t202" style="position:absolute;left:0;text-align:left;margin-left:244.05pt;margin-top:461.15pt;width:183.25pt;height:79.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" filled="f">
                <v:stroke joinstyle="round"/>
                <v:textbox inset="0,0,0,0">
                  <w:txbxContent>
                    <w:p w:rsidR="005A359B" w:rsidRDefault="005A359B" w:rsidP="009D20F6">
                      <w:pPr>
                        <w:ind w:firstLine="0"/>
                        <w:jc w:val="center"/>
                        <w:rPr>
                          <w:b/>
                          <w:bCs/>
                          <w:szCs w:val="22"/>
                        </w:rPr>
                      </w:pPr>
                      <w:proofErr w:type="spellStart"/>
                      <w:r w:rsidRPr="001B3FF0">
                        <w:rPr>
                          <w:b/>
                          <w:bCs/>
                          <w:szCs w:val="22"/>
                        </w:rPr>
                        <w:t>JeuModeGraphique</w:t>
                      </w:r>
                      <w:proofErr w:type="spellEnd"/>
                    </w:p>
                    <w:p w:rsidR="00976CCC" w:rsidRDefault="000F1287" w:rsidP="009D20F6">
                      <w:pPr>
                        <w:ind w:firstLine="0"/>
                        <w:rPr>
                          <w:rFonts w:ascii="Arial" w:hAnsi="Arial" w:cs="Arial"/>
                          <w:b/>
                          <w:sz w:val="18"/>
                        </w:rPr>
                      </w:pPr>
                      <w:r>
                        <w:rPr>
                          <w:rFonts w:ascii="Arial" w:hAnsi="Arial" w:cs="Arial"/>
                          <w:b/>
                          <w:sz w:val="18"/>
                        </w:rPr>
                        <w:pict>
                          <v:rect id="_x0000_i1082" style="width:199.85pt;height:1.5pt" o:hralign="center" o:hrstd="t" o:hrnoshade="t" o:hr="t" fillcolor="black [3213]" stroked="f"/>
                        </w:pict>
                      </w:r>
                    </w:p>
                    <w:p w:rsidR="00976CCC" w:rsidRPr="00976CCC" w:rsidRDefault="00976CCC" w:rsidP="009D20F6">
                      <w:pPr>
                        <w:ind w:firstLine="0"/>
                      </w:pPr>
                      <w:r w:rsidRPr="00976CCC">
                        <w:rPr>
                          <w:b/>
                        </w:rPr>
                        <w:t xml:space="preserve"> </w:t>
                      </w:r>
                      <w:r w:rsidRPr="00976CCC">
                        <w:t>- jeu : Jeu</w:t>
                      </w:r>
                      <w:r w:rsidR="000F1287">
                        <w:rPr>
                          <w:rFonts w:ascii="Arial" w:hAnsi="Arial" w:cs="Arial"/>
                          <w:b/>
                          <w:sz w:val="18"/>
                        </w:rPr>
                        <w:pict>
                          <v:rect id="_x0000_i1084" style="width:199.85pt;height:1.5pt" o:hralign="center" o:hrstd="t" o:hrnoshade="t" o:hr="t" fillcolor="black [3213]" stroked="f"/>
                        </w:pict>
                      </w:r>
                    </w:p>
                    <w:p w:rsidR="005A359B" w:rsidRPr="00976CCC" w:rsidRDefault="005A359B" w:rsidP="009D20F6">
                      <w:pPr>
                        <w:ind w:firstLine="0"/>
                        <w:rPr>
                          <w:szCs w:val="22"/>
                        </w:rPr>
                      </w:pPr>
                      <w:r w:rsidRPr="00976CCC">
                        <w:rPr>
                          <w:szCs w:val="22"/>
                        </w:rPr>
                        <w:t xml:space="preserve">+ </w:t>
                      </w:r>
                      <w:proofErr w:type="spellStart"/>
                      <w:proofErr w:type="gramStart"/>
                      <w:r w:rsidRPr="00976CCC">
                        <w:rPr>
                          <w:szCs w:val="22"/>
                        </w:rPr>
                        <w:t>affgrBoucleJeu</w:t>
                      </w:r>
                      <w:proofErr w:type="spellEnd"/>
                      <w:r w:rsidRPr="00976CCC">
                        <w:rPr>
                          <w:szCs w:val="22"/>
                        </w:rPr>
                        <w:t>(</w:t>
                      </w:r>
                      <w:proofErr w:type="gramEnd"/>
                      <w:r w:rsidRPr="00976CCC">
                        <w:rPr>
                          <w:szCs w:val="22"/>
                        </w:rPr>
                        <w:t>)</w:t>
                      </w:r>
                    </w:p>
                    <w:p w:rsidR="00976CCC" w:rsidRPr="00976CCC" w:rsidRDefault="00976CCC" w:rsidP="009D20F6">
                      <w:pPr>
                        <w:ind w:firstLine="0"/>
                        <w:rPr>
                          <w:szCs w:val="22"/>
                        </w:rPr>
                      </w:pPr>
                      <w:r w:rsidRPr="00976CCC">
                        <w:rPr>
                          <w:szCs w:val="22"/>
                        </w:rPr>
                        <w:t xml:space="preserve"> ...</w:t>
                      </w:r>
                    </w:p>
                  </w:txbxContent>
                </v:textbox>
              </v:shape>
            </w:pict>
          </mc:Fallback>
        </mc:AlternateContent>
      </w:r>
      <w:r w:rsidR="00976CCC">
        <w:rPr>
          <w:noProof/>
          <w:lang w:eastAsia="fr-FR"/>
        </w:rPr>
        <mc:AlternateContent>
          <mc:Choice Requires="wps">
            <w:drawing>
              <wp:anchor distT="0" distB="0" distL="114300" distR="114300" simplePos="0" relativeHeight="251648000" behindDoc="0" locked="0" layoutInCell="1" allowOverlap="1" wp14:anchorId="419E2E08" wp14:editId="6C58B4CE">
                <wp:simplePos x="0" y="0"/>
                <wp:positionH relativeFrom="column">
                  <wp:posOffset>86167</wp:posOffset>
                </wp:positionH>
                <wp:positionV relativeFrom="paragraph">
                  <wp:posOffset>5625853</wp:posOffset>
                </wp:positionV>
                <wp:extent cx="5577205" cy="1383526"/>
                <wp:effectExtent l="19050" t="19050" r="23495" b="26670"/>
                <wp:wrapNone/>
                <wp:docPr id="1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7205" cy="1383526"/>
                        </a:xfrm>
                        <a:prstGeom prst="rect">
                          <a:avLst/>
                        </a:prstGeom>
                        <a:noFill/>
                        <a:ln w="36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5F1DF53" id="Rectangle 21" o:spid="_x0000_s1026" style="position:absolute;margin-left:6.8pt;margin-top:443pt;width:439.15pt;height:108.9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" filled="f" strokeweight="1.01mm">
                <v:stroke joinstyle="round"/>
              </v:rect>
            </w:pict>
          </mc:Fallback>
        </mc:AlternateContent>
      </w:r>
      <w:r w:rsidR="00976CCC">
        <w:rPr>
          <w:noProof/>
          <w:lang w:eastAsia="fr-FR"/>
        </w:rPr>
        <mc:AlternateContent>
          <mc:Choice Requires="wps">
            <w:drawing>
              <wp:anchor distT="0" distB="0" distL="114300" distR="114300" simplePos="0" relativeHeight="251645952" behindDoc="0" locked="0" layoutInCell="1" allowOverlap="1" wp14:anchorId="54DFEA96" wp14:editId="2D376804">
                <wp:simplePos x="0" y="0"/>
                <wp:positionH relativeFrom="column">
                  <wp:posOffset>300852</wp:posOffset>
                </wp:positionH>
                <wp:positionV relativeFrom="paragraph">
                  <wp:posOffset>5856440</wp:posOffset>
                </wp:positionV>
                <wp:extent cx="2327275" cy="1009816"/>
                <wp:effectExtent l="0" t="0" r="15875" b="19050"/>
                <wp:wrapNone/>
                <wp:docPr id="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7275" cy="1009816"/>
                        </a:xfrm>
                        <a:prstGeom prst="rect">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A359B" w:rsidRDefault="005A359B" w:rsidP="009D20F6">
                            <w:pPr>
                              <w:ind w:firstLine="0"/>
                              <w:jc w:val="center"/>
                              <w:rPr>
                                <w:bCs/>
                                <w:szCs w:val="22"/>
                                <w:lang w:val="en-US"/>
                              </w:rPr>
                            </w:pPr>
                            <w:proofErr w:type="spellStart"/>
                            <w:r w:rsidRPr="00E076D1">
                              <w:rPr>
                                <w:b/>
                                <w:bCs/>
                                <w:szCs w:val="22"/>
                                <w:lang w:val="en-US"/>
                              </w:rPr>
                              <w:t>JeuModeTexte</w:t>
                            </w:r>
                            <w:proofErr w:type="spellEnd"/>
                          </w:p>
                          <w:p w:rsidR="00976CCC" w:rsidRDefault="000F1287" w:rsidP="00AE2DC5">
                            <w:pPr>
                              <w:ind w:firstLine="0"/>
                              <w:rPr>
                                <w:rFonts w:ascii="Arial" w:hAnsi="Arial" w:cs="Arial"/>
                                <w:b/>
                                <w:sz w:val="18"/>
                              </w:rPr>
                            </w:pPr>
                            <w:r>
                              <w:rPr>
                                <w:rFonts w:ascii="Arial" w:hAnsi="Arial" w:cs="Arial"/>
                                <w:b/>
                                <w:sz w:val="18"/>
                              </w:rPr>
                              <w:pict>
                                <v:rect id="_x0000_i1086" style="width:199.85pt;height:1.5pt" o:hralign="center" o:hrstd="t" o:hrnoshade="t" o:hr="t" fillcolor="black [3213]" stroked="f"/>
                              </w:pict>
                            </w:r>
                          </w:p>
                          <w:p w:rsidR="00976CCC" w:rsidRDefault="00976CCC" w:rsidP="00AE2DC5">
                            <w:pPr>
                              <w:ind w:firstLine="0"/>
                              <w:rPr>
                                <w:szCs w:val="22"/>
                                <w:lang w:val="en-US"/>
                              </w:rPr>
                            </w:pPr>
                            <w:r>
                              <w:rPr>
                                <w:szCs w:val="22"/>
                                <w:lang w:val="en-US"/>
                              </w:rPr>
                              <w:t xml:space="preserve"> - </w:t>
                            </w:r>
                            <w:proofErr w:type="spellStart"/>
                            <w:proofErr w:type="gramStart"/>
                            <w:r>
                              <w:rPr>
                                <w:szCs w:val="22"/>
                                <w:lang w:val="en-US"/>
                              </w:rPr>
                              <w:t>jeu</w:t>
                            </w:r>
                            <w:proofErr w:type="spellEnd"/>
                            <w:r>
                              <w:rPr>
                                <w:szCs w:val="22"/>
                                <w:lang w:val="en-US"/>
                              </w:rPr>
                              <w:t xml:space="preserve"> :</w:t>
                            </w:r>
                            <w:proofErr w:type="gramEnd"/>
                            <w:r>
                              <w:rPr>
                                <w:szCs w:val="22"/>
                                <w:lang w:val="en-US"/>
                              </w:rPr>
                              <w:t xml:space="preserve"> </w:t>
                            </w:r>
                            <w:proofErr w:type="spellStart"/>
                            <w:r>
                              <w:rPr>
                                <w:szCs w:val="22"/>
                                <w:lang w:val="en-US"/>
                              </w:rPr>
                              <w:t>Jeu</w:t>
                            </w:r>
                            <w:proofErr w:type="spellEnd"/>
                          </w:p>
                          <w:p w:rsidR="00976CCC" w:rsidRDefault="000F1287" w:rsidP="00AE2DC5">
                            <w:pPr>
                              <w:ind w:firstLine="0"/>
                              <w:rPr>
                                <w:szCs w:val="22"/>
                                <w:lang w:val="en-US"/>
                              </w:rPr>
                            </w:pPr>
                            <w:r>
                              <w:rPr>
                                <w:rFonts w:ascii="Arial" w:hAnsi="Arial" w:cs="Arial"/>
                                <w:b/>
                                <w:sz w:val="18"/>
                              </w:rPr>
                              <w:pict>
                                <v:rect id="_x0000_i1088" style="width:199.85pt;height:1.5pt" o:hralign="center" o:hrstd="t" o:hrnoshade="t" o:hr="t" fillcolor="black [3213]" stroked="f"/>
                              </w:pict>
                            </w:r>
                          </w:p>
                          <w:p w:rsidR="005A359B" w:rsidRDefault="005A359B" w:rsidP="00AE2DC5">
                            <w:pPr>
                              <w:ind w:firstLine="0"/>
                              <w:rPr>
                                <w:szCs w:val="22"/>
                                <w:lang w:val="en-US"/>
                              </w:rPr>
                            </w:pPr>
                            <w:r w:rsidRPr="00E076D1">
                              <w:rPr>
                                <w:szCs w:val="22"/>
                                <w:lang w:val="en-US"/>
                              </w:rPr>
                              <w:t xml:space="preserve">+ </w:t>
                            </w:r>
                            <w:proofErr w:type="spellStart"/>
                            <w:proofErr w:type="gramStart"/>
                            <w:r w:rsidRPr="00E076D1">
                              <w:rPr>
                                <w:szCs w:val="22"/>
                                <w:lang w:val="en-US"/>
                              </w:rPr>
                              <w:t>afftxtBoucleJeu</w:t>
                            </w:r>
                            <w:proofErr w:type="spellEnd"/>
                            <w:r w:rsidRPr="00E076D1">
                              <w:rPr>
                                <w:szCs w:val="22"/>
                                <w:lang w:val="en-US"/>
                              </w:rPr>
                              <w:t>(</w:t>
                            </w:r>
                            <w:proofErr w:type="gramEnd"/>
                            <w:r w:rsidRPr="00E076D1">
                              <w:rPr>
                                <w:szCs w:val="22"/>
                                <w:lang w:val="en-US"/>
                              </w:rPr>
                              <w:t>)</w:t>
                            </w:r>
                          </w:p>
                          <w:p w:rsidR="00976CCC" w:rsidRPr="00E076D1" w:rsidRDefault="00976CCC" w:rsidP="00AE2DC5">
                            <w:pPr>
                              <w:ind w:firstLine="0"/>
                              <w:rPr>
                                <w:szCs w:val="22"/>
                                <w:lang w:val="en-US"/>
                              </w:rPr>
                            </w:pPr>
                            <w:r>
                              <w:rPr>
                                <w:szCs w:val="22"/>
                                <w:lang w:val="en-US"/>
                              </w:rPr>
                              <w:t xml:space="preserve"> ...</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54DFEA96" id="Text Box 12" o:spid="_x0000_s1049" type="#_x0000_t202" style="position:absolute;left:0;text-align:left;margin-left:23.7pt;margin-top:461.15pt;width:183.25pt;height:79.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" filled="f">
                <v:stroke joinstyle="round"/>
                <v:textbox inset="0,0,0,0">
                  <w:txbxContent>
                    <w:p w:rsidR="005A359B" w:rsidRDefault="005A359B" w:rsidP="009D20F6">
                      <w:pPr>
                        <w:ind w:firstLine="0"/>
                        <w:jc w:val="center"/>
                        <w:rPr>
                          <w:bCs/>
                          <w:szCs w:val="22"/>
                          <w:lang w:val="en-US"/>
                        </w:rPr>
                      </w:pPr>
                      <w:proofErr w:type="spellStart"/>
                      <w:r w:rsidRPr="00E076D1">
                        <w:rPr>
                          <w:b/>
                          <w:bCs/>
                          <w:szCs w:val="22"/>
                          <w:lang w:val="en-US"/>
                        </w:rPr>
                        <w:t>JeuModeTexte</w:t>
                      </w:r>
                      <w:proofErr w:type="spellEnd"/>
                    </w:p>
                    <w:p w:rsidR="00976CCC" w:rsidRDefault="000F1287" w:rsidP="00AE2DC5">
                      <w:pPr>
                        <w:ind w:firstLine="0"/>
                        <w:rPr>
                          <w:rFonts w:ascii="Arial" w:hAnsi="Arial" w:cs="Arial"/>
                          <w:b/>
                          <w:sz w:val="18"/>
                        </w:rPr>
                      </w:pPr>
                      <w:r>
                        <w:rPr>
                          <w:rFonts w:ascii="Arial" w:hAnsi="Arial" w:cs="Arial"/>
                          <w:b/>
                          <w:sz w:val="18"/>
                        </w:rPr>
                        <w:pict>
                          <v:rect id="_x0000_i1086" style="width:199.85pt;height:1.5pt" o:hralign="center" o:hrstd="t" o:hrnoshade="t" o:hr="t" fillcolor="black [3213]" stroked="f"/>
                        </w:pict>
                      </w:r>
                    </w:p>
                    <w:p w:rsidR="00976CCC" w:rsidRDefault="00976CCC" w:rsidP="00AE2DC5">
                      <w:pPr>
                        <w:ind w:firstLine="0"/>
                        <w:rPr>
                          <w:szCs w:val="22"/>
                          <w:lang w:val="en-US"/>
                        </w:rPr>
                      </w:pPr>
                      <w:r>
                        <w:rPr>
                          <w:szCs w:val="22"/>
                          <w:lang w:val="en-US"/>
                        </w:rPr>
                        <w:t xml:space="preserve"> - </w:t>
                      </w:r>
                      <w:proofErr w:type="spellStart"/>
                      <w:proofErr w:type="gramStart"/>
                      <w:r>
                        <w:rPr>
                          <w:szCs w:val="22"/>
                          <w:lang w:val="en-US"/>
                        </w:rPr>
                        <w:t>jeu</w:t>
                      </w:r>
                      <w:proofErr w:type="spellEnd"/>
                      <w:r>
                        <w:rPr>
                          <w:szCs w:val="22"/>
                          <w:lang w:val="en-US"/>
                        </w:rPr>
                        <w:t xml:space="preserve"> :</w:t>
                      </w:r>
                      <w:proofErr w:type="gramEnd"/>
                      <w:r>
                        <w:rPr>
                          <w:szCs w:val="22"/>
                          <w:lang w:val="en-US"/>
                        </w:rPr>
                        <w:t xml:space="preserve"> </w:t>
                      </w:r>
                      <w:proofErr w:type="spellStart"/>
                      <w:r>
                        <w:rPr>
                          <w:szCs w:val="22"/>
                          <w:lang w:val="en-US"/>
                        </w:rPr>
                        <w:t>Jeu</w:t>
                      </w:r>
                      <w:proofErr w:type="spellEnd"/>
                    </w:p>
                    <w:p w:rsidR="00976CCC" w:rsidRDefault="000F1287" w:rsidP="00AE2DC5">
                      <w:pPr>
                        <w:ind w:firstLine="0"/>
                        <w:rPr>
                          <w:szCs w:val="22"/>
                          <w:lang w:val="en-US"/>
                        </w:rPr>
                      </w:pPr>
                      <w:r>
                        <w:rPr>
                          <w:rFonts w:ascii="Arial" w:hAnsi="Arial" w:cs="Arial"/>
                          <w:b/>
                          <w:sz w:val="18"/>
                        </w:rPr>
                        <w:pict>
                          <v:rect id="_x0000_i1088" style="width:199.85pt;height:1.5pt" o:hralign="center" o:hrstd="t" o:hrnoshade="t" o:hr="t" fillcolor="black [3213]" stroked="f"/>
                        </w:pict>
                      </w:r>
                    </w:p>
                    <w:p w:rsidR="005A359B" w:rsidRDefault="005A359B" w:rsidP="00AE2DC5">
                      <w:pPr>
                        <w:ind w:firstLine="0"/>
                        <w:rPr>
                          <w:szCs w:val="22"/>
                          <w:lang w:val="en-US"/>
                        </w:rPr>
                      </w:pPr>
                      <w:r w:rsidRPr="00E076D1">
                        <w:rPr>
                          <w:szCs w:val="22"/>
                          <w:lang w:val="en-US"/>
                        </w:rPr>
                        <w:t xml:space="preserve">+ </w:t>
                      </w:r>
                      <w:proofErr w:type="spellStart"/>
                      <w:proofErr w:type="gramStart"/>
                      <w:r w:rsidRPr="00E076D1">
                        <w:rPr>
                          <w:szCs w:val="22"/>
                          <w:lang w:val="en-US"/>
                        </w:rPr>
                        <w:t>afftxtBoucleJeu</w:t>
                      </w:r>
                      <w:proofErr w:type="spellEnd"/>
                      <w:r w:rsidRPr="00E076D1">
                        <w:rPr>
                          <w:szCs w:val="22"/>
                          <w:lang w:val="en-US"/>
                        </w:rPr>
                        <w:t>(</w:t>
                      </w:r>
                      <w:proofErr w:type="gramEnd"/>
                      <w:r w:rsidRPr="00E076D1">
                        <w:rPr>
                          <w:szCs w:val="22"/>
                          <w:lang w:val="en-US"/>
                        </w:rPr>
                        <w:t>)</w:t>
                      </w:r>
                    </w:p>
                    <w:p w:rsidR="00976CCC" w:rsidRPr="00E076D1" w:rsidRDefault="00976CCC" w:rsidP="00AE2DC5">
                      <w:pPr>
                        <w:ind w:firstLine="0"/>
                        <w:rPr>
                          <w:szCs w:val="22"/>
                          <w:lang w:val="en-US"/>
                        </w:rPr>
                      </w:pPr>
                      <w:r>
                        <w:rPr>
                          <w:szCs w:val="22"/>
                          <w:lang w:val="en-US"/>
                        </w:rPr>
                        <w:t xml:space="preserve"> ...</w:t>
                      </w:r>
                    </w:p>
                  </w:txbxContent>
                </v:textbox>
              </v:shape>
            </w:pict>
          </mc:Fallback>
        </mc:AlternateContent>
      </w:r>
      <w:r w:rsidR="009D20F6">
        <w:rPr>
          <w:noProof/>
          <w:lang w:eastAsia="fr-FR"/>
        </w:rPr>
        <mc:AlternateContent>
          <mc:Choice Requires="wps">
            <w:drawing>
              <wp:anchor distT="0" distB="0" distL="114300" distR="114300" simplePos="0" relativeHeight="251685888" behindDoc="0" locked="0" layoutInCell="1" allowOverlap="1" wp14:anchorId="221D431E" wp14:editId="57A4882D">
                <wp:simplePos x="0" y="0"/>
                <wp:positionH relativeFrom="column">
                  <wp:posOffset>2834005</wp:posOffset>
                </wp:positionH>
                <wp:positionV relativeFrom="paragraph">
                  <wp:posOffset>5200567</wp:posOffset>
                </wp:positionV>
                <wp:extent cx="0" cy="428625"/>
                <wp:effectExtent l="76200" t="38100" r="57150" b="9525"/>
                <wp:wrapNone/>
                <wp:docPr id="59"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2862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C7573F3" id="Line 22" o:spid="_x0000_s1026" style="position:absolute;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3.15pt,409.5pt" to="223.15pt,44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">
                <v:stroke endarrow="block"/>
              </v:line>
            </w:pict>
          </mc:Fallback>
        </mc:AlternateContent>
      </w:r>
      <w:r w:rsidR="009D20F6">
        <w:rPr>
          <w:noProof/>
          <w:lang w:eastAsia="fr-FR"/>
        </w:rPr>
        <mc:AlternateContent>
          <mc:Choice Requires="wps">
            <w:drawing>
              <wp:anchor distT="0" distB="0" distL="114300" distR="114300" simplePos="0" relativeHeight="251649024" behindDoc="0" locked="0" layoutInCell="1" allowOverlap="1" wp14:anchorId="1D11E73C" wp14:editId="52E0A02B">
                <wp:simplePos x="0" y="0"/>
                <wp:positionH relativeFrom="column">
                  <wp:posOffset>2185311</wp:posOffset>
                </wp:positionH>
                <wp:positionV relativeFrom="paragraph">
                  <wp:posOffset>3518562</wp:posOffset>
                </wp:positionV>
                <wp:extent cx="0" cy="484974"/>
                <wp:effectExtent l="76200" t="38100" r="57150" b="10795"/>
                <wp:wrapNone/>
                <wp:docPr id="19"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8497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24A2BD8" id="Line 22" o:spid="_x0000_s1026" style="position:absolute;flip:y;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05pt,277.05pt" to="172.05pt,3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">
                <v:stroke endarrow="block"/>
              </v:line>
            </w:pict>
          </mc:Fallback>
        </mc:AlternateContent>
      </w:r>
      <w:r w:rsidR="009D20F6">
        <w:rPr>
          <w:noProof/>
          <w:lang w:eastAsia="fr-FR"/>
        </w:rPr>
        <mc:AlternateContent>
          <mc:Choice Requires="wps">
            <w:drawing>
              <wp:anchor distT="0" distB="0" distL="114300" distR="114300" simplePos="0" relativeHeight="251692032" behindDoc="0" locked="0" layoutInCell="1" allowOverlap="1" wp14:anchorId="0E6D7461" wp14:editId="18167027">
                <wp:simplePos x="0" y="0"/>
                <wp:positionH relativeFrom="column">
                  <wp:posOffset>4133382</wp:posOffset>
                </wp:positionH>
                <wp:positionV relativeFrom="paragraph">
                  <wp:posOffset>377991</wp:posOffset>
                </wp:positionV>
                <wp:extent cx="1892410" cy="3786229"/>
                <wp:effectExtent l="0" t="76200" r="31750" b="24130"/>
                <wp:wrapNone/>
                <wp:docPr id="69" name="Forme libre 69"/>
                <wp:cNvGraphicFramePr/>
                <a:graphic xmlns:a="http://schemas.openxmlformats.org/drawingml/2006/main">
                  <a:graphicData uri="http://schemas.microsoft.com/office/word/2010/wordprocessingShape">
                    <wps:wsp>
                      <wps:cNvSpPr/>
                      <wps:spPr>
                        <a:xfrm>
                          <a:off x="0" y="0"/>
                          <a:ext cx="1892410" cy="3786229"/>
                        </a:xfrm>
                        <a:custGeom>
                          <a:avLst/>
                          <a:gdLst>
                            <a:gd name="connsiteX0" fmla="*/ 0 w 1820849"/>
                            <a:gd name="connsiteY0" fmla="*/ 3689405 h 3689405"/>
                            <a:gd name="connsiteX1" fmla="*/ 1820849 w 1820849"/>
                            <a:gd name="connsiteY1" fmla="*/ 3689405 h 3689405"/>
                            <a:gd name="connsiteX2" fmla="*/ 1789044 w 1820849"/>
                            <a:gd name="connsiteY2" fmla="*/ 0 h 3689405"/>
                            <a:gd name="connsiteX3" fmla="*/ 1645920 w 1820849"/>
                            <a:gd name="connsiteY3" fmla="*/ 0 h 3689405"/>
                          </a:gdLst>
                          <a:ahLst/>
                          <a:cxnLst>
                            <a:cxn ang="0">
                              <a:pos x="connsiteX0" y="connsiteY0"/>
                            </a:cxn>
                            <a:cxn ang="0">
                              <a:pos x="connsiteX1" y="connsiteY1"/>
                            </a:cxn>
                            <a:cxn ang="0">
                              <a:pos x="connsiteX2" y="connsiteY2"/>
                            </a:cxn>
                            <a:cxn ang="0">
                              <a:pos x="connsiteX3" y="connsiteY3"/>
                            </a:cxn>
                          </a:cxnLst>
                          <a:rect l="l" t="t" r="r" b="b"/>
                          <a:pathLst>
                            <a:path w="1820849" h="3689405">
                              <a:moveTo>
                                <a:pt x="0" y="3689405"/>
                              </a:moveTo>
                              <a:lnTo>
                                <a:pt x="1820849" y="3689405"/>
                              </a:lnTo>
                              <a:lnTo>
                                <a:pt x="1789044" y="0"/>
                              </a:lnTo>
                              <a:lnTo>
                                <a:pt x="1645920" y="0"/>
                              </a:lnTo>
                            </a:path>
                          </a:pathLst>
                        </a:custGeom>
                        <a:noFill/>
                        <a:ln w="9525">
                          <a:solidFill>
                            <a:schemeClr val="tx1"/>
                          </a:solidFill>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8BFD76" id="Forme libre 69" o:spid="_x0000_s1026" style="position:absolute;margin-left:325.45pt;margin-top:29.75pt;width:149pt;height:298.1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20849,368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" path="m,3689405r1820849,l1789044,,1645920,e" filled="f" strokecolor="black [3213]">
                <v:stroke endarrow="block" joinstyle="miter"/>
                <v:path arrowok="t" o:connecttype="custom" o:connectlocs="0,3786229;1892410,3786229;1859355,0;1710606,0" o:connectangles="0,0,0,0"/>
              </v:shape>
            </w:pict>
          </mc:Fallback>
        </mc:AlternateContent>
      </w:r>
      <w:r w:rsidR="009D20F6">
        <w:rPr>
          <w:noProof/>
          <w:lang w:eastAsia="fr-FR"/>
        </w:rPr>
        <mc:AlternateContent>
          <mc:Choice Requires="wps">
            <w:drawing>
              <wp:anchor distT="0" distB="0" distL="114300" distR="114300" simplePos="0" relativeHeight="251644928" behindDoc="0" locked="0" layoutInCell="1" allowOverlap="1" wp14:anchorId="2FD94383" wp14:editId="3CFFCD09">
                <wp:simplePos x="0" y="0"/>
                <wp:positionH relativeFrom="column">
                  <wp:posOffset>1643573</wp:posOffset>
                </wp:positionH>
                <wp:positionV relativeFrom="paragraph">
                  <wp:posOffset>4006850</wp:posOffset>
                </wp:positionV>
                <wp:extent cx="2480807" cy="1200647"/>
                <wp:effectExtent l="0" t="0" r="15240" b="19050"/>
                <wp:wrapNone/>
                <wp:docPr id="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0807" cy="1200647"/>
                        </a:xfrm>
                        <a:prstGeom prst="rect">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A359B" w:rsidRDefault="005A359B" w:rsidP="009D20F6">
                            <w:pPr>
                              <w:ind w:firstLine="0"/>
                              <w:jc w:val="center"/>
                              <w:rPr>
                                <w:b/>
                                <w:bCs/>
                                <w:szCs w:val="22"/>
                              </w:rPr>
                            </w:pPr>
                            <w:r>
                              <w:rPr>
                                <w:b/>
                                <w:bCs/>
                                <w:szCs w:val="22"/>
                              </w:rPr>
                              <w:t>Jeu</w:t>
                            </w:r>
                          </w:p>
                          <w:p w:rsidR="005A359B" w:rsidRDefault="000F1287" w:rsidP="00AE2DC5">
                            <w:pPr>
                              <w:ind w:firstLine="0"/>
                              <w:rPr>
                                <w:szCs w:val="22"/>
                              </w:rPr>
                            </w:pPr>
                            <w:r>
                              <w:rPr>
                                <w:rFonts w:ascii="Arial" w:hAnsi="Arial" w:cs="Arial"/>
                                <w:b/>
                                <w:sz w:val="18"/>
                              </w:rPr>
                              <w:pict>
                                <v:rect id="_x0000_i1090" style="width:199.85pt;height:1.5pt" o:hralign="center" o:hrstd="t" o:hrnoshade="t" o:hr="t" fillcolor="black [3213]" stroked="f"/>
                              </w:pict>
                            </w:r>
                          </w:p>
                          <w:p w:rsidR="005A359B" w:rsidRDefault="00CA2D6A" w:rsidP="00AE2DC5">
                            <w:pPr>
                              <w:ind w:firstLine="0"/>
                              <w:rPr>
                                <w:szCs w:val="22"/>
                              </w:rPr>
                            </w:pPr>
                            <w:r>
                              <w:rPr>
                                <w:szCs w:val="22"/>
                              </w:rPr>
                              <w:t xml:space="preserve"> - </w:t>
                            </w:r>
                            <w:r w:rsidR="005A359B">
                              <w:rPr>
                                <w:szCs w:val="22"/>
                              </w:rPr>
                              <w:t xml:space="preserve">Terrain, </w:t>
                            </w:r>
                            <w:proofErr w:type="spellStart"/>
                            <w:r w:rsidR="005A359B">
                              <w:rPr>
                                <w:szCs w:val="22"/>
                              </w:rPr>
                              <w:t>Pacman</w:t>
                            </w:r>
                            <w:proofErr w:type="spellEnd"/>
                            <w:r w:rsidR="005A359B">
                              <w:rPr>
                                <w:szCs w:val="22"/>
                              </w:rPr>
                              <w:t xml:space="preserve">, tableau de </w:t>
                            </w:r>
                            <w:proofErr w:type="spellStart"/>
                            <w:r w:rsidR="005A359B">
                              <w:rPr>
                                <w:szCs w:val="22"/>
                              </w:rPr>
                              <w:t>Fantome</w:t>
                            </w:r>
                            <w:proofErr w:type="spellEnd"/>
                          </w:p>
                          <w:p w:rsidR="005A359B" w:rsidRDefault="000F1287" w:rsidP="00AE2DC5">
                            <w:pPr>
                              <w:ind w:firstLine="0"/>
                              <w:rPr>
                                <w:szCs w:val="22"/>
                              </w:rPr>
                            </w:pPr>
                            <w:r>
                              <w:rPr>
                                <w:rFonts w:ascii="Arial" w:hAnsi="Arial" w:cs="Arial"/>
                                <w:b/>
                                <w:sz w:val="18"/>
                              </w:rPr>
                              <w:pict>
                                <v:rect id="_x0000_i1092" style="width:199.85pt;height:1.5pt" o:hralign="center" o:hrstd="t" o:hrnoshade="t" o:hr="t" fillcolor="black [3213]" stroked="f"/>
                              </w:pict>
                            </w:r>
                          </w:p>
                          <w:p w:rsidR="005A359B" w:rsidRDefault="005A359B" w:rsidP="00AE2DC5">
                            <w:pPr>
                              <w:ind w:firstLine="0"/>
                              <w:rPr>
                                <w:szCs w:val="22"/>
                              </w:rPr>
                            </w:pPr>
                            <w:r>
                              <w:rPr>
                                <w:szCs w:val="22"/>
                              </w:rPr>
                              <w:t xml:space="preserve">+ </w:t>
                            </w:r>
                            <w:proofErr w:type="spellStart"/>
                            <w:proofErr w:type="gramStart"/>
                            <w:r>
                              <w:rPr>
                                <w:szCs w:val="22"/>
                              </w:rPr>
                              <w:t>actionsAutomatiques</w:t>
                            </w:r>
                            <w:proofErr w:type="spellEnd"/>
                            <w:r>
                              <w:rPr>
                                <w:szCs w:val="22"/>
                              </w:rPr>
                              <w:t>(</w:t>
                            </w:r>
                            <w:proofErr w:type="gramEnd"/>
                            <w:r>
                              <w:rPr>
                                <w:szCs w:val="22"/>
                              </w:rPr>
                              <w:t>)</w:t>
                            </w:r>
                          </w:p>
                          <w:p w:rsidR="005A359B" w:rsidRPr="009D20F6" w:rsidRDefault="005A359B" w:rsidP="00AE2DC5">
                            <w:pPr>
                              <w:ind w:firstLine="0"/>
                              <w:rPr>
                                <w:szCs w:val="22"/>
                              </w:rPr>
                            </w:pPr>
                            <w:r w:rsidRPr="009D20F6">
                              <w:rPr>
                                <w:szCs w:val="22"/>
                              </w:rPr>
                              <w:t xml:space="preserve">+ </w:t>
                            </w:r>
                            <w:proofErr w:type="spellStart"/>
                            <w:proofErr w:type="gramStart"/>
                            <w:r w:rsidRPr="009D20F6">
                              <w:rPr>
                                <w:szCs w:val="22"/>
                              </w:rPr>
                              <w:t>actionClavier</w:t>
                            </w:r>
                            <w:proofErr w:type="spellEnd"/>
                            <w:r w:rsidRPr="009D20F6">
                              <w:rPr>
                                <w:szCs w:val="22"/>
                              </w:rPr>
                              <w:t>(</w:t>
                            </w:r>
                            <w:proofErr w:type="gramEnd"/>
                            <w:r w:rsidR="00061D34">
                              <w:rPr>
                                <w:szCs w:val="22"/>
                              </w:rPr>
                              <w:t>IN caractère</w:t>
                            </w:r>
                            <w:r w:rsidRPr="009D20F6">
                              <w:rPr>
                                <w:szCs w:val="22"/>
                              </w:rPr>
                              <w:t>)</w:t>
                            </w:r>
                          </w:p>
                          <w:p w:rsidR="005A359B" w:rsidRPr="00061D34" w:rsidRDefault="005A359B" w:rsidP="00AE2DC5">
                            <w:pPr>
                              <w:ind w:firstLine="0"/>
                              <w:rPr>
                                <w:szCs w:val="22"/>
                              </w:rPr>
                            </w:pPr>
                            <w:r w:rsidRPr="00061D34">
                              <w:rPr>
                                <w:szCs w:val="22"/>
                              </w:rPr>
                              <w:t xml:space="preserve">+ </w:t>
                            </w:r>
                            <w:proofErr w:type="spellStart"/>
                            <w:r w:rsidRPr="00061D34">
                              <w:rPr>
                                <w:szCs w:val="22"/>
                              </w:rPr>
                              <w:t>get</w:t>
                            </w:r>
                            <w:proofErr w:type="spellEnd"/>
                            <w:r w:rsidRPr="00061D34">
                              <w:rPr>
                                <w:szCs w:val="22"/>
                              </w:rPr>
                              <w:t>/set</w:t>
                            </w:r>
                            <w:r w:rsidR="00061D34" w:rsidRPr="00061D34">
                              <w:rPr>
                                <w:szCs w:val="22"/>
                              </w:rPr>
                              <w:t>/constructeur/destructeur</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2FD94383" id="Text Box 11" o:spid="_x0000_s1050" type="#_x0000_t202" style="position:absolute;left:0;text-align:left;margin-left:129.4pt;margin-top:315.5pt;width:195.35pt;height:94.5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" filled="f">
                <v:stroke joinstyle="round"/>
                <v:textbox inset="0,0,0,0">
                  <w:txbxContent>
                    <w:p w:rsidR="005A359B" w:rsidRDefault="005A359B" w:rsidP="009D20F6">
                      <w:pPr>
                        <w:ind w:firstLine="0"/>
                        <w:jc w:val="center"/>
                        <w:rPr>
                          <w:b/>
                          <w:bCs/>
                          <w:szCs w:val="22"/>
                        </w:rPr>
                      </w:pPr>
                      <w:r>
                        <w:rPr>
                          <w:b/>
                          <w:bCs/>
                          <w:szCs w:val="22"/>
                        </w:rPr>
                        <w:t>Jeu</w:t>
                      </w:r>
                    </w:p>
                    <w:p w:rsidR="005A359B" w:rsidRDefault="000F1287" w:rsidP="00AE2DC5">
                      <w:pPr>
                        <w:ind w:firstLine="0"/>
                        <w:rPr>
                          <w:szCs w:val="22"/>
                        </w:rPr>
                      </w:pPr>
                      <w:r>
                        <w:rPr>
                          <w:rFonts w:ascii="Arial" w:hAnsi="Arial" w:cs="Arial"/>
                          <w:b/>
                          <w:sz w:val="18"/>
                        </w:rPr>
                        <w:pict>
                          <v:rect id="_x0000_i1090" style="width:199.85pt;height:1.5pt" o:hralign="center" o:hrstd="t" o:hrnoshade="t" o:hr="t" fillcolor="black [3213]" stroked="f"/>
                        </w:pict>
                      </w:r>
                    </w:p>
                    <w:p w:rsidR="005A359B" w:rsidRDefault="00CA2D6A" w:rsidP="00AE2DC5">
                      <w:pPr>
                        <w:ind w:firstLine="0"/>
                        <w:rPr>
                          <w:szCs w:val="22"/>
                        </w:rPr>
                      </w:pPr>
                      <w:r>
                        <w:rPr>
                          <w:szCs w:val="22"/>
                        </w:rPr>
                        <w:t xml:space="preserve"> - </w:t>
                      </w:r>
                      <w:r w:rsidR="005A359B">
                        <w:rPr>
                          <w:szCs w:val="22"/>
                        </w:rPr>
                        <w:t xml:space="preserve">Terrain, </w:t>
                      </w:r>
                      <w:proofErr w:type="spellStart"/>
                      <w:r w:rsidR="005A359B">
                        <w:rPr>
                          <w:szCs w:val="22"/>
                        </w:rPr>
                        <w:t>Pacman</w:t>
                      </w:r>
                      <w:proofErr w:type="spellEnd"/>
                      <w:r w:rsidR="005A359B">
                        <w:rPr>
                          <w:szCs w:val="22"/>
                        </w:rPr>
                        <w:t xml:space="preserve">, tableau de </w:t>
                      </w:r>
                      <w:proofErr w:type="spellStart"/>
                      <w:r w:rsidR="005A359B">
                        <w:rPr>
                          <w:szCs w:val="22"/>
                        </w:rPr>
                        <w:t>Fantome</w:t>
                      </w:r>
                      <w:proofErr w:type="spellEnd"/>
                    </w:p>
                    <w:p w:rsidR="005A359B" w:rsidRDefault="000F1287" w:rsidP="00AE2DC5">
                      <w:pPr>
                        <w:ind w:firstLine="0"/>
                        <w:rPr>
                          <w:szCs w:val="22"/>
                        </w:rPr>
                      </w:pPr>
                      <w:r>
                        <w:rPr>
                          <w:rFonts w:ascii="Arial" w:hAnsi="Arial" w:cs="Arial"/>
                          <w:b/>
                          <w:sz w:val="18"/>
                        </w:rPr>
                        <w:pict>
                          <v:rect id="_x0000_i1092" style="width:199.85pt;height:1.5pt" o:hralign="center" o:hrstd="t" o:hrnoshade="t" o:hr="t" fillcolor="black [3213]" stroked="f"/>
                        </w:pict>
                      </w:r>
                    </w:p>
                    <w:p w:rsidR="005A359B" w:rsidRDefault="005A359B" w:rsidP="00AE2DC5">
                      <w:pPr>
                        <w:ind w:firstLine="0"/>
                        <w:rPr>
                          <w:szCs w:val="22"/>
                        </w:rPr>
                      </w:pPr>
                      <w:r>
                        <w:rPr>
                          <w:szCs w:val="22"/>
                        </w:rPr>
                        <w:t xml:space="preserve">+ </w:t>
                      </w:r>
                      <w:proofErr w:type="spellStart"/>
                      <w:proofErr w:type="gramStart"/>
                      <w:r>
                        <w:rPr>
                          <w:szCs w:val="22"/>
                        </w:rPr>
                        <w:t>actionsAutomatiques</w:t>
                      </w:r>
                      <w:proofErr w:type="spellEnd"/>
                      <w:r>
                        <w:rPr>
                          <w:szCs w:val="22"/>
                        </w:rPr>
                        <w:t>(</w:t>
                      </w:r>
                      <w:proofErr w:type="gramEnd"/>
                      <w:r>
                        <w:rPr>
                          <w:szCs w:val="22"/>
                        </w:rPr>
                        <w:t>)</w:t>
                      </w:r>
                    </w:p>
                    <w:p w:rsidR="005A359B" w:rsidRPr="009D20F6" w:rsidRDefault="005A359B" w:rsidP="00AE2DC5">
                      <w:pPr>
                        <w:ind w:firstLine="0"/>
                        <w:rPr>
                          <w:szCs w:val="22"/>
                        </w:rPr>
                      </w:pPr>
                      <w:r w:rsidRPr="009D20F6">
                        <w:rPr>
                          <w:szCs w:val="22"/>
                        </w:rPr>
                        <w:t xml:space="preserve">+ </w:t>
                      </w:r>
                      <w:proofErr w:type="spellStart"/>
                      <w:proofErr w:type="gramStart"/>
                      <w:r w:rsidRPr="009D20F6">
                        <w:rPr>
                          <w:szCs w:val="22"/>
                        </w:rPr>
                        <w:t>actionClavier</w:t>
                      </w:r>
                      <w:proofErr w:type="spellEnd"/>
                      <w:r w:rsidRPr="009D20F6">
                        <w:rPr>
                          <w:szCs w:val="22"/>
                        </w:rPr>
                        <w:t>(</w:t>
                      </w:r>
                      <w:proofErr w:type="gramEnd"/>
                      <w:r w:rsidR="00061D34">
                        <w:rPr>
                          <w:szCs w:val="22"/>
                        </w:rPr>
                        <w:t>IN caractère</w:t>
                      </w:r>
                      <w:r w:rsidRPr="009D20F6">
                        <w:rPr>
                          <w:szCs w:val="22"/>
                        </w:rPr>
                        <w:t>)</w:t>
                      </w:r>
                    </w:p>
                    <w:p w:rsidR="005A359B" w:rsidRPr="00061D34" w:rsidRDefault="005A359B" w:rsidP="00AE2DC5">
                      <w:pPr>
                        <w:ind w:firstLine="0"/>
                        <w:rPr>
                          <w:szCs w:val="22"/>
                        </w:rPr>
                      </w:pPr>
                      <w:r w:rsidRPr="00061D34">
                        <w:rPr>
                          <w:szCs w:val="22"/>
                        </w:rPr>
                        <w:t xml:space="preserve">+ </w:t>
                      </w:r>
                      <w:proofErr w:type="spellStart"/>
                      <w:r w:rsidRPr="00061D34">
                        <w:rPr>
                          <w:szCs w:val="22"/>
                        </w:rPr>
                        <w:t>get</w:t>
                      </w:r>
                      <w:proofErr w:type="spellEnd"/>
                      <w:r w:rsidRPr="00061D34">
                        <w:rPr>
                          <w:szCs w:val="22"/>
                        </w:rPr>
                        <w:t>/set</w:t>
                      </w:r>
                      <w:r w:rsidR="00061D34" w:rsidRPr="00061D34">
                        <w:rPr>
                          <w:szCs w:val="22"/>
                        </w:rPr>
                        <w:t>/constructeur/destructeur</w:t>
                      </w:r>
                    </w:p>
                  </w:txbxContent>
                </v:textbox>
              </v:shape>
            </w:pict>
          </mc:Fallback>
        </mc:AlternateContent>
      </w:r>
      <w:r w:rsidR="009D20F6">
        <w:rPr>
          <w:noProof/>
          <w:lang w:eastAsia="fr-FR"/>
        </w:rPr>
        <mc:AlternateContent>
          <mc:Choice Requires="wps">
            <w:drawing>
              <wp:anchor distT="0" distB="0" distL="114300" distR="114300" simplePos="0" relativeHeight="251687936" behindDoc="0" locked="0" layoutInCell="1" allowOverlap="1" wp14:anchorId="3C69A0F2" wp14:editId="3B50331D">
                <wp:simplePos x="0" y="0"/>
                <wp:positionH relativeFrom="column">
                  <wp:posOffset>3823280</wp:posOffset>
                </wp:positionH>
                <wp:positionV relativeFrom="paragraph">
                  <wp:posOffset>1856657</wp:posOffset>
                </wp:positionV>
                <wp:extent cx="0" cy="418272"/>
                <wp:effectExtent l="76200" t="38100" r="57150" b="20320"/>
                <wp:wrapNone/>
                <wp:docPr id="62"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18272"/>
                        </a:xfrm>
                        <a:prstGeom prst="line">
                          <a:avLst/>
                        </a:prstGeom>
                        <a:noFill/>
                        <a:ln w="9525">
                          <a:solidFill>
                            <a:srgbClr val="000000"/>
                          </a:solidFill>
                          <a:prstDash val="dash"/>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3BBB142" id="Line 22" o:spid="_x0000_s1026" style="position:absolute;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1.05pt,146.2pt" to="301.05pt,17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">
                <v:stroke dashstyle="dash" endarrow="block"/>
              </v:line>
            </w:pict>
          </mc:Fallback>
        </mc:AlternateContent>
      </w:r>
      <w:r w:rsidR="009D20F6">
        <w:rPr>
          <w:noProof/>
          <w:lang w:eastAsia="fr-FR"/>
        </w:rPr>
        <mc:AlternateContent>
          <mc:Choice Requires="wps">
            <w:drawing>
              <wp:anchor distT="0" distB="0" distL="114300" distR="114300" simplePos="0" relativeHeight="251694080" behindDoc="0" locked="0" layoutInCell="1" allowOverlap="1" wp14:anchorId="0EC5B927" wp14:editId="525CC9EF">
                <wp:simplePos x="0" y="0"/>
                <wp:positionH relativeFrom="column">
                  <wp:posOffset>1596915</wp:posOffset>
                </wp:positionH>
                <wp:positionV relativeFrom="paragraph">
                  <wp:posOffset>1077705</wp:posOffset>
                </wp:positionV>
                <wp:extent cx="1502796" cy="1201614"/>
                <wp:effectExtent l="38100" t="38100" r="21590" b="17780"/>
                <wp:wrapNone/>
                <wp:docPr id="12"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502796" cy="120161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2285ADB" id="Line 22" o:spid="_x0000_s1026" style="position:absolute;flip:x 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75pt,84.85pt" to="244.1pt,17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">
                <v:stroke endarrow="block"/>
              </v:line>
            </w:pict>
          </mc:Fallback>
        </mc:AlternateContent>
      </w:r>
      <w:r w:rsidR="009D20F6">
        <w:rPr>
          <w:noProof/>
          <w:lang w:eastAsia="fr-FR"/>
        </w:rPr>
        <mc:AlternateContent>
          <mc:Choice Requires="wps">
            <w:drawing>
              <wp:anchor distT="0" distB="0" distL="114300" distR="114300" simplePos="0" relativeHeight="251641856" behindDoc="0" locked="0" layoutInCell="1" allowOverlap="1" wp14:anchorId="0573BFF8" wp14:editId="44984A29">
                <wp:simplePos x="0" y="0"/>
                <wp:positionH relativeFrom="column">
                  <wp:posOffset>-33103</wp:posOffset>
                </wp:positionH>
                <wp:positionV relativeFrom="paragraph">
                  <wp:posOffset>2310158</wp:posOffset>
                </wp:positionV>
                <wp:extent cx="2522855" cy="1208598"/>
                <wp:effectExtent l="0" t="0" r="10795" b="10795"/>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2855" cy="1208598"/>
                        </a:xfrm>
                        <a:prstGeom prst="rect">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A359B" w:rsidRPr="00AE2DC5" w:rsidRDefault="005A359B" w:rsidP="009D20F6">
                            <w:pPr>
                              <w:ind w:firstLine="0"/>
                              <w:jc w:val="center"/>
                              <w:rPr>
                                <w:b/>
                                <w:bCs/>
                                <w:szCs w:val="22"/>
                                <w:lang w:val="en-US"/>
                              </w:rPr>
                            </w:pPr>
                            <w:r w:rsidRPr="00AE2DC5">
                              <w:rPr>
                                <w:b/>
                                <w:bCs/>
                                <w:szCs w:val="22"/>
                                <w:lang w:val="en-US"/>
                              </w:rPr>
                              <w:t>Pacman</w:t>
                            </w:r>
                          </w:p>
                          <w:p w:rsidR="005A359B" w:rsidRDefault="000F1287" w:rsidP="00AE2DC5">
                            <w:pPr>
                              <w:ind w:firstLine="0"/>
                              <w:rPr>
                                <w:szCs w:val="22"/>
                                <w:lang w:val="en-US"/>
                              </w:rPr>
                            </w:pPr>
                            <w:r>
                              <w:rPr>
                                <w:rFonts w:ascii="Arial" w:hAnsi="Arial" w:cs="Arial"/>
                                <w:b/>
                                <w:sz w:val="18"/>
                              </w:rPr>
                              <w:pict>
                                <v:rect id="_x0000_i1094" style="width:199.85pt;height:1.5pt" o:hralign="center" o:hrstd="t" o:hrnoshade="t" o:hr="t" fillcolor="black [3213]" stroked="f"/>
                              </w:pict>
                            </w:r>
                          </w:p>
                          <w:p w:rsidR="005A359B" w:rsidRPr="005A359B" w:rsidRDefault="00CA2D6A" w:rsidP="00061D34">
                            <w:pPr>
                              <w:ind w:firstLine="0"/>
                              <w:rPr>
                                <w:szCs w:val="22"/>
                              </w:rPr>
                            </w:pPr>
                            <w:r>
                              <w:rPr>
                                <w:szCs w:val="22"/>
                              </w:rPr>
                              <w:t xml:space="preserve"> </w:t>
                            </w:r>
                            <w:r w:rsidR="005A359B" w:rsidRPr="005A359B">
                              <w:rPr>
                                <w:szCs w:val="22"/>
                              </w:rPr>
                              <w:t>- position : Vecteur2D</w:t>
                            </w:r>
                          </w:p>
                          <w:p w:rsidR="005A359B" w:rsidRPr="005A359B" w:rsidRDefault="000F1287" w:rsidP="00AE2DC5">
                            <w:pPr>
                              <w:ind w:firstLine="0"/>
                              <w:rPr>
                                <w:szCs w:val="22"/>
                              </w:rPr>
                            </w:pPr>
                            <w:r>
                              <w:rPr>
                                <w:rFonts w:ascii="Arial" w:hAnsi="Arial" w:cs="Arial"/>
                                <w:b/>
                                <w:sz w:val="18"/>
                              </w:rPr>
                              <w:pict>
                                <v:rect id="_x0000_i1096" style="width:199.85pt;height:1.5pt" o:hralign="center" o:hrstd="t" o:hrnoshade="t" o:hr="t" fillcolor="black [3213]" stroked="f"/>
                              </w:pict>
                            </w:r>
                            <w:r w:rsidR="005A359B" w:rsidRPr="005A359B">
                              <w:rPr>
                                <w:szCs w:val="22"/>
                              </w:rPr>
                              <w:t xml:space="preserve">+ </w:t>
                            </w:r>
                            <w:proofErr w:type="spellStart"/>
                            <w:proofErr w:type="gramStart"/>
                            <w:r w:rsidR="005A359B" w:rsidRPr="005A359B">
                              <w:rPr>
                                <w:szCs w:val="22"/>
                              </w:rPr>
                              <w:t>deplacer</w:t>
                            </w:r>
                            <w:proofErr w:type="spellEnd"/>
                            <w:r w:rsidR="005A359B" w:rsidRPr="005A359B">
                              <w:rPr>
                                <w:szCs w:val="22"/>
                              </w:rPr>
                              <w:t>(</w:t>
                            </w:r>
                            <w:proofErr w:type="gramEnd"/>
                            <w:r w:rsidR="005A359B" w:rsidRPr="005A359B">
                              <w:rPr>
                                <w:szCs w:val="22"/>
                              </w:rPr>
                              <w:t>IN Terrain</w:t>
                            </w:r>
                            <w:r w:rsidR="00061D34">
                              <w:rPr>
                                <w:szCs w:val="22"/>
                              </w:rPr>
                              <w:t>, IN entier</w:t>
                            </w:r>
                            <w:r w:rsidR="005A359B" w:rsidRPr="005A359B">
                              <w:rPr>
                                <w:szCs w:val="22"/>
                              </w:rPr>
                              <w:t>)</w:t>
                            </w:r>
                          </w:p>
                          <w:p w:rsidR="005A359B" w:rsidRPr="001E73B2" w:rsidRDefault="005A359B" w:rsidP="00AE2DC5">
                            <w:pPr>
                              <w:ind w:firstLine="0"/>
                              <w:rPr>
                                <w:szCs w:val="22"/>
                              </w:rPr>
                            </w:pPr>
                            <w:r w:rsidRPr="001E73B2">
                              <w:rPr>
                                <w:szCs w:val="22"/>
                              </w:rPr>
                              <w:t xml:space="preserve">+ </w:t>
                            </w:r>
                            <w:proofErr w:type="spellStart"/>
                            <w:r w:rsidRPr="001E73B2">
                              <w:rPr>
                                <w:szCs w:val="22"/>
                              </w:rPr>
                              <w:t>get</w:t>
                            </w:r>
                            <w:proofErr w:type="spellEnd"/>
                            <w:r w:rsidRPr="001E73B2">
                              <w:rPr>
                                <w:szCs w:val="22"/>
                              </w:rPr>
                              <w:t>/set</w:t>
                            </w:r>
                            <w:r w:rsidR="00061D34" w:rsidRPr="001E73B2">
                              <w:rPr>
                                <w:szCs w:val="22"/>
                              </w:rPr>
                              <w:t>/constructeur/destructeur</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0573BFF8" id="Text Box 7" o:spid="_x0000_s1051" type="#_x0000_t202" style="position:absolute;left:0;text-align:left;margin-left:-2.6pt;margin-top:181.9pt;width:198.65pt;height:95.1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" filled="f">
                <v:stroke joinstyle="round"/>
                <v:textbox inset="0,0,0,0">
                  <w:txbxContent>
                    <w:p w:rsidR="005A359B" w:rsidRPr="00AE2DC5" w:rsidRDefault="005A359B" w:rsidP="009D20F6">
                      <w:pPr>
                        <w:ind w:firstLine="0"/>
                        <w:jc w:val="center"/>
                        <w:rPr>
                          <w:b/>
                          <w:bCs/>
                          <w:szCs w:val="22"/>
                          <w:lang w:val="en-US"/>
                        </w:rPr>
                      </w:pPr>
                      <w:r w:rsidRPr="00AE2DC5">
                        <w:rPr>
                          <w:b/>
                          <w:bCs/>
                          <w:szCs w:val="22"/>
                          <w:lang w:val="en-US"/>
                        </w:rPr>
                        <w:t>Pacman</w:t>
                      </w:r>
                    </w:p>
                    <w:p w:rsidR="005A359B" w:rsidRDefault="000F1287" w:rsidP="00AE2DC5">
                      <w:pPr>
                        <w:ind w:firstLine="0"/>
                        <w:rPr>
                          <w:szCs w:val="22"/>
                          <w:lang w:val="en-US"/>
                        </w:rPr>
                      </w:pPr>
                      <w:r>
                        <w:rPr>
                          <w:rFonts w:ascii="Arial" w:hAnsi="Arial" w:cs="Arial"/>
                          <w:b/>
                          <w:sz w:val="18"/>
                        </w:rPr>
                        <w:pict>
                          <v:rect id="_x0000_i1094" style="width:199.85pt;height:1.5pt" o:hralign="center" o:hrstd="t" o:hrnoshade="t" o:hr="t" fillcolor="black [3213]" stroked="f"/>
                        </w:pict>
                      </w:r>
                    </w:p>
                    <w:p w:rsidR="005A359B" w:rsidRPr="005A359B" w:rsidRDefault="00CA2D6A" w:rsidP="00061D34">
                      <w:pPr>
                        <w:ind w:firstLine="0"/>
                        <w:rPr>
                          <w:szCs w:val="22"/>
                        </w:rPr>
                      </w:pPr>
                      <w:r>
                        <w:rPr>
                          <w:szCs w:val="22"/>
                        </w:rPr>
                        <w:t xml:space="preserve"> </w:t>
                      </w:r>
                      <w:r w:rsidR="005A359B" w:rsidRPr="005A359B">
                        <w:rPr>
                          <w:szCs w:val="22"/>
                        </w:rPr>
                        <w:t>- position : Vecteur2D</w:t>
                      </w:r>
                    </w:p>
                    <w:p w:rsidR="005A359B" w:rsidRPr="005A359B" w:rsidRDefault="000F1287" w:rsidP="00AE2DC5">
                      <w:pPr>
                        <w:ind w:firstLine="0"/>
                        <w:rPr>
                          <w:szCs w:val="22"/>
                        </w:rPr>
                      </w:pPr>
                      <w:r>
                        <w:rPr>
                          <w:rFonts w:ascii="Arial" w:hAnsi="Arial" w:cs="Arial"/>
                          <w:b/>
                          <w:sz w:val="18"/>
                        </w:rPr>
                        <w:pict>
                          <v:rect id="_x0000_i1096" style="width:199.85pt;height:1.5pt" o:hralign="center" o:hrstd="t" o:hrnoshade="t" o:hr="t" fillcolor="black [3213]" stroked="f"/>
                        </w:pict>
                      </w:r>
                      <w:r w:rsidR="005A359B" w:rsidRPr="005A359B">
                        <w:rPr>
                          <w:szCs w:val="22"/>
                        </w:rPr>
                        <w:t xml:space="preserve">+ </w:t>
                      </w:r>
                      <w:proofErr w:type="spellStart"/>
                      <w:proofErr w:type="gramStart"/>
                      <w:r w:rsidR="005A359B" w:rsidRPr="005A359B">
                        <w:rPr>
                          <w:szCs w:val="22"/>
                        </w:rPr>
                        <w:t>deplacer</w:t>
                      </w:r>
                      <w:proofErr w:type="spellEnd"/>
                      <w:r w:rsidR="005A359B" w:rsidRPr="005A359B">
                        <w:rPr>
                          <w:szCs w:val="22"/>
                        </w:rPr>
                        <w:t>(</w:t>
                      </w:r>
                      <w:proofErr w:type="gramEnd"/>
                      <w:r w:rsidR="005A359B" w:rsidRPr="005A359B">
                        <w:rPr>
                          <w:szCs w:val="22"/>
                        </w:rPr>
                        <w:t>IN Terrain</w:t>
                      </w:r>
                      <w:r w:rsidR="00061D34">
                        <w:rPr>
                          <w:szCs w:val="22"/>
                        </w:rPr>
                        <w:t>, IN entier</w:t>
                      </w:r>
                      <w:r w:rsidR="005A359B" w:rsidRPr="005A359B">
                        <w:rPr>
                          <w:szCs w:val="22"/>
                        </w:rPr>
                        <w:t>)</w:t>
                      </w:r>
                    </w:p>
                    <w:p w:rsidR="005A359B" w:rsidRPr="001E73B2" w:rsidRDefault="005A359B" w:rsidP="00AE2DC5">
                      <w:pPr>
                        <w:ind w:firstLine="0"/>
                        <w:rPr>
                          <w:szCs w:val="22"/>
                        </w:rPr>
                      </w:pPr>
                      <w:r w:rsidRPr="001E73B2">
                        <w:rPr>
                          <w:szCs w:val="22"/>
                        </w:rPr>
                        <w:t xml:space="preserve">+ </w:t>
                      </w:r>
                      <w:proofErr w:type="spellStart"/>
                      <w:r w:rsidRPr="001E73B2">
                        <w:rPr>
                          <w:szCs w:val="22"/>
                        </w:rPr>
                        <w:t>get</w:t>
                      </w:r>
                      <w:proofErr w:type="spellEnd"/>
                      <w:r w:rsidRPr="001E73B2">
                        <w:rPr>
                          <w:szCs w:val="22"/>
                        </w:rPr>
                        <w:t>/set</w:t>
                      </w:r>
                      <w:r w:rsidR="00061D34" w:rsidRPr="001E73B2">
                        <w:rPr>
                          <w:szCs w:val="22"/>
                        </w:rPr>
                        <w:t>/constructeur/destructeur</w:t>
                      </w:r>
                    </w:p>
                  </w:txbxContent>
                </v:textbox>
              </v:shape>
            </w:pict>
          </mc:Fallback>
        </mc:AlternateContent>
      </w:r>
      <w:r w:rsidR="009D20F6">
        <w:rPr>
          <w:noProof/>
          <w:lang w:eastAsia="fr-FR"/>
        </w:rPr>
        <mc:AlternateContent>
          <mc:Choice Requires="wps">
            <w:drawing>
              <wp:anchor distT="0" distB="0" distL="114300" distR="114300" simplePos="0" relativeHeight="251688960" behindDoc="0" locked="0" layoutInCell="1" allowOverlap="1" wp14:anchorId="2161E229" wp14:editId="432DFB83">
                <wp:simplePos x="0" y="0"/>
                <wp:positionH relativeFrom="column">
                  <wp:posOffset>1199349</wp:posOffset>
                </wp:positionH>
                <wp:positionV relativeFrom="paragraph">
                  <wp:posOffset>1077704</wp:posOffset>
                </wp:positionV>
                <wp:extent cx="0" cy="1232453"/>
                <wp:effectExtent l="76200" t="38100" r="57150" b="25400"/>
                <wp:wrapNone/>
                <wp:docPr id="63"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32453"/>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47D0CA7" id="Line 22"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45pt,84.85pt" to="94.45pt,18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">
                <v:stroke endarrow="block"/>
              </v:line>
            </w:pict>
          </mc:Fallback>
        </mc:AlternateContent>
      </w:r>
      <w:r w:rsidR="009D20F6">
        <w:rPr>
          <w:noProof/>
          <w:lang w:eastAsia="fr-FR"/>
        </w:rPr>
        <mc:AlternateContent>
          <mc:Choice Requires="wps">
            <w:drawing>
              <wp:anchor distT="0" distB="0" distL="114300" distR="114300" simplePos="0" relativeHeight="251695104" behindDoc="0" locked="0" layoutInCell="1" allowOverlap="1" wp14:anchorId="559FFC5E" wp14:editId="75A184C0">
                <wp:simplePos x="0" y="0"/>
                <wp:positionH relativeFrom="column">
                  <wp:posOffset>2200855</wp:posOffset>
                </wp:positionH>
                <wp:positionV relativeFrom="paragraph">
                  <wp:posOffset>377991</wp:posOffset>
                </wp:positionV>
                <wp:extent cx="758052" cy="0"/>
                <wp:effectExtent l="38100" t="76200" r="0" b="95250"/>
                <wp:wrapNone/>
                <wp:docPr id="13"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58052" cy="0"/>
                        </a:xfrm>
                        <a:prstGeom prst="line">
                          <a:avLst/>
                        </a:prstGeom>
                        <a:noFill/>
                        <a:ln w="9525">
                          <a:solidFill>
                            <a:srgbClr val="000000"/>
                          </a:solidFill>
                          <a:prstDash val="dash"/>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F7E4E8C" id="Line 22" o:spid="_x0000_s1026" style="position:absolute;flip:x 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3pt,29.75pt" to="233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">
                <v:stroke dashstyle="dash" endarrow="block"/>
              </v:line>
            </w:pict>
          </mc:Fallback>
        </mc:AlternateContent>
      </w:r>
      <w:r w:rsidR="009D20F6">
        <w:rPr>
          <w:noProof/>
          <w:lang w:eastAsia="fr-FR"/>
        </w:rPr>
        <mc:AlternateContent>
          <mc:Choice Requires="wps">
            <w:drawing>
              <wp:anchor distT="0" distB="0" distL="114300" distR="114300" simplePos="0" relativeHeight="251643904" behindDoc="0" locked="0" layoutInCell="1" allowOverlap="1" wp14:anchorId="506EBB73" wp14:editId="431A14CD">
                <wp:simplePos x="0" y="0"/>
                <wp:positionH relativeFrom="column">
                  <wp:posOffset>2955621</wp:posOffset>
                </wp:positionH>
                <wp:positionV relativeFrom="paragraph">
                  <wp:posOffset>233984</wp:posOffset>
                </wp:positionV>
                <wp:extent cx="2870420" cy="1622066"/>
                <wp:effectExtent l="0" t="0" r="25400" b="16510"/>
                <wp:wrapNone/>
                <wp:docPr id="2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420" cy="1622066"/>
                        </a:xfrm>
                        <a:prstGeom prst="rect">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A359B" w:rsidRDefault="005A359B" w:rsidP="007C080A">
                            <w:pPr>
                              <w:ind w:firstLine="0"/>
                              <w:jc w:val="center"/>
                              <w:rPr>
                                <w:b/>
                                <w:bCs/>
                                <w:szCs w:val="22"/>
                              </w:rPr>
                            </w:pPr>
                            <w:r>
                              <w:rPr>
                                <w:b/>
                                <w:bCs/>
                                <w:szCs w:val="22"/>
                              </w:rPr>
                              <w:t>Terrain</w:t>
                            </w:r>
                          </w:p>
                          <w:p w:rsidR="005A359B" w:rsidRDefault="000F1287" w:rsidP="00AE2DC5">
                            <w:pPr>
                              <w:ind w:firstLine="0"/>
                              <w:rPr>
                                <w:szCs w:val="22"/>
                              </w:rPr>
                            </w:pPr>
                            <w:r>
                              <w:rPr>
                                <w:rFonts w:ascii="Arial" w:hAnsi="Arial" w:cs="Arial"/>
                                <w:b/>
                                <w:sz w:val="18"/>
                              </w:rPr>
                              <w:pict>
                                <v:rect id="_x0000_i1098" style="width:199.85pt;height:1.5pt" o:hralign="center" o:hrstd="t" o:hrnoshade="t" o:hr="t" fillcolor="black [3213]" stroked="f"/>
                              </w:pict>
                            </w:r>
                          </w:p>
                          <w:p w:rsidR="005A359B" w:rsidRDefault="00CA2D6A" w:rsidP="00AE2DC5">
                            <w:pPr>
                              <w:ind w:firstLine="0"/>
                              <w:rPr>
                                <w:szCs w:val="22"/>
                              </w:rPr>
                            </w:pPr>
                            <w:r>
                              <w:rPr>
                                <w:szCs w:val="22"/>
                              </w:rPr>
                              <w:t xml:space="preserve"> </w:t>
                            </w:r>
                            <w:r w:rsidR="005A359B">
                              <w:rPr>
                                <w:szCs w:val="22"/>
                              </w:rPr>
                              <w:t xml:space="preserve">- </w:t>
                            </w:r>
                            <w:proofErr w:type="spellStart"/>
                            <w:r w:rsidR="005A359B">
                              <w:rPr>
                                <w:szCs w:val="22"/>
                              </w:rPr>
                              <w:t>dimx</w:t>
                            </w:r>
                            <w:proofErr w:type="spellEnd"/>
                            <w:r w:rsidR="005A359B">
                              <w:rPr>
                                <w:szCs w:val="22"/>
                              </w:rPr>
                              <w:t xml:space="preserve">, </w:t>
                            </w:r>
                            <w:proofErr w:type="spellStart"/>
                            <w:r w:rsidR="005A359B">
                              <w:rPr>
                                <w:szCs w:val="22"/>
                              </w:rPr>
                              <w:t>dimy</w:t>
                            </w:r>
                            <w:proofErr w:type="spellEnd"/>
                            <w:r w:rsidR="005A359B">
                              <w:rPr>
                                <w:szCs w:val="22"/>
                              </w:rPr>
                              <w:t> : entier</w:t>
                            </w:r>
                          </w:p>
                          <w:p w:rsidR="005A359B" w:rsidRDefault="00CA2D6A" w:rsidP="00AE2DC5">
                            <w:pPr>
                              <w:ind w:firstLine="0"/>
                              <w:rPr>
                                <w:szCs w:val="22"/>
                              </w:rPr>
                            </w:pPr>
                            <w:r>
                              <w:rPr>
                                <w:szCs w:val="22"/>
                              </w:rPr>
                              <w:t xml:space="preserve"> </w:t>
                            </w:r>
                            <w:r w:rsidR="005A359B">
                              <w:rPr>
                                <w:szCs w:val="22"/>
                              </w:rPr>
                              <w:t>- t</w:t>
                            </w:r>
                            <w:r w:rsidR="00061D34">
                              <w:rPr>
                                <w:szCs w:val="22"/>
                              </w:rPr>
                              <w:t>er</w:t>
                            </w:r>
                            <w:r w:rsidR="005A359B">
                              <w:rPr>
                                <w:szCs w:val="22"/>
                              </w:rPr>
                              <w:t> : tableau 2D de caractères</w:t>
                            </w:r>
                          </w:p>
                          <w:p w:rsidR="005A359B" w:rsidRDefault="000F1287" w:rsidP="00AE2DC5">
                            <w:pPr>
                              <w:ind w:firstLine="0"/>
                              <w:rPr>
                                <w:szCs w:val="22"/>
                              </w:rPr>
                            </w:pPr>
                            <w:r>
                              <w:rPr>
                                <w:rFonts w:ascii="Arial" w:hAnsi="Arial" w:cs="Arial"/>
                                <w:b/>
                                <w:sz w:val="18"/>
                              </w:rPr>
                              <w:pict>
                                <v:rect id="_x0000_i1100" style="width:199.85pt;height:1.5pt" o:hralign="center" o:hrstd="t" o:hrnoshade="t" o:hr="t" fillcolor="black [3213]" stroked="f"/>
                              </w:pict>
                            </w:r>
                          </w:p>
                          <w:p w:rsidR="005A359B" w:rsidRPr="007C080A" w:rsidRDefault="005A359B" w:rsidP="00AE2DC5">
                            <w:pPr>
                              <w:ind w:firstLine="0"/>
                              <w:rPr>
                                <w:szCs w:val="22"/>
                              </w:rPr>
                            </w:pPr>
                            <w:r w:rsidRPr="007C080A">
                              <w:rPr>
                                <w:szCs w:val="22"/>
                              </w:rPr>
                              <w:t xml:space="preserve"> + </w:t>
                            </w:r>
                            <w:proofErr w:type="spellStart"/>
                            <w:proofErr w:type="gramStart"/>
                            <w:r w:rsidRPr="007C080A">
                              <w:rPr>
                                <w:szCs w:val="22"/>
                              </w:rPr>
                              <w:t>chargerTerrain</w:t>
                            </w:r>
                            <w:proofErr w:type="spellEnd"/>
                            <w:r w:rsidRPr="007C080A">
                              <w:rPr>
                                <w:szCs w:val="22"/>
                              </w:rPr>
                              <w:t>(</w:t>
                            </w:r>
                            <w:proofErr w:type="gramEnd"/>
                            <w:r w:rsidRPr="007C080A">
                              <w:rPr>
                                <w:szCs w:val="22"/>
                              </w:rPr>
                              <w:t xml:space="preserve">IN </w:t>
                            </w:r>
                            <w:r>
                              <w:rPr>
                                <w:szCs w:val="22"/>
                              </w:rPr>
                              <w:t>chaine</w:t>
                            </w:r>
                            <w:r w:rsidR="00CA2D6A">
                              <w:rPr>
                                <w:szCs w:val="22"/>
                              </w:rPr>
                              <w:t xml:space="preserve"> de caractères</w:t>
                            </w:r>
                            <w:r w:rsidRPr="007C080A">
                              <w:rPr>
                                <w:szCs w:val="22"/>
                              </w:rPr>
                              <w:t>)</w:t>
                            </w:r>
                          </w:p>
                          <w:p w:rsidR="005A359B" w:rsidRPr="007C080A" w:rsidRDefault="005A359B" w:rsidP="00AE2DC5">
                            <w:pPr>
                              <w:ind w:firstLine="0"/>
                              <w:rPr>
                                <w:szCs w:val="22"/>
                              </w:rPr>
                            </w:pPr>
                            <w:r w:rsidRPr="007C080A">
                              <w:rPr>
                                <w:szCs w:val="22"/>
                              </w:rPr>
                              <w:t xml:space="preserve"> + </w:t>
                            </w:r>
                            <w:proofErr w:type="spellStart"/>
                            <w:proofErr w:type="gramStart"/>
                            <w:r w:rsidRPr="007C080A">
                              <w:rPr>
                                <w:szCs w:val="22"/>
                              </w:rPr>
                              <w:t>sauverTerrain</w:t>
                            </w:r>
                            <w:proofErr w:type="spellEnd"/>
                            <w:r w:rsidRPr="007C080A">
                              <w:rPr>
                                <w:szCs w:val="22"/>
                              </w:rPr>
                              <w:t>(</w:t>
                            </w:r>
                            <w:proofErr w:type="gramEnd"/>
                            <w:r w:rsidRPr="007C080A">
                              <w:rPr>
                                <w:szCs w:val="22"/>
                              </w:rPr>
                              <w:t xml:space="preserve">IN </w:t>
                            </w:r>
                            <w:r>
                              <w:rPr>
                                <w:szCs w:val="22"/>
                              </w:rPr>
                              <w:t>chaine</w:t>
                            </w:r>
                            <w:r w:rsidR="00CA2D6A">
                              <w:rPr>
                                <w:szCs w:val="22"/>
                              </w:rPr>
                              <w:t xml:space="preserve"> de caractères</w:t>
                            </w:r>
                            <w:r w:rsidRPr="007C080A">
                              <w:rPr>
                                <w:szCs w:val="22"/>
                              </w:rPr>
                              <w:t>)</w:t>
                            </w:r>
                          </w:p>
                          <w:p w:rsidR="005A359B" w:rsidRPr="007C080A" w:rsidRDefault="005A359B" w:rsidP="00AE2DC5">
                            <w:pPr>
                              <w:ind w:firstLine="0"/>
                              <w:rPr>
                                <w:szCs w:val="22"/>
                              </w:rPr>
                            </w:pPr>
                            <w:r w:rsidRPr="007C080A">
                              <w:rPr>
                                <w:szCs w:val="22"/>
                              </w:rPr>
                              <w:t xml:space="preserve"> + </w:t>
                            </w:r>
                            <w:proofErr w:type="spellStart"/>
                            <w:proofErr w:type="gramStart"/>
                            <w:r w:rsidRPr="007C080A">
                              <w:rPr>
                                <w:szCs w:val="22"/>
                              </w:rPr>
                              <w:t>estPositionValide</w:t>
                            </w:r>
                            <w:proofErr w:type="spellEnd"/>
                            <w:r w:rsidRPr="007C080A">
                              <w:rPr>
                                <w:szCs w:val="22"/>
                              </w:rPr>
                              <w:t>(</w:t>
                            </w:r>
                            <w:proofErr w:type="gramEnd"/>
                            <w:r w:rsidRPr="007C080A">
                              <w:rPr>
                                <w:szCs w:val="22"/>
                              </w:rPr>
                              <w:t xml:space="preserve">IN </w:t>
                            </w:r>
                            <w:r>
                              <w:rPr>
                                <w:szCs w:val="22"/>
                              </w:rPr>
                              <w:t>Vecteur</w:t>
                            </w:r>
                            <w:r w:rsidRPr="007C080A">
                              <w:rPr>
                                <w:szCs w:val="22"/>
                              </w:rPr>
                              <w:t>2D) –</w:t>
                            </w:r>
                            <w:r>
                              <w:rPr>
                                <w:szCs w:val="22"/>
                              </w:rPr>
                              <w:t>&gt; booléen</w:t>
                            </w:r>
                          </w:p>
                          <w:p w:rsidR="005A359B" w:rsidRPr="00E454B3" w:rsidRDefault="005A359B" w:rsidP="00AE2DC5">
                            <w:pPr>
                              <w:ind w:firstLine="0"/>
                              <w:rPr>
                                <w:szCs w:val="22"/>
                                <w:lang w:val="en-US"/>
                              </w:rPr>
                            </w:pPr>
                            <w:r w:rsidRPr="007C080A">
                              <w:rPr>
                                <w:szCs w:val="22"/>
                              </w:rPr>
                              <w:t xml:space="preserve"> </w:t>
                            </w:r>
                            <w:r>
                              <w:rPr>
                                <w:szCs w:val="22"/>
                                <w:lang w:val="en-US"/>
                              </w:rPr>
                              <w:t xml:space="preserve">+ </w:t>
                            </w:r>
                            <w:proofErr w:type="spellStart"/>
                            <w:proofErr w:type="gramStart"/>
                            <w:r>
                              <w:rPr>
                                <w:szCs w:val="22"/>
                                <w:lang w:val="en-US"/>
                              </w:rPr>
                              <w:t>mangePastille</w:t>
                            </w:r>
                            <w:proofErr w:type="spellEnd"/>
                            <w:r>
                              <w:rPr>
                                <w:szCs w:val="22"/>
                                <w:lang w:val="en-US"/>
                              </w:rPr>
                              <w:t>(</w:t>
                            </w:r>
                            <w:proofErr w:type="gramEnd"/>
                            <w:r>
                              <w:rPr>
                                <w:szCs w:val="22"/>
                                <w:lang w:val="en-US"/>
                              </w:rPr>
                              <w:t>IN Vecteur2D)</w:t>
                            </w:r>
                          </w:p>
                          <w:p w:rsidR="005A359B" w:rsidRPr="00E454B3" w:rsidRDefault="005A359B" w:rsidP="00AE2DC5">
                            <w:pPr>
                              <w:ind w:firstLine="0"/>
                              <w:rPr>
                                <w:szCs w:val="22"/>
                                <w:lang w:val="en-US"/>
                              </w:rPr>
                            </w:pPr>
                            <w:r w:rsidRPr="00E454B3">
                              <w:rPr>
                                <w:szCs w:val="22"/>
                                <w:lang w:val="en-US"/>
                              </w:rPr>
                              <w:t xml:space="preserve"> </w:t>
                            </w:r>
                            <w:r>
                              <w:rPr>
                                <w:szCs w:val="22"/>
                                <w:lang w:val="en-US"/>
                              </w:rPr>
                              <w:t xml:space="preserve">+ </w:t>
                            </w:r>
                            <w:r w:rsidRPr="00E454B3">
                              <w:rPr>
                                <w:szCs w:val="22"/>
                                <w:lang w:val="en-US"/>
                              </w:rPr>
                              <w:t>get</w:t>
                            </w:r>
                            <w:r>
                              <w:rPr>
                                <w:szCs w:val="22"/>
                                <w:lang w:val="en-US"/>
                              </w:rPr>
                              <w:t>/set</w:t>
                            </w:r>
                            <w:r w:rsidR="00061D34">
                              <w:rPr>
                                <w:szCs w:val="22"/>
                                <w:lang w:val="en-US"/>
                              </w:rPr>
                              <w:t>/</w:t>
                            </w:r>
                            <w:proofErr w:type="spellStart"/>
                            <w:r w:rsidR="00061D34">
                              <w:rPr>
                                <w:szCs w:val="22"/>
                                <w:lang w:val="en-US"/>
                              </w:rPr>
                              <w:t>constructeur</w:t>
                            </w:r>
                            <w:proofErr w:type="spellEnd"/>
                            <w:r w:rsidR="00061D34">
                              <w:rPr>
                                <w:szCs w:val="22"/>
                                <w:lang w:val="en-US"/>
                              </w:rPr>
                              <w:t>/</w:t>
                            </w:r>
                            <w:proofErr w:type="spellStart"/>
                            <w:r w:rsidR="00061D34">
                              <w:rPr>
                                <w:szCs w:val="22"/>
                                <w:lang w:val="en-US"/>
                              </w:rPr>
                              <w:t>destructeur</w:t>
                            </w:r>
                            <w:proofErr w:type="spellEnd"/>
                          </w:p>
                          <w:p w:rsidR="005A359B" w:rsidRPr="00E454B3" w:rsidRDefault="005A359B" w:rsidP="00AE2DC5">
                            <w:pPr>
                              <w:ind w:firstLine="0"/>
                              <w:rPr>
                                <w:szCs w:val="22"/>
                                <w:lang w:val="en-US"/>
                              </w:rPr>
                            </w:pP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506EBB73" id="Text Box 10" o:spid="_x0000_s1052" type="#_x0000_t202" style="position:absolute;left:0;text-align:left;margin-left:232.75pt;margin-top:18.4pt;width:226pt;height:127.7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" filled="f">
                <v:stroke joinstyle="round"/>
                <v:textbox inset="0,0,0,0">
                  <w:txbxContent>
                    <w:p w:rsidR="005A359B" w:rsidRDefault="005A359B" w:rsidP="007C080A">
                      <w:pPr>
                        <w:ind w:firstLine="0"/>
                        <w:jc w:val="center"/>
                        <w:rPr>
                          <w:b/>
                          <w:bCs/>
                          <w:szCs w:val="22"/>
                        </w:rPr>
                      </w:pPr>
                      <w:r>
                        <w:rPr>
                          <w:b/>
                          <w:bCs/>
                          <w:szCs w:val="22"/>
                        </w:rPr>
                        <w:t>Terrain</w:t>
                      </w:r>
                    </w:p>
                    <w:p w:rsidR="005A359B" w:rsidRDefault="000F1287" w:rsidP="00AE2DC5">
                      <w:pPr>
                        <w:ind w:firstLine="0"/>
                        <w:rPr>
                          <w:szCs w:val="22"/>
                        </w:rPr>
                      </w:pPr>
                      <w:r>
                        <w:rPr>
                          <w:rFonts w:ascii="Arial" w:hAnsi="Arial" w:cs="Arial"/>
                          <w:b/>
                          <w:sz w:val="18"/>
                        </w:rPr>
                        <w:pict>
                          <v:rect id="_x0000_i1098" style="width:199.85pt;height:1.5pt" o:hralign="center" o:hrstd="t" o:hrnoshade="t" o:hr="t" fillcolor="black [3213]" stroked="f"/>
                        </w:pict>
                      </w:r>
                    </w:p>
                    <w:p w:rsidR="005A359B" w:rsidRDefault="00CA2D6A" w:rsidP="00AE2DC5">
                      <w:pPr>
                        <w:ind w:firstLine="0"/>
                        <w:rPr>
                          <w:szCs w:val="22"/>
                        </w:rPr>
                      </w:pPr>
                      <w:r>
                        <w:rPr>
                          <w:szCs w:val="22"/>
                        </w:rPr>
                        <w:t xml:space="preserve"> </w:t>
                      </w:r>
                      <w:r w:rsidR="005A359B">
                        <w:rPr>
                          <w:szCs w:val="22"/>
                        </w:rPr>
                        <w:t xml:space="preserve">- </w:t>
                      </w:r>
                      <w:proofErr w:type="spellStart"/>
                      <w:r w:rsidR="005A359B">
                        <w:rPr>
                          <w:szCs w:val="22"/>
                        </w:rPr>
                        <w:t>dimx</w:t>
                      </w:r>
                      <w:proofErr w:type="spellEnd"/>
                      <w:r w:rsidR="005A359B">
                        <w:rPr>
                          <w:szCs w:val="22"/>
                        </w:rPr>
                        <w:t xml:space="preserve">, </w:t>
                      </w:r>
                      <w:proofErr w:type="spellStart"/>
                      <w:r w:rsidR="005A359B">
                        <w:rPr>
                          <w:szCs w:val="22"/>
                        </w:rPr>
                        <w:t>dimy</w:t>
                      </w:r>
                      <w:proofErr w:type="spellEnd"/>
                      <w:r w:rsidR="005A359B">
                        <w:rPr>
                          <w:szCs w:val="22"/>
                        </w:rPr>
                        <w:t> : entier</w:t>
                      </w:r>
                    </w:p>
                    <w:p w:rsidR="005A359B" w:rsidRDefault="00CA2D6A" w:rsidP="00AE2DC5">
                      <w:pPr>
                        <w:ind w:firstLine="0"/>
                        <w:rPr>
                          <w:szCs w:val="22"/>
                        </w:rPr>
                      </w:pPr>
                      <w:r>
                        <w:rPr>
                          <w:szCs w:val="22"/>
                        </w:rPr>
                        <w:t xml:space="preserve"> </w:t>
                      </w:r>
                      <w:r w:rsidR="005A359B">
                        <w:rPr>
                          <w:szCs w:val="22"/>
                        </w:rPr>
                        <w:t>- t</w:t>
                      </w:r>
                      <w:r w:rsidR="00061D34">
                        <w:rPr>
                          <w:szCs w:val="22"/>
                        </w:rPr>
                        <w:t>er</w:t>
                      </w:r>
                      <w:r w:rsidR="005A359B">
                        <w:rPr>
                          <w:szCs w:val="22"/>
                        </w:rPr>
                        <w:t> : tableau 2D de caractères</w:t>
                      </w:r>
                    </w:p>
                    <w:p w:rsidR="005A359B" w:rsidRDefault="000F1287" w:rsidP="00AE2DC5">
                      <w:pPr>
                        <w:ind w:firstLine="0"/>
                        <w:rPr>
                          <w:szCs w:val="22"/>
                        </w:rPr>
                      </w:pPr>
                      <w:r>
                        <w:rPr>
                          <w:rFonts w:ascii="Arial" w:hAnsi="Arial" w:cs="Arial"/>
                          <w:b/>
                          <w:sz w:val="18"/>
                        </w:rPr>
                        <w:pict>
                          <v:rect id="_x0000_i1100" style="width:199.85pt;height:1.5pt" o:hralign="center" o:hrstd="t" o:hrnoshade="t" o:hr="t" fillcolor="black [3213]" stroked="f"/>
                        </w:pict>
                      </w:r>
                    </w:p>
                    <w:p w:rsidR="005A359B" w:rsidRPr="007C080A" w:rsidRDefault="005A359B" w:rsidP="00AE2DC5">
                      <w:pPr>
                        <w:ind w:firstLine="0"/>
                        <w:rPr>
                          <w:szCs w:val="22"/>
                        </w:rPr>
                      </w:pPr>
                      <w:r w:rsidRPr="007C080A">
                        <w:rPr>
                          <w:szCs w:val="22"/>
                        </w:rPr>
                        <w:t xml:space="preserve"> + </w:t>
                      </w:r>
                      <w:proofErr w:type="spellStart"/>
                      <w:proofErr w:type="gramStart"/>
                      <w:r w:rsidRPr="007C080A">
                        <w:rPr>
                          <w:szCs w:val="22"/>
                        </w:rPr>
                        <w:t>chargerTerrain</w:t>
                      </w:r>
                      <w:proofErr w:type="spellEnd"/>
                      <w:r w:rsidRPr="007C080A">
                        <w:rPr>
                          <w:szCs w:val="22"/>
                        </w:rPr>
                        <w:t>(</w:t>
                      </w:r>
                      <w:proofErr w:type="gramEnd"/>
                      <w:r w:rsidRPr="007C080A">
                        <w:rPr>
                          <w:szCs w:val="22"/>
                        </w:rPr>
                        <w:t xml:space="preserve">IN </w:t>
                      </w:r>
                      <w:r>
                        <w:rPr>
                          <w:szCs w:val="22"/>
                        </w:rPr>
                        <w:t>chaine</w:t>
                      </w:r>
                      <w:r w:rsidR="00CA2D6A">
                        <w:rPr>
                          <w:szCs w:val="22"/>
                        </w:rPr>
                        <w:t xml:space="preserve"> de caractères</w:t>
                      </w:r>
                      <w:r w:rsidRPr="007C080A">
                        <w:rPr>
                          <w:szCs w:val="22"/>
                        </w:rPr>
                        <w:t>)</w:t>
                      </w:r>
                    </w:p>
                    <w:p w:rsidR="005A359B" w:rsidRPr="007C080A" w:rsidRDefault="005A359B" w:rsidP="00AE2DC5">
                      <w:pPr>
                        <w:ind w:firstLine="0"/>
                        <w:rPr>
                          <w:szCs w:val="22"/>
                        </w:rPr>
                      </w:pPr>
                      <w:r w:rsidRPr="007C080A">
                        <w:rPr>
                          <w:szCs w:val="22"/>
                        </w:rPr>
                        <w:t xml:space="preserve"> + </w:t>
                      </w:r>
                      <w:proofErr w:type="spellStart"/>
                      <w:proofErr w:type="gramStart"/>
                      <w:r w:rsidRPr="007C080A">
                        <w:rPr>
                          <w:szCs w:val="22"/>
                        </w:rPr>
                        <w:t>sauverTerrain</w:t>
                      </w:r>
                      <w:proofErr w:type="spellEnd"/>
                      <w:r w:rsidRPr="007C080A">
                        <w:rPr>
                          <w:szCs w:val="22"/>
                        </w:rPr>
                        <w:t>(</w:t>
                      </w:r>
                      <w:proofErr w:type="gramEnd"/>
                      <w:r w:rsidRPr="007C080A">
                        <w:rPr>
                          <w:szCs w:val="22"/>
                        </w:rPr>
                        <w:t xml:space="preserve">IN </w:t>
                      </w:r>
                      <w:r>
                        <w:rPr>
                          <w:szCs w:val="22"/>
                        </w:rPr>
                        <w:t>chaine</w:t>
                      </w:r>
                      <w:r w:rsidR="00CA2D6A">
                        <w:rPr>
                          <w:szCs w:val="22"/>
                        </w:rPr>
                        <w:t xml:space="preserve"> de caractères</w:t>
                      </w:r>
                      <w:r w:rsidRPr="007C080A">
                        <w:rPr>
                          <w:szCs w:val="22"/>
                        </w:rPr>
                        <w:t>)</w:t>
                      </w:r>
                    </w:p>
                    <w:p w:rsidR="005A359B" w:rsidRPr="007C080A" w:rsidRDefault="005A359B" w:rsidP="00AE2DC5">
                      <w:pPr>
                        <w:ind w:firstLine="0"/>
                        <w:rPr>
                          <w:szCs w:val="22"/>
                        </w:rPr>
                      </w:pPr>
                      <w:r w:rsidRPr="007C080A">
                        <w:rPr>
                          <w:szCs w:val="22"/>
                        </w:rPr>
                        <w:t xml:space="preserve"> + </w:t>
                      </w:r>
                      <w:proofErr w:type="spellStart"/>
                      <w:proofErr w:type="gramStart"/>
                      <w:r w:rsidRPr="007C080A">
                        <w:rPr>
                          <w:szCs w:val="22"/>
                        </w:rPr>
                        <w:t>estPositionValide</w:t>
                      </w:r>
                      <w:proofErr w:type="spellEnd"/>
                      <w:r w:rsidRPr="007C080A">
                        <w:rPr>
                          <w:szCs w:val="22"/>
                        </w:rPr>
                        <w:t>(</w:t>
                      </w:r>
                      <w:proofErr w:type="gramEnd"/>
                      <w:r w:rsidRPr="007C080A">
                        <w:rPr>
                          <w:szCs w:val="22"/>
                        </w:rPr>
                        <w:t xml:space="preserve">IN </w:t>
                      </w:r>
                      <w:r>
                        <w:rPr>
                          <w:szCs w:val="22"/>
                        </w:rPr>
                        <w:t>Vecteur</w:t>
                      </w:r>
                      <w:r w:rsidRPr="007C080A">
                        <w:rPr>
                          <w:szCs w:val="22"/>
                        </w:rPr>
                        <w:t>2D) –</w:t>
                      </w:r>
                      <w:r>
                        <w:rPr>
                          <w:szCs w:val="22"/>
                        </w:rPr>
                        <w:t>&gt; booléen</w:t>
                      </w:r>
                    </w:p>
                    <w:p w:rsidR="005A359B" w:rsidRPr="00E454B3" w:rsidRDefault="005A359B" w:rsidP="00AE2DC5">
                      <w:pPr>
                        <w:ind w:firstLine="0"/>
                        <w:rPr>
                          <w:szCs w:val="22"/>
                          <w:lang w:val="en-US"/>
                        </w:rPr>
                      </w:pPr>
                      <w:r w:rsidRPr="007C080A">
                        <w:rPr>
                          <w:szCs w:val="22"/>
                        </w:rPr>
                        <w:t xml:space="preserve"> </w:t>
                      </w:r>
                      <w:r>
                        <w:rPr>
                          <w:szCs w:val="22"/>
                          <w:lang w:val="en-US"/>
                        </w:rPr>
                        <w:t xml:space="preserve">+ </w:t>
                      </w:r>
                      <w:proofErr w:type="spellStart"/>
                      <w:proofErr w:type="gramStart"/>
                      <w:r>
                        <w:rPr>
                          <w:szCs w:val="22"/>
                          <w:lang w:val="en-US"/>
                        </w:rPr>
                        <w:t>mangePastille</w:t>
                      </w:r>
                      <w:proofErr w:type="spellEnd"/>
                      <w:r>
                        <w:rPr>
                          <w:szCs w:val="22"/>
                          <w:lang w:val="en-US"/>
                        </w:rPr>
                        <w:t>(</w:t>
                      </w:r>
                      <w:proofErr w:type="gramEnd"/>
                      <w:r>
                        <w:rPr>
                          <w:szCs w:val="22"/>
                          <w:lang w:val="en-US"/>
                        </w:rPr>
                        <w:t>IN Vecteur2D)</w:t>
                      </w:r>
                    </w:p>
                    <w:p w:rsidR="005A359B" w:rsidRPr="00E454B3" w:rsidRDefault="005A359B" w:rsidP="00AE2DC5">
                      <w:pPr>
                        <w:ind w:firstLine="0"/>
                        <w:rPr>
                          <w:szCs w:val="22"/>
                          <w:lang w:val="en-US"/>
                        </w:rPr>
                      </w:pPr>
                      <w:r w:rsidRPr="00E454B3">
                        <w:rPr>
                          <w:szCs w:val="22"/>
                          <w:lang w:val="en-US"/>
                        </w:rPr>
                        <w:t xml:space="preserve"> </w:t>
                      </w:r>
                      <w:r>
                        <w:rPr>
                          <w:szCs w:val="22"/>
                          <w:lang w:val="en-US"/>
                        </w:rPr>
                        <w:t xml:space="preserve">+ </w:t>
                      </w:r>
                      <w:r w:rsidRPr="00E454B3">
                        <w:rPr>
                          <w:szCs w:val="22"/>
                          <w:lang w:val="en-US"/>
                        </w:rPr>
                        <w:t>get</w:t>
                      </w:r>
                      <w:r>
                        <w:rPr>
                          <w:szCs w:val="22"/>
                          <w:lang w:val="en-US"/>
                        </w:rPr>
                        <w:t>/set</w:t>
                      </w:r>
                      <w:r w:rsidR="00061D34">
                        <w:rPr>
                          <w:szCs w:val="22"/>
                          <w:lang w:val="en-US"/>
                        </w:rPr>
                        <w:t>/</w:t>
                      </w:r>
                      <w:proofErr w:type="spellStart"/>
                      <w:r w:rsidR="00061D34">
                        <w:rPr>
                          <w:szCs w:val="22"/>
                          <w:lang w:val="en-US"/>
                        </w:rPr>
                        <w:t>constructeur</w:t>
                      </w:r>
                      <w:proofErr w:type="spellEnd"/>
                      <w:r w:rsidR="00061D34">
                        <w:rPr>
                          <w:szCs w:val="22"/>
                          <w:lang w:val="en-US"/>
                        </w:rPr>
                        <w:t>/</w:t>
                      </w:r>
                      <w:proofErr w:type="spellStart"/>
                      <w:r w:rsidR="00061D34">
                        <w:rPr>
                          <w:szCs w:val="22"/>
                          <w:lang w:val="en-US"/>
                        </w:rPr>
                        <w:t>destructeur</w:t>
                      </w:r>
                      <w:proofErr w:type="spellEnd"/>
                    </w:p>
                    <w:p w:rsidR="005A359B" w:rsidRPr="00E454B3" w:rsidRDefault="005A359B" w:rsidP="00AE2DC5">
                      <w:pPr>
                        <w:ind w:firstLine="0"/>
                        <w:rPr>
                          <w:szCs w:val="22"/>
                          <w:lang w:val="en-US"/>
                        </w:rPr>
                      </w:pPr>
                    </w:p>
                  </w:txbxContent>
                </v:textbox>
              </v:shape>
            </w:pict>
          </mc:Fallback>
        </mc:AlternateContent>
      </w:r>
      <w:r w:rsidR="009D20F6">
        <w:rPr>
          <w:noProof/>
          <w:lang w:eastAsia="fr-FR"/>
        </w:rPr>
        <mc:AlternateContent>
          <mc:Choice Requires="wps">
            <w:drawing>
              <wp:anchor distT="0" distB="0" distL="114300" distR="114300" simplePos="0" relativeHeight="251684864" behindDoc="0" locked="0" layoutInCell="1" allowOverlap="1" wp14:anchorId="5A9CD722" wp14:editId="4DF62B50">
                <wp:simplePos x="0" y="0"/>
                <wp:positionH relativeFrom="column">
                  <wp:posOffset>165873</wp:posOffset>
                </wp:positionH>
                <wp:positionV relativeFrom="paragraph">
                  <wp:posOffset>250548</wp:posOffset>
                </wp:positionV>
                <wp:extent cx="2035175" cy="826549"/>
                <wp:effectExtent l="0" t="0" r="22225" b="12065"/>
                <wp:wrapNone/>
                <wp:docPr id="5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5175" cy="826549"/>
                        </a:xfrm>
                        <a:prstGeom prst="rect">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A359B" w:rsidRDefault="005A359B" w:rsidP="007C080A">
                            <w:pPr>
                              <w:ind w:firstLine="0"/>
                              <w:jc w:val="center"/>
                              <w:rPr>
                                <w:b/>
                                <w:bCs/>
                                <w:szCs w:val="22"/>
                              </w:rPr>
                            </w:pPr>
                            <w:r>
                              <w:rPr>
                                <w:b/>
                                <w:bCs/>
                                <w:szCs w:val="22"/>
                              </w:rPr>
                              <w:t>Vecteur2D</w:t>
                            </w:r>
                          </w:p>
                          <w:p w:rsidR="005A359B" w:rsidRDefault="000F1287" w:rsidP="00AE2DC5">
                            <w:pPr>
                              <w:ind w:firstLine="0"/>
                              <w:rPr>
                                <w:szCs w:val="22"/>
                              </w:rPr>
                            </w:pPr>
                            <w:r>
                              <w:rPr>
                                <w:rFonts w:ascii="Arial" w:hAnsi="Arial" w:cs="Arial"/>
                                <w:b/>
                                <w:sz w:val="18"/>
                              </w:rPr>
                              <w:pict>
                                <v:rect id="_x0000_i1102" style="width:199.85pt;height:1.5pt" o:hralign="center" o:hrstd="t" o:hrnoshade="t" o:hr="t" fillcolor="black [3213]" stroked="f"/>
                              </w:pict>
                            </w:r>
                            <w:r w:rsidR="005A359B">
                              <w:rPr>
                                <w:szCs w:val="22"/>
                              </w:rPr>
                              <w:t xml:space="preserve"> </w:t>
                            </w:r>
                            <w:r w:rsidR="005A359B" w:rsidRPr="007C080A">
                              <w:rPr>
                                <w:b/>
                                <w:szCs w:val="22"/>
                              </w:rPr>
                              <w:t>-</w:t>
                            </w:r>
                            <w:r w:rsidR="005A359B">
                              <w:rPr>
                                <w:szCs w:val="22"/>
                              </w:rPr>
                              <w:t xml:space="preserve"> x, y : entier</w:t>
                            </w:r>
                          </w:p>
                          <w:p w:rsidR="005A359B" w:rsidRDefault="000F1287" w:rsidP="00AE2DC5">
                            <w:pPr>
                              <w:ind w:firstLine="0"/>
                              <w:rPr>
                                <w:szCs w:val="22"/>
                              </w:rPr>
                            </w:pPr>
                            <w:r>
                              <w:rPr>
                                <w:rFonts w:ascii="Arial" w:hAnsi="Arial" w:cs="Arial"/>
                                <w:b/>
                                <w:sz w:val="18"/>
                              </w:rPr>
                              <w:pict>
                                <v:rect id="_x0000_i1104" style="width:199.85pt;height:1.5pt" o:hralign="center" o:hrstd="t" o:hrnoshade="t" o:hr="t" fillcolor="black [3213]" stroked="f"/>
                              </w:pict>
                            </w:r>
                          </w:p>
                          <w:p w:rsidR="005A359B" w:rsidRPr="00E454B3" w:rsidRDefault="005A359B" w:rsidP="00AE2DC5">
                            <w:pPr>
                              <w:ind w:firstLine="0"/>
                              <w:rPr>
                                <w:szCs w:val="22"/>
                                <w:lang w:val="en-US"/>
                              </w:rPr>
                            </w:pPr>
                            <w:r w:rsidRPr="004C51DF">
                              <w:rPr>
                                <w:szCs w:val="22"/>
                                <w:lang w:val="en-US"/>
                              </w:rPr>
                              <w:t>+ get/set</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5A9CD722" id="_x0000_s1053" type="#_x0000_t202" style="position:absolute;left:0;text-align:left;margin-left:13.05pt;margin-top:19.75pt;width:160.25pt;height:65.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" filled="f">
                <v:stroke joinstyle="round"/>
                <v:textbox inset="0,0,0,0">
                  <w:txbxContent>
                    <w:p w:rsidR="005A359B" w:rsidRDefault="005A359B" w:rsidP="007C080A">
                      <w:pPr>
                        <w:ind w:firstLine="0"/>
                        <w:jc w:val="center"/>
                        <w:rPr>
                          <w:b/>
                          <w:bCs/>
                          <w:szCs w:val="22"/>
                        </w:rPr>
                      </w:pPr>
                      <w:r>
                        <w:rPr>
                          <w:b/>
                          <w:bCs/>
                          <w:szCs w:val="22"/>
                        </w:rPr>
                        <w:t>Vecteur2D</w:t>
                      </w:r>
                    </w:p>
                    <w:p w:rsidR="005A359B" w:rsidRDefault="000F1287" w:rsidP="00AE2DC5">
                      <w:pPr>
                        <w:ind w:firstLine="0"/>
                        <w:rPr>
                          <w:szCs w:val="22"/>
                        </w:rPr>
                      </w:pPr>
                      <w:r>
                        <w:rPr>
                          <w:rFonts w:ascii="Arial" w:hAnsi="Arial" w:cs="Arial"/>
                          <w:b/>
                          <w:sz w:val="18"/>
                        </w:rPr>
                        <w:pict>
                          <v:rect id="_x0000_i1102" style="width:199.85pt;height:1.5pt" o:hralign="center" o:hrstd="t" o:hrnoshade="t" o:hr="t" fillcolor="black [3213]" stroked="f"/>
                        </w:pict>
                      </w:r>
                      <w:r w:rsidR="005A359B">
                        <w:rPr>
                          <w:szCs w:val="22"/>
                        </w:rPr>
                        <w:t xml:space="preserve"> </w:t>
                      </w:r>
                      <w:r w:rsidR="005A359B" w:rsidRPr="007C080A">
                        <w:rPr>
                          <w:b/>
                          <w:szCs w:val="22"/>
                        </w:rPr>
                        <w:t>-</w:t>
                      </w:r>
                      <w:r w:rsidR="005A359B">
                        <w:rPr>
                          <w:szCs w:val="22"/>
                        </w:rPr>
                        <w:t xml:space="preserve"> x, y : entier</w:t>
                      </w:r>
                    </w:p>
                    <w:p w:rsidR="005A359B" w:rsidRDefault="000F1287" w:rsidP="00AE2DC5">
                      <w:pPr>
                        <w:ind w:firstLine="0"/>
                        <w:rPr>
                          <w:szCs w:val="22"/>
                        </w:rPr>
                      </w:pPr>
                      <w:r>
                        <w:rPr>
                          <w:rFonts w:ascii="Arial" w:hAnsi="Arial" w:cs="Arial"/>
                          <w:b/>
                          <w:sz w:val="18"/>
                        </w:rPr>
                        <w:pict>
                          <v:rect id="_x0000_i1104" style="width:199.85pt;height:1.5pt" o:hralign="center" o:hrstd="t" o:hrnoshade="t" o:hr="t" fillcolor="black [3213]" stroked="f"/>
                        </w:pict>
                      </w:r>
                    </w:p>
                    <w:p w:rsidR="005A359B" w:rsidRPr="00E454B3" w:rsidRDefault="005A359B" w:rsidP="00AE2DC5">
                      <w:pPr>
                        <w:ind w:firstLine="0"/>
                        <w:rPr>
                          <w:szCs w:val="22"/>
                          <w:lang w:val="en-US"/>
                        </w:rPr>
                      </w:pPr>
                      <w:r w:rsidRPr="004C51DF">
                        <w:rPr>
                          <w:szCs w:val="22"/>
                          <w:lang w:val="en-US"/>
                        </w:rPr>
                        <w:t>+ get/set</w:t>
                      </w:r>
                    </w:p>
                  </w:txbxContent>
                </v:textbox>
              </v:shape>
            </w:pict>
          </mc:Fallback>
        </mc:AlternateContent>
      </w:r>
    </w:p>
    <w:sectPr w:rsidR="00AE2DC5">
      <w:headerReference w:type="default" r:id="rId13"/>
      <w:footerReference w:type="default" r:id="rId14"/>
      <w:footnotePr>
        <w:pos w:val="beneathText"/>
      </w:footnotePr>
      <w:pgSz w:w="11905" w:h="16837"/>
      <w:pgMar w:top="1417" w:right="1417" w:bottom="1417"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F1287" w:rsidRDefault="000F1287">
      <w:r>
        <w:separator/>
      </w:r>
    </w:p>
  </w:endnote>
  <w:endnote w:type="continuationSeparator" w:id="0">
    <w:p w:rsidR="000F1287" w:rsidRDefault="000F12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Arial Unicode MS"/>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Helvetica">
    <w:panose1 w:val="020B0504020202020204"/>
    <w:charset w:val="00"/>
    <w:family w:val="swiss"/>
    <w:notTrueType/>
    <w:pitch w:val="variable"/>
    <w:sig w:usb0="00000003" w:usb1="00000000" w:usb2="00000000" w:usb3="00000000" w:csb0="00000001" w:csb1="00000000"/>
  </w:font>
  <w:font w:name="AR PL ShanHeiSun Uni">
    <w:charset w:val="00"/>
    <w:family w:val="auto"/>
    <w:pitch w:val="variable"/>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359B" w:rsidRDefault="005A359B">
    <w:pPr>
      <w:pStyle w:val="Pieddepage"/>
      <w:pBdr>
        <w:top w:val="single" w:sz="4" w:space="1" w:color="000000"/>
        <w:left w:val="single" w:sz="4" w:space="1" w:color="000000"/>
        <w:bottom w:val="single" w:sz="4" w:space="1" w:color="000000"/>
        <w:right w:val="single" w:sz="4" w:space="1" w:color="000000"/>
      </w:pBdr>
      <w:shd w:val="clear" w:color="auto" w:fill="F2F2F2"/>
    </w:pPr>
    <w:r>
      <w:tab/>
    </w:r>
    <w:proofErr w:type="gramStart"/>
    <w:r>
      <w:t>page</w:t>
    </w:r>
    <w:proofErr w:type="gramEnd"/>
    <w:r>
      <w:t xml:space="preserve"> </w:t>
    </w:r>
    <w:r>
      <w:rPr>
        <w:rStyle w:val="Numrodepage"/>
      </w:rPr>
      <w:fldChar w:fldCharType="begin"/>
    </w:r>
    <w:r>
      <w:rPr>
        <w:rStyle w:val="Numrodepage"/>
      </w:rPr>
      <w:instrText xml:space="preserve"> PAGE </w:instrText>
    </w:r>
    <w:r>
      <w:rPr>
        <w:rStyle w:val="Numrodepage"/>
      </w:rPr>
      <w:fldChar w:fldCharType="separate"/>
    </w:r>
    <w:r w:rsidR="001E73B2">
      <w:rPr>
        <w:rStyle w:val="Numrodepage"/>
        <w:noProof/>
      </w:rPr>
      <w:t>8</w:t>
    </w:r>
    <w:r>
      <w:rPr>
        <w:rStyle w:val="Numrodepage"/>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F1287" w:rsidRDefault="000F1287">
      <w:r>
        <w:separator/>
      </w:r>
    </w:p>
  </w:footnote>
  <w:footnote w:type="continuationSeparator" w:id="0">
    <w:p w:rsidR="000F1287" w:rsidRDefault="000F12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359B" w:rsidRDefault="005A359B">
    <w:pPr>
      <w:pStyle w:val="En-tte"/>
      <w:pBdr>
        <w:top w:val="single" w:sz="4" w:space="1" w:color="000000"/>
        <w:left w:val="single" w:sz="4" w:space="1" w:color="000000"/>
        <w:bottom w:val="single" w:sz="4" w:space="1" w:color="000000"/>
        <w:right w:val="single" w:sz="4" w:space="1" w:color="000000"/>
      </w:pBdr>
      <w:shd w:val="clear" w:color="auto" w:fill="F2F2F2"/>
      <w:ind w:firstLine="0"/>
    </w:pPr>
    <w:r>
      <w:t>Université Lyon 1</w:t>
    </w:r>
    <w:r>
      <w:tab/>
    </w:r>
    <w:r>
      <w:tab/>
      <w:t>LIFAP4</w:t>
    </w:r>
  </w:p>
  <w:p w:rsidR="005A359B" w:rsidRDefault="005A359B">
    <w:pPr>
      <w:pStyle w:val="En-tte"/>
      <w:pBdr>
        <w:top w:val="single" w:sz="4" w:space="1" w:color="000000"/>
        <w:left w:val="single" w:sz="4" w:space="1" w:color="000000"/>
        <w:bottom w:val="single" w:sz="4" w:space="1" w:color="000000"/>
        <w:right w:val="single" w:sz="4" w:space="1" w:color="000000"/>
      </w:pBdr>
      <w:shd w:val="clear" w:color="auto" w:fill="F2F2F2"/>
      <w:ind w:firstLine="0"/>
    </w:pPr>
    <w:r>
      <w:t>Licence d’Informatique, 2</w:t>
    </w:r>
    <w:r>
      <w:rPr>
        <w:vertAlign w:val="superscript"/>
      </w:rPr>
      <w:t xml:space="preserve">ème </w:t>
    </w:r>
    <w:r>
      <w:t>année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pStyle w:val="Titre1"/>
      <w:lvlText w:val="%1."/>
      <w:lvlJc w:val="left"/>
      <w:pPr>
        <w:tabs>
          <w:tab w:val="num" w:pos="360"/>
        </w:tabs>
        <w:ind w:left="360" w:hanging="360"/>
      </w:pPr>
    </w:lvl>
    <w:lvl w:ilvl="1">
      <w:start w:val="1"/>
      <w:numFmt w:val="decimal"/>
      <w:pStyle w:val="Titre2"/>
      <w:lvlText w:val="%1.%2."/>
      <w:lvlJc w:val="left"/>
      <w:pPr>
        <w:tabs>
          <w:tab w:val="num" w:pos="792"/>
        </w:tabs>
        <w:ind w:left="792" w:hanging="79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 w15:restartNumberingAfterBreak="0">
    <w:nsid w:val="00000002"/>
    <w:multiLevelType w:val="singleLevel"/>
    <w:tmpl w:val="00000002"/>
    <w:name w:val="WW8Num2"/>
    <w:lvl w:ilvl="0">
      <w:start w:val="1"/>
      <w:numFmt w:val="bullet"/>
      <w:lvlText w:val=""/>
      <w:lvlJc w:val="left"/>
      <w:pPr>
        <w:tabs>
          <w:tab w:val="num" w:pos="1021"/>
        </w:tabs>
        <w:ind w:left="1021" w:hanging="113"/>
      </w:pPr>
      <w:rPr>
        <w:rFonts w:ascii="Symbol" w:hAnsi="Symbol"/>
        <w:color w:val="auto"/>
      </w:rPr>
    </w:lvl>
  </w:abstractNum>
  <w:abstractNum w:abstractNumId="2"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3" w15:restartNumberingAfterBreak="0">
    <w:nsid w:val="00000004"/>
    <w:multiLevelType w:val="multilevel"/>
    <w:tmpl w:val="00000004"/>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05"/>
        </w:tabs>
        <w:ind w:left="1105" w:hanging="360"/>
      </w:pPr>
      <w:rPr>
        <w:rFonts w:ascii="Symbol" w:hAnsi="Symbol" w:cs="StarSymbol"/>
        <w:sz w:val="18"/>
        <w:szCs w:val="18"/>
      </w:rPr>
    </w:lvl>
    <w:lvl w:ilvl="2">
      <w:start w:val="1"/>
      <w:numFmt w:val="bullet"/>
      <w:lvlText w:val=""/>
      <w:lvlJc w:val="left"/>
      <w:pPr>
        <w:tabs>
          <w:tab w:val="num" w:pos="1850"/>
        </w:tabs>
        <w:ind w:left="1850" w:hanging="360"/>
      </w:pPr>
      <w:rPr>
        <w:rFonts w:ascii="Symbol" w:hAnsi="Symbol" w:cs="StarSymbol"/>
        <w:sz w:val="18"/>
        <w:szCs w:val="18"/>
      </w:rPr>
    </w:lvl>
    <w:lvl w:ilvl="3">
      <w:start w:val="1"/>
      <w:numFmt w:val="bullet"/>
      <w:lvlText w:val=""/>
      <w:lvlJc w:val="left"/>
      <w:pPr>
        <w:tabs>
          <w:tab w:val="num" w:pos="2595"/>
        </w:tabs>
        <w:ind w:left="2595" w:hanging="360"/>
      </w:pPr>
      <w:rPr>
        <w:rFonts w:ascii="Symbol" w:hAnsi="Symbol" w:cs="StarSymbol"/>
        <w:sz w:val="18"/>
        <w:szCs w:val="18"/>
      </w:rPr>
    </w:lvl>
    <w:lvl w:ilvl="4">
      <w:start w:val="1"/>
      <w:numFmt w:val="bullet"/>
      <w:lvlText w:val=""/>
      <w:lvlJc w:val="left"/>
      <w:pPr>
        <w:tabs>
          <w:tab w:val="num" w:pos="3340"/>
        </w:tabs>
        <w:ind w:left="3340" w:hanging="360"/>
      </w:pPr>
      <w:rPr>
        <w:rFonts w:ascii="Symbol" w:hAnsi="Symbol" w:cs="StarSymbol"/>
        <w:sz w:val="18"/>
        <w:szCs w:val="18"/>
      </w:rPr>
    </w:lvl>
    <w:lvl w:ilvl="5">
      <w:start w:val="1"/>
      <w:numFmt w:val="bullet"/>
      <w:lvlText w:val=""/>
      <w:lvlJc w:val="left"/>
      <w:pPr>
        <w:tabs>
          <w:tab w:val="num" w:pos="4085"/>
        </w:tabs>
        <w:ind w:left="4085" w:hanging="360"/>
      </w:pPr>
      <w:rPr>
        <w:rFonts w:ascii="Symbol" w:hAnsi="Symbol" w:cs="StarSymbol"/>
        <w:sz w:val="18"/>
        <w:szCs w:val="18"/>
      </w:rPr>
    </w:lvl>
    <w:lvl w:ilvl="6">
      <w:start w:val="1"/>
      <w:numFmt w:val="bullet"/>
      <w:lvlText w:val=""/>
      <w:lvlJc w:val="left"/>
      <w:pPr>
        <w:tabs>
          <w:tab w:val="num" w:pos="4830"/>
        </w:tabs>
        <w:ind w:left="4830" w:hanging="360"/>
      </w:pPr>
      <w:rPr>
        <w:rFonts w:ascii="Symbol" w:hAnsi="Symbol" w:cs="StarSymbol"/>
        <w:sz w:val="18"/>
        <w:szCs w:val="18"/>
      </w:rPr>
    </w:lvl>
    <w:lvl w:ilvl="7">
      <w:start w:val="1"/>
      <w:numFmt w:val="bullet"/>
      <w:lvlText w:val=""/>
      <w:lvlJc w:val="left"/>
      <w:pPr>
        <w:tabs>
          <w:tab w:val="num" w:pos="5575"/>
        </w:tabs>
        <w:ind w:left="5575" w:hanging="360"/>
      </w:pPr>
      <w:rPr>
        <w:rFonts w:ascii="Symbol" w:hAnsi="Symbol" w:cs="StarSymbol"/>
        <w:sz w:val="18"/>
        <w:szCs w:val="18"/>
      </w:rPr>
    </w:lvl>
    <w:lvl w:ilvl="8">
      <w:start w:val="1"/>
      <w:numFmt w:val="bullet"/>
      <w:lvlText w:val=""/>
      <w:lvlJc w:val="left"/>
      <w:pPr>
        <w:tabs>
          <w:tab w:val="num" w:pos="6320"/>
        </w:tabs>
        <w:ind w:left="6320" w:hanging="360"/>
      </w:pPr>
      <w:rPr>
        <w:rFonts w:ascii="Symbol" w:hAnsi="Symbol" w:cs="StarSymbol"/>
        <w:sz w:val="18"/>
        <w:szCs w:val="18"/>
      </w:rPr>
    </w:lvl>
  </w:abstractNum>
  <w:abstractNum w:abstractNumId="4"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5" w15:restartNumberingAfterBreak="0">
    <w:nsid w:val="04B82D87"/>
    <w:multiLevelType w:val="hybridMultilevel"/>
    <w:tmpl w:val="7AA0F2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475B16"/>
    <w:multiLevelType w:val="hybridMultilevel"/>
    <w:tmpl w:val="3F367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D4F416A"/>
    <w:multiLevelType w:val="hybridMultilevel"/>
    <w:tmpl w:val="31865D5C"/>
    <w:lvl w:ilvl="0" w:tplc="9A8EA22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EC55B66"/>
    <w:multiLevelType w:val="hybridMultilevel"/>
    <w:tmpl w:val="4F026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F4B3591"/>
    <w:multiLevelType w:val="hybridMultilevel"/>
    <w:tmpl w:val="994A3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3B36D35"/>
    <w:multiLevelType w:val="hybridMultilevel"/>
    <w:tmpl w:val="24D45474"/>
    <w:lvl w:ilvl="0" w:tplc="4FC4817C">
      <w:start w:val="1"/>
      <w:numFmt w:val="bullet"/>
      <w:lvlText w:val=""/>
      <w:lvlJc w:val="left"/>
      <w:pPr>
        <w:tabs>
          <w:tab w:val="num" w:pos="720"/>
        </w:tabs>
        <w:ind w:left="720" w:hanging="360"/>
      </w:pPr>
      <w:rPr>
        <w:rFonts w:ascii="Wingdings" w:hAnsi="Wingdings" w:hint="default"/>
      </w:rPr>
    </w:lvl>
    <w:lvl w:ilvl="1" w:tplc="CF743818">
      <w:start w:val="1329"/>
      <w:numFmt w:val="bullet"/>
      <w:lvlText w:val="–"/>
      <w:lvlJc w:val="left"/>
      <w:pPr>
        <w:tabs>
          <w:tab w:val="num" w:pos="1440"/>
        </w:tabs>
        <w:ind w:left="1440" w:hanging="360"/>
      </w:pPr>
      <w:rPr>
        <w:rFonts w:ascii="Times New Roman" w:hAnsi="Times New Roman" w:hint="default"/>
      </w:rPr>
    </w:lvl>
    <w:lvl w:ilvl="2" w:tplc="51882012" w:tentative="1">
      <w:start w:val="1"/>
      <w:numFmt w:val="bullet"/>
      <w:lvlText w:val=""/>
      <w:lvlJc w:val="left"/>
      <w:pPr>
        <w:tabs>
          <w:tab w:val="num" w:pos="2160"/>
        </w:tabs>
        <w:ind w:left="2160" w:hanging="360"/>
      </w:pPr>
      <w:rPr>
        <w:rFonts w:ascii="Wingdings" w:hAnsi="Wingdings" w:hint="default"/>
      </w:rPr>
    </w:lvl>
    <w:lvl w:ilvl="3" w:tplc="B6C64DC8" w:tentative="1">
      <w:start w:val="1"/>
      <w:numFmt w:val="bullet"/>
      <w:lvlText w:val=""/>
      <w:lvlJc w:val="left"/>
      <w:pPr>
        <w:tabs>
          <w:tab w:val="num" w:pos="2880"/>
        </w:tabs>
        <w:ind w:left="2880" w:hanging="360"/>
      </w:pPr>
      <w:rPr>
        <w:rFonts w:ascii="Wingdings" w:hAnsi="Wingdings" w:hint="default"/>
      </w:rPr>
    </w:lvl>
    <w:lvl w:ilvl="4" w:tplc="869C87CC" w:tentative="1">
      <w:start w:val="1"/>
      <w:numFmt w:val="bullet"/>
      <w:lvlText w:val=""/>
      <w:lvlJc w:val="left"/>
      <w:pPr>
        <w:tabs>
          <w:tab w:val="num" w:pos="3600"/>
        </w:tabs>
        <w:ind w:left="3600" w:hanging="360"/>
      </w:pPr>
      <w:rPr>
        <w:rFonts w:ascii="Wingdings" w:hAnsi="Wingdings" w:hint="default"/>
      </w:rPr>
    </w:lvl>
    <w:lvl w:ilvl="5" w:tplc="19DC8CA6" w:tentative="1">
      <w:start w:val="1"/>
      <w:numFmt w:val="bullet"/>
      <w:lvlText w:val=""/>
      <w:lvlJc w:val="left"/>
      <w:pPr>
        <w:tabs>
          <w:tab w:val="num" w:pos="4320"/>
        </w:tabs>
        <w:ind w:left="4320" w:hanging="360"/>
      </w:pPr>
      <w:rPr>
        <w:rFonts w:ascii="Wingdings" w:hAnsi="Wingdings" w:hint="default"/>
      </w:rPr>
    </w:lvl>
    <w:lvl w:ilvl="6" w:tplc="24BA5F72" w:tentative="1">
      <w:start w:val="1"/>
      <w:numFmt w:val="bullet"/>
      <w:lvlText w:val=""/>
      <w:lvlJc w:val="left"/>
      <w:pPr>
        <w:tabs>
          <w:tab w:val="num" w:pos="5040"/>
        </w:tabs>
        <w:ind w:left="5040" w:hanging="360"/>
      </w:pPr>
      <w:rPr>
        <w:rFonts w:ascii="Wingdings" w:hAnsi="Wingdings" w:hint="default"/>
      </w:rPr>
    </w:lvl>
    <w:lvl w:ilvl="7" w:tplc="12F8275A" w:tentative="1">
      <w:start w:val="1"/>
      <w:numFmt w:val="bullet"/>
      <w:lvlText w:val=""/>
      <w:lvlJc w:val="left"/>
      <w:pPr>
        <w:tabs>
          <w:tab w:val="num" w:pos="5760"/>
        </w:tabs>
        <w:ind w:left="5760" w:hanging="360"/>
      </w:pPr>
      <w:rPr>
        <w:rFonts w:ascii="Wingdings" w:hAnsi="Wingdings" w:hint="default"/>
      </w:rPr>
    </w:lvl>
    <w:lvl w:ilvl="8" w:tplc="FFA280A2"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10"/>
  </w:num>
  <w:num w:numId="7">
    <w:abstractNumId w:val="6"/>
  </w:num>
  <w:num w:numId="8">
    <w:abstractNumId w:val="8"/>
  </w:num>
  <w:num w:numId="9">
    <w:abstractNumId w:val="9"/>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91B"/>
    <w:rsid w:val="00061D34"/>
    <w:rsid w:val="000B0A3B"/>
    <w:rsid w:val="000D7705"/>
    <w:rsid w:val="000F1287"/>
    <w:rsid w:val="0010188B"/>
    <w:rsid w:val="00151222"/>
    <w:rsid w:val="00183997"/>
    <w:rsid w:val="001B747E"/>
    <w:rsid w:val="001E4288"/>
    <w:rsid w:val="001E73B2"/>
    <w:rsid w:val="001F52B2"/>
    <w:rsid w:val="002133F8"/>
    <w:rsid w:val="0021433B"/>
    <w:rsid w:val="00230678"/>
    <w:rsid w:val="002317E8"/>
    <w:rsid w:val="00282F47"/>
    <w:rsid w:val="002F5215"/>
    <w:rsid w:val="002F7135"/>
    <w:rsid w:val="00330C3F"/>
    <w:rsid w:val="003A1673"/>
    <w:rsid w:val="003A35DF"/>
    <w:rsid w:val="003B0799"/>
    <w:rsid w:val="0041115B"/>
    <w:rsid w:val="004768C3"/>
    <w:rsid w:val="004F791B"/>
    <w:rsid w:val="00502CE3"/>
    <w:rsid w:val="005524A9"/>
    <w:rsid w:val="00565E33"/>
    <w:rsid w:val="005A359B"/>
    <w:rsid w:val="005D0EB0"/>
    <w:rsid w:val="00624554"/>
    <w:rsid w:val="00695E9D"/>
    <w:rsid w:val="006A0635"/>
    <w:rsid w:val="0070659F"/>
    <w:rsid w:val="007324CD"/>
    <w:rsid w:val="00767F0A"/>
    <w:rsid w:val="00793469"/>
    <w:rsid w:val="007B365C"/>
    <w:rsid w:val="007C080A"/>
    <w:rsid w:val="007E0ECE"/>
    <w:rsid w:val="007F2E5B"/>
    <w:rsid w:val="00801B88"/>
    <w:rsid w:val="008054F1"/>
    <w:rsid w:val="00837BDE"/>
    <w:rsid w:val="00860C3F"/>
    <w:rsid w:val="00860C88"/>
    <w:rsid w:val="00895829"/>
    <w:rsid w:val="008A396A"/>
    <w:rsid w:val="008D5E57"/>
    <w:rsid w:val="00917EE1"/>
    <w:rsid w:val="00966568"/>
    <w:rsid w:val="00976CCC"/>
    <w:rsid w:val="00983F5E"/>
    <w:rsid w:val="009879F2"/>
    <w:rsid w:val="009D20F6"/>
    <w:rsid w:val="00A31EE9"/>
    <w:rsid w:val="00A479BB"/>
    <w:rsid w:val="00A63B83"/>
    <w:rsid w:val="00A70D8C"/>
    <w:rsid w:val="00A76578"/>
    <w:rsid w:val="00AE13D3"/>
    <w:rsid w:val="00AE2DC5"/>
    <w:rsid w:val="00AF2FD9"/>
    <w:rsid w:val="00B100FA"/>
    <w:rsid w:val="00B54BF5"/>
    <w:rsid w:val="00B64E60"/>
    <w:rsid w:val="00B74F4C"/>
    <w:rsid w:val="00BD6B30"/>
    <w:rsid w:val="00C23474"/>
    <w:rsid w:val="00C32AB3"/>
    <w:rsid w:val="00C560A1"/>
    <w:rsid w:val="00CA2D6A"/>
    <w:rsid w:val="00CC19EB"/>
    <w:rsid w:val="00CC2B5C"/>
    <w:rsid w:val="00CF453B"/>
    <w:rsid w:val="00CF544D"/>
    <w:rsid w:val="00DB0FCF"/>
    <w:rsid w:val="00DD3E9C"/>
    <w:rsid w:val="00DF3E68"/>
    <w:rsid w:val="00DF6EB1"/>
    <w:rsid w:val="00E33C24"/>
    <w:rsid w:val="00E454B3"/>
    <w:rsid w:val="00E45BE1"/>
    <w:rsid w:val="00E82DC5"/>
    <w:rsid w:val="00E837E6"/>
    <w:rsid w:val="00EB4223"/>
    <w:rsid w:val="00ED6143"/>
    <w:rsid w:val="00ED6CB3"/>
    <w:rsid w:val="00EF0256"/>
    <w:rsid w:val="00F741EE"/>
    <w:rsid w:val="00F90083"/>
    <w:rsid w:val="00FB5D3E"/>
    <w:rsid w:val="00FF79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4DDE74"/>
  <w15:chartTrackingRefBased/>
  <w15:docId w15:val="{418DEEE4-C4C6-42D2-B89C-EA0B048399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ind w:firstLine="567"/>
      <w:jc w:val="both"/>
    </w:pPr>
    <w:rPr>
      <w:sz w:val="22"/>
      <w:lang w:val="fr-FR" w:eastAsia="ar-SA"/>
    </w:rPr>
  </w:style>
  <w:style w:type="paragraph" w:styleId="Titre1">
    <w:name w:val="heading 1"/>
    <w:basedOn w:val="Normal"/>
    <w:next w:val="Normal"/>
    <w:qFormat/>
    <w:pPr>
      <w:keepNext/>
      <w:numPr>
        <w:numId w:val="1"/>
      </w:numPr>
      <w:spacing w:before="360" w:after="120"/>
      <w:jc w:val="left"/>
      <w:outlineLvl w:val="0"/>
    </w:pPr>
    <w:rPr>
      <w:rFonts w:ascii="Arial" w:hAnsi="Arial" w:cs="Arial"/>
      <w:b/>
      <w:bCs/>
      <w:kern w:val="1"/>
      <w:sz w:val="28"/>
      <w:szCs w:val="32"/>
    </w:rPr>
  </w:style>
  <w:style w:type="paragraph" w:styleId="Titre2">
    <w:name w:val="heading 2"/>
    <w:basedOn w:val="Normal"/>
    <w:next w:val="Normal"/>
    <w:qFormat/>
    <w:pPr>
      <w:keepNext/>
      <w:numPr>
        <w:ilvl w:val="1"/>
        <w:numId w:val="1"/>
      </w:numPr>
      <w:spacing w:before="120" w:after="60"/>
      <w:jc w:val="left"/>
      <w:outlineLvl w:val="1"/>
    </w:pPr>
    <w:rPr>
      <w:rFonts w:ascii="Arial" w:hAnsi="Arial" w:cs="Arial"/>
      <w:b/>
      <w:bCs/>
      <w:iCs/>
      <w:kern w:val="1"/>
      <w:sz w:val="24"/>
      <w:szCs w:val="28"/>
    </w:rPr>
  </w:style>
  <w:style w:type="paragraph" w:styleId="Titre3">
    <w:name w:val="heading 3"/>
    <w:basedOn w:val="Normal"/>
    <w:next w:val="Normal"/>
    <w:qFormat/>
    <w:pPr>
      <w:keepNext/>
      <w:spacing w:before="240" w:after="60"/>
      <w:ind w:firstLine="0"/>
      <w:outlineLvl w:val="2"/>
    </w:pPr>
    <w:rPr>
      <w:rFonts w:ascii="Arial" w:hAnsi="Arial" w:cs="Arial"/>
      <w:b/>
      <w:bCs/>
      <w:sz w:val="26"/>
      <w:szCs w:val="26"/>
    </w:rPr>
  </w:style>
  <w:style w:type="paragraph" w:styleId="Titre4">
    <w:name w:val="heading 4"/>
    <w:basedOn w:val="Normal"/>
    <w:next w:val="Corpsdetexte"/>
    <w:qFormat/>
    <w:pPr>
      <w:ind w:firstLine="0"/>
      <w:jc w:val="left"/>
      <w:outlineLvl w:val="3"/>
    </w:pPr>
    <w:rPr>
      <w:b/>
      <w:sz w:val="30"/>
    </w:rPr>
  </w:style>
  <w:style w:type="paragraph" w:styleId="Titre5">
    <w:name w:val="heading 5"/>
    <w:basedOn w:val="Normal"/>
    <w:next w:val="Normal"/>
    <w:qFormat/>
    <w:pPr>
      <w:spacing w:before="240" w:after="60"/>
      <w:ind w:firstLine="0"/>
      <w:outlineLvl w:val="4"/>
    </w:pPr>
    <w:rPr>
      <w:b/>
      <w:bCs/>
      <w:i/>
      <w:iCs/>
      <w:sz w:val="26"/>
      <w:szCs w:val="26"/>
    </w:rPr>
  </w:style>
  <w:style w:type="paragraph" w:styleId="Titre6">
    <w:name w:val="heading 6"/>
    <w:basedOn w:val="Normal"/>
    <w:next w:val="Normal"/>
    <w:qFormat/>
    <w:pPr>
      <w:spacing w:before="240" w:after="60"/>
      <w:ind w:firstLine="0"/>
      <w:outlineLvl w:val="5"/>
    </w:pPr>
    <w:rPr>
      <w:b/>
      <w:bCs/>
      <w:szCs w:val="22"/>
    </w:rPr>
  </w:style>
  <w:style w:type="paragraph" w:styleId="Titre7">
    <w:name w:val="heading 7"/>
    <w:basedOn w:val="Normal"/>
    <w:next w:val="Normal"/>
    <w:qFormat/>
    <w:pPr>
      <w:spacing w:before="240" w:after="60"/>
      <w:ind w:firstLine="0"/>
      <w:outlineLvl w:val="6"/>
    </w:pPr>
    <w:rPr>
      <w:sz w:val="24"/>
      <w:szCs w:val="24"/>
    </w:rPr>
  </w:style>
  <w:style w:type="paragraph" w:styleId="Titre8">
    <w:name w:val="heading 8"/>
    <w:basedOn w:val="Normal"/>
    <w:next w:val="Normal"/>
    <w:qFormat/>
    <w:pPr>
      <w:spacing w:before="240" w:after="60"/>
      <w:ind w:firstLine="0"/>
      <w:outlineLvl w:val="7"/>
    </w:pPr>
    <w:rPr>
      <w:i/>
      <w:iCs/>
      <w:sz w:val="24"/>
      <w:szCs w:val="24"/>
    </w:rPr>
  </w:style>
  <w:style w:type="paragraph" w:styleId="Titre9">
    <w:name w:val="heading 9"/>
    <w:basedOn w:val="Normal"/>
    <w:next w:val="Normal"/>
    <w:qFormat/>
    <w:pPr>
      <w:spacing w:before="240" w:after="60"/>
      <w:ind w:firstLine="0"/>
      <w:outlineLvl w:val="8"/>
    </w:pPr>
    <w:rPr>
      <w:rFonts w:ascii="Arial" w:hAnsi="Arial" w:cs="Arial"/>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Symbol" w:hAnsi="Symbol"/>
      <w:color w:val="auto"/>
    </w:rPr>
  </w:style>
  <w:style w:type="character" w:customStyle="1" w:styleId="WW8Num3z0">
    <w:name w:val="WW8Num3z0"/>
    <w:rPr>
      <w:rFonts w:ascii="Symbol" w:hAnsi="Symbol" w:cs="StarSymbol"/>
      <w:sz w:val="18"/>
      <w:szCs w:val="18"/>
    </w:rPr>
  </w:style>
  <w:style w:type="character" w:customStyle="1" w:styleId="WW8Num4z0">
    <w:name w:val="WW8Num4z0"/>
    <w:rPr>
      <w:rFonts w:ascii="Symbol" w:hAnsi="Symbol" w:cs="StarSymbol"/>
      <w:sz w:val="18"/>
      <w:szCs w:val="18"/>
    </w:rPr>
  </w:style>
  <w:style w:type="character" w:customStyle="1" w:styleId="WW8Num5z0">
    <w:name w:val="WW8Num5z0"/>
    <w:rPr>
      <w:rFonts w:ascii="Symbol" w:hAnsi="Symbol"/>
    </w:rPr>
  </w:style>
  <w:style w:type="character" w:customStyle="1" w:styleId="Absatz-Standardschriftart">
    <w:name w:val="Absatz-Standardschriftart"/>
  </w:style>
  <w:style w:type="character" w:customStyle="1" w:styleId="WW8Num1z0">
    <w:name w:val="WW8Num1z0"/>
    <w:rPr>
      <w:rFonts w:ascii="Symbol" w:hAnsi="Symbol"/>
      <w:color w:val="auto"/>
    </w:rPr>
  </w:style>
  <w:style w:type="character" w:customStyle="1" w:styleId="WW8Num1z1">
    <w:name w:val="WW8Num1z1"/>
    <w:rPr>
      <w:rFonts w:ascii="Courier New" w:hAnsi="Courier New"/>
    </w:rPr>
  </w:style>
  <w:style w:type="character" w:customStyle="1" w:styleId="WW8Num1z2">
    <w:name w:val="WW8Num1z2"/>
    <w:rPr>
      <w:rFonts w:ascii="Wingdings" w:hAnsi="Wingdings"/>
    </w:rPr>
  </w:style>
  <w:style w:type="character" w:customStyle="1" w:styleId="WW8Num1z3">
    <w:name w:val="WW8Num1z3"/>
    <w:rPr>
      <w:rFonts w:ascii="Symbol" w:hAnsi="Symbol"/>
    </w:rPr>
  </w:style>
  <w:style w:type="character" w:customStyle="1" w:styleId="WW8Num2z1">
    <w:name w:val="WW8Num2z1"/>
    <w:rPr>
      <w:rFonts w:ascii="Courier New" w:hAnsi="Courier New"/>
    </w:rPr>
  </w:style>
  <w:style w:type="character" w:customStyle="1" w:styleId="WW8Num2z2">
    <w:name w:val="WW8Num2z2"/>
    <w:rPr>
      <w:rFonts w:ascii="Wingdings" w:hAnsi="Wingdings"/>
    </w:rPr>
  </w:style>
  <w:style w:type="character" w:customStyle="1" w:styleId="WW8Num2z3">
    <w:name w:val="WW8Num2z3"/>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6z0">
    <w:name w:val="WW8Num6z0"/>
    <w:rPr>
      <w:rFonts w:ascii="Symbol" w:hAnsi="Symbol"/>
      <w:color w:val="auto"/>
    </w:rPr>
  </w:style>
  <w:style w:type="character" w:customStyle="1" w:styleId="WW8Num6z1">
    <w:name w:val="WW8Num6z1"/>
    <w:rPr>
      <w:rFonts w:ascii="Courier New" w:hAnsi="Courier New"/>
    </w:rPr>
  </w:style>
  <w:style w:type="character" w:customStyle="1" w:styleId="WW8Num6z2">
    <w:name w:val="WW8Num6z2"/>
    <w:rPr>
      <w:rFonts w:ascii="Wingdings" w:hAnsi="Wingdings"/>
    </w:rPr>
  </w:style>
  <w:style w:type="character" w:customStyle="1" w:styleId="WW8Num6z3">
    <w:name w:val="WW8Num6z3"/>
    <w:rPr>
      <w:rFonts w:ascii="Symbol" w:hAnsi="Symbol"/>
    </w:rPr>
  </w:style>
  <w:style w:type="character" w:customStyle="1" w:styleId="WW8Num7z0">
    <w:name w:val="WW8Num7z0"/>
    <w:rPr>
      <w:rFonts w:ascii="Symbol" w:hAnsi="Symbol"/>
      <w:color w:val="auto"/>
    </w:rPr>
  </w:style>
  <w:style w:type="character" w:customStyle="1" w:styleId="WW8Num7z1">
    <w:name w:val="WW8Num7z1"/>
    <w:rPr>
      <w:rFonts w:ascii="Courier New" w:hAnsi="Courier New"/>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9z0">
    <w:name w:val="WW8Num9z0"/>
    <w:rPr>
      <w:rFonts w:ascii="Symbol" w:hAnsi="Symbol"/>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10z0">
    <w:name w:val="WW8Num10z0"/>
    <w:rPr>
      <w:rFonts w:ascii="Symbol" w:hAnsi="Symbol"/>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1z0">
    <w:name w:val="WW8Num11z0"/>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Symbol" w:hAnsi="Symbol"/>
    </w:rPr>
  </w:style>
  <w:style w:type="character" w:customStyle="1" w:styleId="WW8Num12z1">
    <w:name w:val="WW8Num12z1"/>
    <w:rPr>
      <w:rFonts w:ascii="Courier New" w:hAnsi="Courier New"/>
    </w:rPr>
  </w:style>
  <w:style w:type="character" w:customStyle="1" w:styleId="WW8Num12z2">
    <w:name w:val="WW8Num12z2"/>
    <w:rPr>
      <w:rFonts w:ascii="Wingdings" w:hAnsi="Wingdings"/>
    </w:rPr>
  </w:style>
  <w:style w:type="character" w:customStyle="1" w:styleId="WW8Num13z0">
    <w:name w:val="WW8Num13z0"/>
    <w:rPr>
      <w:rFonts w:ascii="Symbol" w:hAnsi="Symbol"/>
    </w:rPr>
  </w:style>
  <w:style w:type="character" w:customStyle="1" w:styleId="WW8Num13z1">
    <w:name w:val="WW8Num13z1"/>
    <w:rPr>
      <w:rFonts w:ascii="Courier New" w:hAnsi="Courier New"/>
    </w:rPr>
  </w:style>
  <w:style w:type="character" w:customStyle="1" w:styleId="WW8Num13z2">
    <w:name w:val="WW8Num13z2"/>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8z0">
    <w:name w:val="WW8Num18z0"/>
    <w:rPr>
      <w:rFonts w:ascii="Symbol" w:hAnsi="Symbol"/>
    </w:rPr>
  </w:style>
  <w:style w:type="character" w:customStyle="1" w:styleId="WW8Num18z1">
    <w:name w:val="WW8Num18z1"/>
    <w:rPr>
      <w:rFonts w:ascii="Courier New" w:hAnsi="Courier New"/>
    </w:rPr>
  </w:style>
  <w:style w:type="character" w:customStyle="1" w:styleId="WW8Num18z2">
    <w:name w:val="WW8Num18z2"/>
    <w:rPr>
      <w:rFonts w:ascii="Wingdings" w:hAnsi="Wingdings"/>
    </w:rPr>
  </w:style>
  <w:style w:type="character" w:customStyle="1" w:styleId="WW8Num19z0">
    <w:name w:val="WW8Num19z0"/>
    <w:rPr>
      <w:rFonts w:ascii="Symbol" w:hAnsi="Symbol"/>
    </w:rPr>
  </w:style>
  <w:style w:type="character" w:customStyle="1" w:styleId="WW8Num19z1">
    <w:name w:val="WW8Num19z1"/>
    <w:rPr>
      <w:rFonts w:ascii="Courier New" w:hAnsi="Courier New"/>
    </w:rPr>
  </w:style>
  <w:style w:type="character" w:customStyle="1" w:styleId="WW8Num19z2">
    <w:name w:val="WW8Num19z2"/>
    <w:rPr>
      <w:rFonts w:ascii="Wingdings" w:hAnsi="Wingdings"/>
    </w:rPr>
  </w:style>
  <w:style w:type="character" w:customStyle="1" w:styleId="WW8Num26z0">
    <w:name w:val="WW8Num26z0"/>
    <w:rPr>
      <w:rFonts w:ascii="Symbol" w:hAnsi="Symbol"/>
    </w:rPr>
  </w:style>
  <w:style w:type="character" w:customStyle="1" w:styleId="WW8Num26z1">
    <w:name w:val="WW8Num26z1"/>
    <w:rPr>
      <w:rFonts w:ascii="Courier New" w:hAnsi="Courier New"/>
    </w:rPr>
  </w:style>
  <w:style w:type="character" w:customStyle="1" w:styleId="WW8Num26z2">
    <w:name w:val="WW8Num26z2"/>
    <w:rPr>
      <w:rFonts w:ascii="Wingdings" w:hAnsi="Wingdings"/>
    </w:rPr>
  </w:style>
  <w:style w:type="character" w:customStyle="1" w:styleId="WW8Num29z0">
    <w:name w:val="WW8Num29z0"/>
    <w:rPr>
      <w:rFonts w:ascii="Symbol" w:hAnsi="Symbol"/>
      <w:color w:val="auto"/>
    </w:rPr>
  </w:style>
  <w:style w:type="character" w:customStyle="1" w:styleId="WW8Num29z1">
    <w:name w:val="WW8Num29z1"/>
    <w:rPr>
      <w:rFonts w:ascii="Courier New" w:hAnsi="Courier New"/>
    </w:rPr>
  </w:style>
  <w:style w:type="character" w:customStyle="1" w:styleId="WW8Num29z2">
    <w:name w:val="WW8Num29z2"/>
    <w:rPr>
      <w:rFonts w:ascii="Wingdings" w:hAnsi="Wingdings"/>
    </w:rPr>
  </w:style>
  <w:style w:type="character" w:customStyle="1" w:styleId="WW8Num29z3">
    <w:name w:val="WW8Num29z3"/>
    <w:rPr>
      <w:rFonts w:ascii="Symbol" w:hAnsi="Symbol"/>
    </w:rPr>
  </w:style>
  <w:style w:type="character" w:customStyle="1" w:styleId="WW8Num30z0">
    <w:name w:val="WW8Num30z0"/>
    <w:rPr>
      <w:rFonts w:ascii="Symbol" w:hAnsi="Symbol"/>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Policepardfaut1">
    <w:name w:val="Police par défaut1"/>
  </w:style>
  <w:style w:type="character" w:styleId="Numrodepage">
    <w:name w:val="page number"/>
    <w:basedOn w:val="Policepardfaut1"/>
    <w:semiHidden/>
  </w:style>
  <w:style w:type="character" w:styleId="Accentuation">
    <w:name w:val="Emphasis"/>
    <w:qFormat/>
    <w:rPr>
      <w:i/>
      <w:iCs/>
    </w:rPr>
  </w:style>
  <w:style w:type="character" w:customStyle="1" w:styleId="Bullets">
    <w:name w:val="Bullets"/>
    <w:rPr>
      <w:rFonts w:ascii="StarSymbol" w:eastAsia="StarSymbol" w:hAnsi="StarSymbol" w:cs="StarSymbol"/>
      <w:sz w:val="18"/>
      <w:szCs w:val="18"/>
    </w:rPr>
  </w:style>
  <w:style w:type="paragraph" w:customStyle="1" w:styleId="Heading">
    <w:name w:val="Heading"/>
    <w:basedOn w:val="Normal"/>
    <w:next w:val="Corpsdetexte"/>
    <w:pPr>
      <w:keepNext/>
      <w:spacing w:before="240" w:after="120"/>
    </w:pPr>
    <w:rPr>
      <w:rFonts w:ascii="Helvetica" w:eastAsia="AR PL ShanHeiSun Uni" w:hAnsi="Helvetica" w:cs="Tahoma"/>
      <w:sz w:val="28"/>
      <w:szCs w:val="28"/>
    </w:rPr>
  </w:style>
  <w:style w:type="paragraph" w:styleId="Corpsdetexte">
    <w:name w:val="Body Text"/>
    <w:basedOn w:val="Normal"/>
    <w:semiHidden/>
    <w:pPr>
      <w:spacing w:after="120"/>
    </w:pPr>
  </w:style>
  <w:style w:type="paragraph" w:styleId="Liste">
    <w:name w:val="List"/>
    <w:basedOn w:val="Corpsdetexte"/>
    <w:semiHidden/>
    <w:rPr>
      <w:rFonts w:ascii="Times" w:hAnsi="Times" w:cs="Tahoma"/>
    </w:rPr>
  </w:style>
  <w:style w:type="paragraph" w:customStyle="1" w:styleId="Lgende1">
    <w:name w:val="Légende1"/>
    <w:basedOn w:val="Normal"/>
    <w:pPr>
      <w:suppressLineNumbers/>
      <w:spacing w:before="120" w:after="120"/>
    </w:pPr>
    <w:rPr>
      <w:rFonts w:ascii="Times" w:hAnsi="Times" w:cs="Tahoma"/>
      <w:i/>
      <w:iCs/>
      <w:sz w:val="24"/>
      <w:szCs w:val="24"/>
    </w:rPr>
  </w:style>
  <w:style w:type="paragraph" w:customStyle="1" w:styleId="Index">
    <w:name w:val="Index"/>
    <w:basedOn w:val="Normal"/>
    <w:pPr>
      <w:suppressLineNumbers/>
    </w:pPr>
    <w:rPr>
      <w:rFonts w:ascii="Times" w:hAnsi="Times" w:cs="Tahoma"/>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semiHidden/>
    <w:pPr>
      <w:tabs>
        <w:tab w:val="center" w:pos="4536"/>
        <w:tab w:val="right" w:pos="9072"/>
      </w:tabs>
    </w:pPr>
  </w:style>
  <w:style w:type="paragraph" w:customStyle="1" w:styleId="Question">
    <w:name w:val="Question"/>
    <w:basedOn w:val="Normal"/>
    <w:pPr>
      <w:ind w:left="-567" w:firstLine="0"/>
    </w:pPr>
    <w:rPr>
      <w:rFonts w:ascii="Book Antiqua" w:hAnsi="Book Antiqua"/>
      <w:b/>
      <w:sz w:val="24"/>
      <w:u w:val="double"/>
    </w:rPr>
  </w:style>
  <w:style w:type="paragraph" w:customStyle="1" w:styleId="Paragraphe">
    <w:name w:val="Paragraphe"/>
    <w:basedOn w:val="Normal"/>
    <w:pPr>
      <w:ind w:left="170" w:firstLine="284"/>
    </w:pPr>
    <w:rPr>
      <w:bCs/>
      <w:iCs/>
      <w:sz w:val="24"/>
    </w:rPr>
  </w:style>
  <w:style w:type="paragraph" w:customStyle="1" w:styleId="TableContents">
    <w:name w:val="Table Contents"/>
    <w:basedOn w:val="Normal"/>
    <w:pPr>
      <w:suppressLineNumbers/>
    </w:pPr>
  </w:style>
  <w:style w:type="character" w:customStyle="1" w:styleId="En-tteCar">
    <w:name w:val="En-tête Car"/>
    <w:link w:val="En-tte"/>
    <w:uiPriority w:val="99"/>
    <w:rsid w:val="00BD6B30"/>
    <w:rPr>
      <w:sz w:val="22"/>
      <w:lang w:eastAsia="ar-SA"/>
    </w:rPr>
  </w:style>
  <w:style w:type="paragraph" w:styleId="Textedebulles">
    <w:name w:val="Balloon Text"/>
    <w:basedOn w:val="Normal"/>
    <w:link w:val="TextedebullesCar"/>
    <w:uiPriority w:val="99"/>
    <w:semiHidden/>
    <w:unhideWhenUsed/>
    <w:rsid w:val="00BD6B30"/>
    <w:rPr>
      <w:rFonts w:ascii="Tahoma" w:hAnsi="Tahoma" w:cs="Tahoma"/>
      <w:sz w:val="16"/>
      <w:szCs w:val="16"/>
    </w:rPr>
  </w:style>
  <w:style w:type="character" w:customStyle="1" w:styleId="TextedebullesCar">
    <w:name w:val="Texte de bulles Car"/>
    <w:link w:val="Textedebulles"/>
    <w:uiPriority w:val="99"/>
    <w:semiHidden/>
    <w:rsid w:val="00BD6B30"/>
    <w:rPr>
      <w:rFonts w:ascii="Tahoma" w:hAnsi="Tahoma" w:cs="Tahoma"/>
      <w:sz w:val="16"/>
      <w:szCs w:val="16"/>
      <w:lang w:eastAsia="ar-SA"/>
    </w:rPr>
  </w:style>
  <w:style w:type="table" w:styleId="Grilledutableau">
    <w:name w:val="Table Grid"/>
    <w:basedOn w:val="TableauNormal"/>
    <w:uiPriority w:val="59"/>
    <w:rsid w:val="00ED6C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AE2DC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4675526">
      <w:bodyDiv w:val="1"/>
      <w:marLeft w:val="0"/>
      <w:marRight w:val="0"/>
      <w:marTop w:val="0"/>
      <w:marBottom w:val="0"/>
      <w:divBdr>
        <w:top w:val="none" w:sz="0" w:space="0" w:color="auto"/>
        <w:left w:val="none" w:sz="0" w:space="0" w:color="auto"/>
        <w:bottom w:val="none" w:sz="0" w:space="0" w:color="auto"/>
        <w:right w:val="none" w:sz="0" w:space="0" w:color="auto"/>
      </w:divBdr>
    </w:div>
    <w:div w:id="1988197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8718C0-F14B-441B-96AB-4ACF0D19DD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TotalTime>
  <Pages>9</Pages>
  <Words>1297</Words>
  <Characters>7135</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Partie 1</vt:lpstr>
    </vt:vector>
  </TitlesOfParts>
  <Company/>
  <LinksUpToDate>false</LinksUpToDate>
  <CharactersWithSpaces>8416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Partie 1</dc:title>
  <dc:subject/>
  <dc:creator>bcaylux</dc:creator>
  <cp:keywords/>
  <cp:lastModifiedBy>Nicolas</cp:lastModifiedBy>
  <cp:revision>21</cp:revision>
  <cp:lastPrinted>2017-01-13T15:25:00Z</cp:lastPrinted>
  <dcterms:created xsi:type="dcterms:W3CDTF">2015-06-05T15:55:00Z</dcterms:created>
  <dcterms:modified xsi:type="dcterms:W3CDTF">2018-01-30T12:45:00Z</dcterms:modified>
</cp:coreProperties>
</file>